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8A869" w14:textId="77777777" w:rsidR="00F81C41" w:rsidRPr="00930F9D" w:rsidRDefault="00F81C41" w:rsidP="00F81C41">
      <w:pPr>
        <w:jc w:val="center"/>
        <w:rPr>
          <w:rFonts w:ascii="Garamond" w:hAnsi="Garamond" w:cs="Arial"/>
          <w:b/>
        </w:rPr>
      </w:pPr>
    </w:p>
    <w:tbl>
      <w:tblPr>
        <w:tblW w:w="9756" w:type="dxa"/>
        <w:tblInd w:w="-147" w:type="dxa"/>
        <w:tblLayout w:type="fixed"/>
        <w:tblLook w:val="0000" w:firstRow="0" w:lastRow="0" w:firstColumn="0" w:lastColumn="0" w:noHBand="0" w:noVBand="0"/>
      </w:tblPr>
      <w:tblGrid>
        <w:gridCol w:w="9756"/>
      </w:tblGrid>
      <w:tr w:rsidR="00F81C41" w:rsidRPr="00930F9D" w14:paraId="0B447CF2" w14:textId="77777777" w:rsidTr="00DF32C0">
        <w:trPr>
          <w:trHeight w:val="479"/>
        </w:trPr>
        <w:tc>
          <w:tcPr>
            <w:tcW w:w="97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2179A4" w14:textId="77777777" w:rsidR="00F81C41" w:rsidRPr="00930F9D" w:rsidRDefault="00F81C41" w:rsidP="00F01798">
            <w:pPr>
              <w:jc w:val="both"/>
              <w:rPr>
                <w:rFonts w:ascii="Garamond" w:hAnsi="Garamond"/>
              </w:rPr>
            </w:pPr>
            <w:r w:rsidRPr="00930F9D">
              <w:rPr>
                <w:rFonts w:ascii="Garamond" w:hAnsi="Garamond" w:cs="Arial"/>
                <w:b/>
              </w:rPr>
              <w:t>1. DESCRIPCIÓN DE LA NECESIDAD</w:t>
            </w:r>
          </w:p>
        </w:tc>
      </w:tr>
    </w:tbl>
    <w:p w14:paraId="5D7A06C3" w14:textId="77777777" w:rsidR="00F81C41" w:rsidRPr="00930F9D" w:rsidRDefault="00F81C41" w:rsidP="00F81C41">
      <w:pPr>
        <w:jc w:val="both"/>
        <w:rPr>
          <w:rFonts w:ascii="Garamond" w:hAnsi="Garamond" w:cs="Arial"/>
          <w:b/>
        </w:rPr>
      </w:pPr>
    </w:p>
    <w:p w14:paraId="2D1EA779" w14:textId="77777777" w:rsidR="00F81C41" w:rsidRPr="00930F9D" w:rsidRDefault="00F81C41" w:rsidP="00F81C41">
      <w:pPr>
        <w:tabs>
          <w:tab w:val="left" w:pos="795"/>
        </w:tabs>
        <w:jc w:val="both"/>
        <w:rPr>
          <w:rFonts w:ascii="Garamond" w:hAnsi="Garamond" w:cs="Arial"/>
          <w:b/>
          <w:iCs/>
        </w:rPr>
      </w:pPr>
      <w:r w:rsidRPr="00930F9D">
        <w:rPr>
          <w:rFonts w:ascii="Garamond" w:hAnsi="Garamond" w:cs="Arial"/>
          <w:b/>
          <w:iCs/>
        </w:rPr>
        <w:t>1.1. ANTECEDENTES Y NECESIDAD</w:t>
      </w:r>
    </w:p>
    <w:p w14:paraId="0C0B85AE" w14:textId="77777777" w:rsidR="00F81C41" w:rsidRPr="00116DF1" w:rsidRDefault="00F81C41" w:rsidP="00F81C41">
      <w:pPr>
        <w:tabs>
          <w:tab w:val="left" w:pos="795"/>
        </w:tabs>
        <w:jc w:val="both"/>
        <w:rPr>
          <w:rFonts w:ascii="Garamond" w:hAnsi="Garamond" w:cs="Arial"/>
          <w:b/>
          <w:iCs/>
          <w:color w:val="FF0000"/>
        </w:rPr>
      </w:pPr>
    </w:p>
    <w:p w14:paraId="6DC04B5F" w14:textId="77777777" w:rsidR="00F81C41" w:rsidRPr="00930F9D" w:rsidRDefault="00F81C41" w:rsidP="00F81C41">
      <w:pPr>
        <w:tabs>
          <w:tab w:val="left" w:pos="795"/>
        </w:tabs>
        <w:jc w:val="both"/>
        <w:rPr>
          <w:rFonts w:ascii="Garamond" w:hAnsi="Garamond" w:cs="Arial"/>
          <w:iCs/>
          <w:color w:val="A6A6A6"/>
        </w:rPr>
      </w:pPr>
    </w:p>
    <w:p w14:paraId="113DB9C5"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 xml:space="preserve">Con fundamento en la Constitución Política de Colombia, la cual prevé en el artículo 2º como fines del Estado “servir a la comunidad, promover la prosperidad general y garantizar la efectividad de los principios, derechos y deberes consagrados en la Constitución; facilitarla participación de todos en las decisiones que los afectan y en la vida económica política, administrativa y cultural de la Nación”. </w:t>
      </w:r>
    </w:p>
    <w:p w14:paraId="080C64C1"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 xml:space="preserve"> </w:t>
      </w:r>
    </w:p>
    <w:p w14:paraId="5E81FDB4"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Así mismo, conforme a lo establecido en el artículo 40 del Decreto 1421 de 1993, el que, se fundamentó en el artículo 9º de la Ley 489 de 1998, en cuanto a delegación se refiere, consagró: “El Alcalde Mayor podrá delegar las funciones que le asigne la Ley y los Acuerdos, en otros funcionarios distritales, de conformidad con las delegaciones previstas en leyes orgánicas y demás leyes que regulen la materia. En ejercicio de la anterior atribución podrá también delegar sus funciones en los funcionarios de la administración tributaria y en las juntas administradoras y los alcaldes locales.”</w:t>
      </w:r>
    </w:p>
    <w:p w14:paraId="3BEEC812" w14:textId="77777777" w:rsidR="00200168" w:rsidRPr="00200168" w:rsidRDefault="00200168" w:rsidP="006B658F">
      <w:pPr>
        <w:ind w:left="75"/>
        <w:jc w:val="both"/>
        <w:rPr>
          <w:rFonts w:ascii="Garamond" w:hAnsi="Garamond" w:cs="Arial"/>
          <w:bCs/>
          <w:color w:val="000000"/>
          <w:lang w:bidi="ar-SA"/>
        </w:rPr>
      </w:pPr>
    </w:p>
    <w:p w14:paraId="527E20AC"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De conformidad con el Artículo 15 del Acuerdo Distrital 637 de 2016 el cual modifica el artículo 52 del Acuerdo Distrital 257 de 2006, que a su tenor literal nos indica “La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4BB840EC" w14:textId="77777777" w:rsidR="00200168" w:rsidRPr="00200168" w:rsidRDefault="00200168" w:rsidP="006B658F">
      <w:pPr>
        <w:ind w:left="75"/>
        <w:jc w:val="both"/>
        <w:rPr>
          <w:rFonts w:ascii="Garamond" w:hAnsi="Garamond" w:cs="Arial"/>
          <w:bCs/>
          <w:color w:val="000000"/>
          <w:lang w:bidi="ar-SA"/>
        </w:rPr>
      </w:pPr>
    </w:p>
    <w:p w14:paraId="769F80C9"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Es así como la Alcaldía Local tiene como misión “ser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w:t>
      </w:r>
    </w:p>
    <w:p w14:paraId="601CA42A" w14:textId="77777777" w:rsidR="00200168" w:rsidRPr="00200168" w:rsidRDefault="00200168" w:rsidP="006B658F">
      <w:pPr>
        <w:ind w:left="75"/>
        <w:jc w:val="both"/>
        <w:rPr>
          <w:rFonts w:ascii="Garamond" w:hAnsi="Garamond" w:cs="Arial"/>
          <w:bCs/>
          <w:color w:val="000000"/>
          <w:lang w:bidi="ar-SA"/>
        </w:rPr>
      </w:pPr>
    </w:p>
    <w:p w14:paraId="45D2D6EB"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Dentro de las funciones básicas de la Secretaría Distrital de Gobierno se encuentran: liderar, orientar y coordinar la formulación, adopción y ejecución de políticas, planes programas y proyectos necesarios para el mejoramiento de la gestión pública local y la consolidación de los procesos de la gobernabilidad local.</w:t>
      </w:r>
    </w:p>
    <w:p w14:paraId="448BD248" w14:textId="77777777" w:rsidR="00200168" w:rsidRPr="00200168" w:rsidRDefault="00200168" w:rsidP="006B658F">
      <w:pPr>
        <w:ind w:left="75"/>
        <w:jc w:val="both"/>
        <w:rPr>
          <w:rFonts w:ascii="Garamond" w:hAnsi="Garamond" w:cs="Arial"/>
          <w:bCs/>
          <w:color w:val="000000"/>
          <w:lang w:bidi="ar-SA"/>
        </w:rPr>
      </w:pPr>
    </w:p>
    <w:p w14:paraId="430EF6FD"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Por otra parte, como integrantes del sector gobierno, y de conformidad con lo dispuesto en el Decreto 411 de 2016, las Alcaldías Locales, entre ellas la Alcaldía Local de Kennedy, son la instancia administrativa local que se encarga de: “(i) Formular el Plan de Desarrollo Local en el marco de las orientaciones distritales. (</w:t>
      </w:r>
      <w:proofErr w:type="spellStart"/>
      <w:r w:rsidRPr="00200168">
        <w:rPr>
          <w:rFonts w:ascii="Garamond" w:hAnsi="Garamond" w:cs="Arial"/>
          <w:bCs/>
          <w:color w:val="000000"/>
          <w:lang w:bidi="ar-SA"/>
        </w:rPr>
        <w:t>ii</w:t>
      </w:r>
      <w:proofErr w:type="spellEnd"/>
      <w:r w:rsidRPr="00200168">
        <w:rPr>
          <w:rFonts w:ascii="Garamond" w:hAnsi="Garamond" w:cs="Arial"/>
          <w:bCs/>
          <w:color w:val="000000"/>
          <w:lang w:bidi="ar-SA"/>
        </w:rPr>
        <w:t>) Promover la organización social y estimular la participación ciudadana en los procesos de la gestión pública local en el marco de las orientaciones distritales en la materia. (</w:t>
      </w:r>
      <w:proofErr w:type="spellStart"/>
      <w:r w:rsidRPr="00200168">
        <w:rPr>
          <w:rFonts w:ascii="Garamond" w:hAnsi="Garamond" w:cs="Arial"/>
          <w:bCs/>
          <w:color w:val="000000"/>
          <w:lang w:bidi="ar-SA"/>
        </w:rPr>
        <w:t>iii</w:t>
      </w:r>
      <w:proofErr w:type="spellEnd"/>
      <w:r w:rsidRPr="00200168">
        <w:rPr>
          <w:rFonts w:ascii="Garamond" w:hAnsi="Garamond" w:cs="Arial"/>
          <w:bCs/>
          <w:color w:val="000000"/>
          <w:lang w:bidi="ar-SA"/>
        </w:rPr>
        <w:t>) Coordinar la ejecución en el territorio de los planes programas y proyectos de las entidades y organismos Distritales que intervienen en la localidad, como complemento al Plan de Desarrollo local, conforme a los lineamientos y orientaciones distritales. (</w:t>
      </w:r>
      <w:proofErr w:type="spellStart"/>
      <w:r w:rsidRPr="00200168">
        <w:rPr>
          <w:rFonts w:ascii="Garamond" w:hAnsi="Garamond" w:cs="Arial"/>
          <w:bCs/>
          <w:color w:val="000000"/>
          <w:lang w:bidi="ar-SA"/>
        </w:rPr>
        <w:t>iv</w:t>
      </w:r>
      <w:proofErr w:type="spellEnd"/>
      <w:r w:rsidRPr="00200168">
        <w:rPr>
          <w:rFonts w:ascii="Garamond" w:hAnsi="Garamond" w:cs="Arial"/>
          <w:bCs/>
          <w:color w:val="000000"/>
          <w:lang w:bidi="ar-SA"/>
        </w:rPr>
        <w:t>) Desarrollar los procesos asociados a la formulación, ejecución y seguimiento de los proyectos de inversión con cargo a los recursos de los Fondos de Desarrollo Local, cuando la delegación de la facultad de ejecución del gasto recaiga en el alcalde Local. (v) Promover los procesos y canales de interlocución entre la administración central y las Juntas Administradoras Locales. (vi) Coordinar el desarrollo de las acciones de policía de las autoridades locales que operan bajo la orientación y control administrativo de la Secretaría Distrital de Gobierno como entidad competente. (</w:t>
      </w:r>
      <w:proofErr w:type="spellStart"/>
      <w:r w:rsidRPr="00200168">
        <w:rPr>
          <w:rFonts w:ascii="Garamond" w:hAnsi="Garamond" w:cs="Arial"/>
          <w:bCs/>
          <w:color w:val="000000"/>
          <w:lang w:bidi="ar-SA"/>
        </w:rPr>
        <w:t>vii</w:t>
      </w:r>
      <w:proofErr w:type="spellEnd"/>
      <w:r w:rsidRPr="00200168">
        <w:rPr>
          <w:rFonts w:ascii="Garamond" w:hAnsi="Garamond" w:cs="Arial"/>
          <w:bCs/>
          <w:color w:val="000000"/>
          <w:lang w:bidi="ar-SA"/>
        </w:rPr>
        <w:t>) Coordinar el desarrollo de los programas y acciones policivas, tendientes a disminuir y prevenir las contravenciones definidas en la Ley. así como en el trámite y desarrollo del proceso asociado a las infracciones en el ámbito local. (</w:t>
      </w:r>
      <w:proofErr w:type="spellStart"/>
      <w:r w:rsidRPr="00200168">
        <w:rPr>
          <w:rFonts w:ascii="Garamond" w:hAnsi="Garamond" w:cs="Arial"/>
          <w:bCs/>
          <w:color w:val="000000"/>
          <w:lang w:bidi="ar-SA"/>
        </w:rPr>
        <w:t>viii</w:t>
      </w:r>
      <w:proofErr w:type="spellEnd"/>
      <w:r w:rsidRPr="00200168">
        <w:rPr>
          <w:rFonts w:ascii="Garamond" w:hAnsi="Garamond" w:cs="Arial"/>
          <w:bCs/>
          <w:color w:val="000000"/>
          <w:lang w:bidi="ar-SA"/>
        </w:rPr>
        <w:t>) Adelantar los trámites y acciones necesarios para el cumplimiento de las normas de policía vigentes sobre protección al consumidor, control de calidad, precios, pesas y medidas. (</w:t>
      </w:r>
      <w:proofErr w:type="spellStart"/>
      <w:r w:rsidRPr="00200168">
        <w:rPr>
          <w:rFonts w:ascii="Garamond" w:hAnsi="Garamond" w:cs="Arial"/>
          <w:bCs/>
          <w:color w:val="000000"/>
          <w:lang w:bidi="ar-SA"/>
        </w:rPr>
        <w:t>ix</w:t>
      </w:r>
      <w:proofErr w:type="spellEnd"/>
      <w:r w:rsidRPr="00200168">
        <w:rPr>
          <w:rFonts w:ascii="Garamond" w:hAnsi="Garamond" w:cs="Arial"/>
          <w:bCs/>
          <w:color w:val="000000"/>
          <w:lang w:bidi="ar-SA"/>
        </w:rPr>
        <w:t>) Efectuar el control policivo a los establecimientos de comercio conforme a las disposiciones vigentes en materia. (x) Realizar el cobro persuasivo de las sanciones económicas derivadas de la acción policiva de las autoridades a cargo de la Secretaría Distrital de Gobierno y reportar la información a la Secretaría Distrital de Hacienda. (xi) Adelantar el estudio y registro de la personería jurídica de las Juntas de Acción Comunal. Juntas de Vivienda Comunitaria y Asociaciones Comunales de Juntas Domiciliadas en la localidad y demás formas sociales que le competa conforme a la Ley. (x) Desarrollar los procesos y procedimientos requeridos para apoyar el cumplimiento de las funciones propias o delegadas en los alcaldes Locales como autoridad Administrativa. Política y de Policía en lo Local.</w:t>
      </w:r>
    </w:p>
    <w:p w14:paraId="302611CA"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(xi) Difundir la información relacionada con la gestión local conforme los lineamientos, procesos y procedimientos definidos por la Secretaría. (</w:t>
      </w:r>
      <w:proofErr w:type="spellStart"/>
      <w:r w:rsidRPr="00200168">
        <w:rPr>
          <w:rFonts w:ascii="Garamond" w:hAnsi="Garamond" w:cs="Arial"/>
          <w:bCs/>
          <w:color w:val="000000"/>
          <w:lang w:bidi="ar-SA"/>
        </w:rPr>
        <w:t>xii</w:t>
      </w:r>
      <w:proofErr w:type="spellEnd"/>
      <w:r w:rsidRPr="00200168">
        <w:rPr>
          <w:rFonts w:ascii="Garamond" w:hAnsi="Garamond" w:cs="Arial"/>
          <w:bCs/>
          <w:color w:val="000000"/>
          <w:lang w:bidi="ar-SA"/>
        </w:rPr>
        <w:t>) Atender las peticiones y requerimientos relacionados con asuntos de su competencia”.</w:t>
      </w:r>
    </w:p>
    <w:p w14:paraId="3F854FF8" w14:textId="77777777" w:rsidR="00200168" w:rsidRPr="00200168" w:rsidRDefault="00200168" w:rsidP="006B658F">
      <w:pPr>
        <w:ind w:left="75"/>
        <w:jc w:val="both"/>
        <w:rPr>
          <w:rFonts w:ascii="Garamond" w:hAnsi="Garamond" w:cs="Arial"/>
          <w:bCs/>
          <w:color w:val="000000"/>
          <w:lang w:bidi="ar-SA"/>
        </w:rPr>
      </w:pPr>
    </w:p>
    <w:p w14:paraId="7859B1E9"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Como integrantes del sector gobierno y conforme lo dispone el artículo 6 del Acuerdo 740 de 2019, las alcaldías locales son dependencias de la Secretaría Distrital de Gobierno, “responsable de las competencias asignadas a los alcaldes Locales. En este sentido, se ocupa de facilitar la acción del Distrito Capital en las localidades y ejecutar las funciones delegadas por el alcalde Mayor, o desconcentradas según las disposiciones legales, en cumplimiento de los fines del Distrito Capital.”</w:t>
      </w:r>
    </w:p>
    <w:p w14:paraId="240B292A" w14:textId="77777777" w:rsidR="00200168" w:rsidRPr="00200168" w:rsidRDefault="00200168" w:rsidP="006B658F">
      <w:pPr>
        <w:ind w:left="75"/>
        <w:jc w:val="both"/>
        <w:rPr>
          <w:rFonts w:ascii="Garamond" w:hAnsi="Garamond" w:cs="Arial"/>
          <w:bCs/>
          <w:color w:val="000000"/>
          <w:lang w:bidi="ar-SA"/>
        </w:rPr>
      </w:pPr>
    </w:p>
    <w:p w14:paraId="5B36EAED"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 xml:space="preserve">Por lo anterior, la Alcaldía Local por ser una dependencia de la Secretaría Distrital de Gobierno responsable de apoyar la ejecución de las competencias asignadas a los alcaldes o alcaldesas Locales deberá coordinar la acción del Distrito en las localidades y participar en la definición de las políticas </w:t>
      </w:r>
      <w:r w:rsidRPr="00200168">
        <w:rPr>
          <w:rFonts w:ascii="Garamond" w:hAnsi="Garamond" w:cs="Arial"/>
          <w:bCs/>
          <w:color w:val="000000"/>
          <w:lang w:bidi="ar-SA"/>
        </w:rPr>
        <w:lastRenderedPageBreak/>
        <w:t>de promoción y gestión del desarrollo de su territorio. Así mismo fomentar la organización de las comunidades, la participación ciudadana en los procesos de la gestión pública, la promoción de la convivencia y la resolución de conflictos.</w:t>
      </w:r>
    </w:p>
    <w:p w14:paraId="64DF688D" w14:textId="77777777" w:rsidR="00200168" w:rsidRPr="00200168" w:rsidRDefault="00200168" w:rsidP="006B658F">
      <w:pPr>
        <w:ind w:left="75"/>
        <w:jc w:val="both"/>
        <w:rPr>
          <w:rFonts w:ascii="Garamond" w:hAnsi="Garamond" w:cs="Arial"/>
          <w:bCs/>
          <w:color w:val="000000"/>
          <w:lang w:bidi="ar-SA"/>
        </w:rPr>
      </w:pPr>
    </w:p>
    <w:p w14:paraId="69BADCFC"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El Fondo de Desarrollo Local es de naturaleza pública, con personería jurídica y patrimonio propio, de creación legal, y sus atribuciones están dirigidas a la prestación de los servicios y la construcción de obras a cargo de las Juntas Administradoras Locales, existiendo uno por cada localidad de la ciudad.</w:t>
      </w:r>
    </w:p>
    <w:p w14:paraId="40BCA1BD" w14:textId="77777777" w:rsidR="00200168" w:rsidRPr="00200168" w:rsidRDefault="00200168" w:rsidP="006B658F">
      <w:pPr>
        <w:ind w:left="75"/>
        <w:jc w:val="both"/>
        <w:rPr>
          <w:rFonts w:ascii="Garamond" w:hAnsi="Garamond" w:cs="Arial"/>
          <w:bCs/>
          <w:color w:val="000000"/>
          <w:lang w:bidi="ar-SA"/>
        </w:rPr>
      </w:pPr>
    </w:p>
    <w:p w14:paraId="1F95A29C"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Teniendo en cuenta que el Fondo de Desarrollo Local de Kennedy (FDLK), tiene por objeto principal el manejo de los bienes y recursos de la Localidad, la entidad debe desarrollar, en cumplimiento de la ley y acatando de los principios que orientan la administración pública, la contratación de los bienes y servicios requeridos.</w:t>
      </w:r>
    </w:p>
    <w:p w14:paraId="4A8BF112" w14:textId="77777777" w:rsidR="00200168" w:rsidRDefault="00200168" w:rsidP="006B658F">
      <w:pPr>
        <w:ind w:left="75"/>
        <w:jc w:val="both"/>
        <w:rPr>
          <w:rFonts w:ascii="Garamond" w:hAnsi="Garamond" w:cs="Arial"/>
          <w:bCs/>
          <w:color w:val="000000"/>
          <w:lang w:bidi="ar-SA"/>
        </w:rPr>
      </w:pPr>
    </w:p>
    <w:p w14:paraId="0AD4DAF0" w14:textId="77777777" w:rsidR="00061431" w:rsidRDefault="00061431" w:rsidP="00061431">
      <w:pPr>
        <w:pStyle w:val="Standard"/>
        <w:tabs>
          <w:tab w:val="left" w:pos="76"/>
        </w:tabs>
        <w:jc w:val="both"/>
        <w:rPr>
          <w:rFonts w:ascii="Garamond" w:hAnsi="Garamond" w:cs="Arial"/>
          <w:sz w:val="24"/>
          <w:szCs w:val="24"/>
        </w:rPr>
      </w:pPr>
      <w:r w:rsidRPr="009C432D">
        <w:rPr>
          <w:rFonts w:ascii="Garamond" w:hAnsi="Garamond" w:cs="Arial"/>
          <w:sz w:val="24"/>
          <w:szCs w:val="24"/>
        </w:rPr>
        <w:t xml:space="preserve">En marco del Plan de Desarrollo Económico, Social, Ambiental y de Obras Públicas </w:t>
      </w:r>
      <w:r w:rsidRPr="00492409">
        <w:rPr>
          <w:rFonts w:ascii="Garamond" w:hAnsi="Garamond" w:cs="Arial"/>
          <w:sz w:val="24"/>
          <w:szCs w:val="24"/>
        </w:rPr>
        <w:t>Distrito Capital</w:t>
      </w:r>
      <w:r w:rsidRPr="009C432D">
        <w:rPr>
          <w:rFonts w:ascii="Garamond" w:hAnsi="Garamond" w:cs="Arial"/>
          <w:color w:val="000000"/>
          <w:sz w:val="24"/>
          <w:szCs w:val="24"/>
        </w:rPr>
        <w:t xml:space="preserve"> 2025 - 2028 “</w:t>
      </w:r>
      <w:r w:rsidRPr="00E24586">
        <w:rPr>
          <w:rFonts w:ascii="Garamond" w:hAnsi="Garamond" w:cs="Arial"/>
          <w:sz w:val="24"/>
          <w:szCs w:val="24"/>
        </w:rPr>
        <w:t>Bogotá Camina Segura”,</w:t>
      </w:r>
      <w:r>
        <w:rPr>
          <w:rFonts w:ascii="Garamond" w:hAnsi="Garamond" w:cs="Arial"/>
          <w:sz w:val="24"/>
          <w:szCs w:val="24"/>
        </w:rPr>
        <w:t xml:space="preserve"> adoptado mediante Acuerdo 927 de 2024, </w:t>
      </w:r>
      <w:r w:rsidRPr="00901C56">
        <w:rPr>
          <w:rFonts w:ascii="Garamond" w:hAnsi="Garamond" w:cs="Arial"/>
          <w:sz w:val="24"/>
          <w:szCs w:val="24"/>
        </w:rPr>
        <w:t>el cual constituye el marco de acción de las políticas, programas, estrategias y proyectos de la Administración Distrital.</w:t>
      </w:r>
    </w:p>
    <w:p w14:paraId="22DFE3C9" w14:textId="77777777" w:rsidR="00061431" w:rsidRDefault="00061431" w:rsidP="00061431">
      <w:pPr>
        <w:pStyle w:val="Standard"/>
        <w:tabs>
          <w:tab w:val="left" w:pos="76"/>
        </w:tabs>
        <w:jc w:val="both"/>
        <w:rPr>
          <w:rFonts w:ascii="Garamond" w:hAnsi="Garamond" w:cs="Arial"/>
          <w:sz w:val="24"/>
          <w:szCs w:val="24"/>
        </w:rPr>
      </w:pPr>
      <w:r>
        <w:rPr>
          <w:rFonts w:ascii="Garamond" w:hAnsi="Garamond" w:cs="Arial"/>
          <w:sz w:val="24"/>
          <w:szCs w:val="24"/>
        </w:rPr>
        <w:t>El antecedido</w:t>
      </w:r>
      <w:r w:rsidRPr="00EB239E">
        <w:rPr>
          <w:rFonts w:ascii="Garamond" w:hAnsi="Garamond" w:cs="Arial"/>
          <w:sz w:val="24"/>
          <w:szCs w:val="24"/>
        </w:rPr>
        <w:t xml:space="preserve"> Plan Distrital de Desarrollo es la hoja de ruta que guía las acciones del gobierno </w:t>
      </w:r>
      <w:r>
        <w:rPr>
          <w:rFonts w:ascii="Garamond" w:hAnsi="Garamond" w:cs="Arial"/>
          <w:sz w:val="24"/>
          <w:szCs w:val="24"/>
        </w:rPr>
        <w:t>encabezado por e</w:t>
      </w:r>
      <w:r w:rsidRPr="00EB239E">
        <w:rPr>
          <w:rFonts w:ascii="Garamond" w:hAnsi="Garamond" w:cs="Arial"/>
          <w:sz w:val="24"/>
          <w:szCs w:val="24"/>
        </w:rPr>
        <w:t xml:space="preserve">l Alcalde </w:t>
      </w:r>
      <w:r>
        <w:rPr>
          <w:rFonts w:ascii="Garamond" w:hAnsi="Garamond" w:cs="Arial"/>
          <w:sz w:val="24"/>
          <w:szCs w:val="24"/>
        </w:rPr>
        <w:t>Mayor</w:t>
      </w:r>
      <w:r w:rsidRPr="00EB239E">
        <w:rPr>
          <w:rFonts w:ascii="Garamond" w:hAnsi="Garamond" w:cs="Arial"/>
          <w:sz w:val="24"/>
          <w:szCs w:val="24"/>
        </w:rPr>
        <w:t>. Su objetivo principal es mejorar la calidad de vida de todas y todos los ciudadanos, abordando problemá</w:t>
      </w:r>
      <w:r>
        <w:rPr>
          <w:rFonts w:ascii="Garamond" w:hAnsi="Garamond" w:cs="Arial"/>
          <w:sz w:val="24"/>
          <w:szCs w:val="24"/>
        </w:rPr>
        <w:t>tica</w:t>
      </w:r>
      <w:r w:rsidRPr="00EB239E">
        <w:rPr>
          <w:rFonts w:ascii="Garamond" w:hAnsi="Garamond" w:cs="Arial"/>
          <w:sz w:val="24"/>
          <w:szCs w:val="24"/>
        </w:rPr>
        <w:t>s y creando oportunidades para un futuro mejor. En él se detallan las propuestas presentadas en el programa de gobierno para fortalecer la seguridad, mejorar la infraestructura, garantizar servicios esenciales como salud y educación, y promover la cultura y el deporte para todos, así como también para abordar los desafíos del cambio climático y fomentar la generación de oportunidades en diversos ámbitos.</w:t>
      </w:r>
    </w:p>
    <w:p w14:paraId="02324B26" w14:textId="77777777" w:rsidR="00061431" w:rsidRDefault="00061431" w:rsidP="00061431">
      <w:pPr>
        <w:pStyle w:val="Standard"/>
        <w:tabs>
          <w:tab w:val="left" w:pos="76"/>
        </w:tabs>
        <w:jc w:val="both"/>
        <w:rPr>
          <w:rFonts w:ascii="Garamond" w:hAnsi="Garamond" w:cs="Arial"/>
          <w:sz w:val="24"/>
          <w:szCs w:val="24"/>
        </w:rPr>
      </w:pPr>
      <w:r>
        <w:rPr>
          <w:rFonts w:ascii="Garamond" w:hAnsi="Garamond" w:cs="Arial"/>
          <w:sz w:val="24"/>
          <w:szCs w:val="24"/>
        </w:rPr>
        <w:t>Para la ejecución y cumplimiento de este Plan de Desarrollo se encontramos cinco objetivos estratégicos que agrupan por sector cada uno de los conceptos de gastos, metas e indicadores con lo que se evalúa el cumplimiento del PDD, los cuales son:</w:t>
      </w:r>
    </w:p>
    <w:p w14:paraId="5E799BF6" w14:textId="77777777" w:rsidR="00061431" w:rsidRDefault="00061431" w:rsidP="00061431">
      <w:pPr>
        <w:pStyle w:val="Standard"/>
        <w:tabs>
          <w:tab w:val="left" w:pos="76"/>
        </w:tabs>
        <w:jc w:val="both"/>
        <w:rPr>
          <w:rFonts w:ascii="Garamond" w:hAnsi="Garamond" w:cs="Arial"/>
          <w:sz w:val="24"/>
          <w:szCs w:val="24"/>
        </w:rPr>
      </w:pPr>
    </w:p>
    <w:p w14:paraId="7A611E2F" w14:textId="77777777" w:rsidR="00061431" w:rsidRPr="0034182A" w:rsidRDefault="00061431" w:rsidP="00AA3321">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 xml:space="preserve">Bogotá avanza en seguridad:  </w:t>
      </w:r>
      <w:r w:rsidRPr="0034182A">
        <w:rPr>
          <w:rFonts w:ascii="Garamond" w:hAnsi="Garamond" w:cs="Arial"/>
          <w:i/>
          <w:iCs/>
          <w:sz w:val="24"/>
          <w:szCs w:val="24"/>
        </w:rPr>
        <w:t>Bogotá debe ser una ciudad en la que cada uno pueda vivir sin miedos, y sin necesidades, en dónde todos sus habitantes se puedan desplazar tranquilamente en los ámbitos urbano, rural y regional; disfrutar del espacio público, vivir, trabajar y soñar sin restricciones; donde especialmente las mujeres, los niños, niñas y adolescentes, las personas con discapacidad,   puedan caminar y moverse  sin sentir miedo y no haya espacio para el accionar delincuencial y violento. ara ello, se debe construir una ciudad en la que se respete la vida, la diferencia, la propiedad y donde se construyan y fortalezcan lazos de confianza y convivencia entre las personas, así como entre la ciudadanía y sus instituciones. De esta manera se garantiza el bienestar de las personas y el desarrollo del potencial de la ciudad.</w:t>
      </w:r>
    </w:p>
    <w:p w14:paraId="7ACFDE8B" w14:textId="77777777" w:rsidR="00061431" w:rsidRPr="0034182A" w:rsidRDefault="00061431" w:rsidP="00AA3321">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 xml:space="preserve">Bogotá confía en su bienestar: </w:t>
      </w:r>
      <w:r w:rsidRPr="0034182A">
        <w:rPr>
          <w:rFonts w:ascii="Garamond" w:hAnsi="Garamond" w:cs="Arial"/>
          <w:i/>
          <w:iCs/>
          <w:sz w:val="24"/>
          <w:szCs w:val="24"/>
        </w:rPr>
        <w:t xml:space="preserve">Bogotá ha de ser el sitio donde sus habitantes quieran estar y puedan desarrollar todo su potencial. Una ciudad que sea la misma para todas y todos sus habitantes. Bien-estar es la posibilidad efectiva que tiene la ciudadanía de elegir sobre lo que quiere ser y hacer en la ciudad de Bogotá. Para lograr ese cometido es necesario impulsar el acceso equitativo e incluyente y de calidad a la educación, a la salud, a los servicios de cuidado, a la cultura, la recreación, el deporte y la actividad física. Así mismo, hay que </w:t>
      </w:r>
      <w:r w:rsidRPr="0034182A">
        <w:rPr>
          <w:rFonts w:ascii="Garamond" w:hAnsi="Garamond" w:cs="Arial"/>
          <w:i/>
          <w:iCs/>
          <w:sz w:val="24"/>
          <w:szCs w:val="24"/>
        </w:rPr>
        <w:lastRenderedPageBreak/>
        <w:t>garantizar la protección de la niñez, disponibilidad y acceso a alimentos de calidad y a soluciones habitacionales. De esa manera, la ciudad no solo será más justa en el sentido de una efectiva igualdad de oportunidades -cerrando brechas entre lo urbano y lo rural-, sino también, un ejemplo para seguir en la construcción de una mejor sociedad; donde cada persona pueda elegir la vida que desee atendiendo a su diversidad, propendiendo porque las acciones a desarrollar en cada eje cumplan con enfoques étnicos, poblacionales y diferenciales, para que así se pueda alcanzar su máximo potencial, y contribuir al bienestar colectivo así como a la protección y el bienestar de todas las formas de vida.</w:t>
      </w:r>
    </w:p>
    <w:p w14:paraId="139962E0" w14:textId="77777777" w:rsidR="00061431" w:rsidRPr="0034182A" w:rsidRDefault="00061431" w:rsidP="00AA3321">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Bogotá confía en su potencial: </w:t>
      </w:r>
      <w:r w:rsidRPr="0034182A">
        <w:rPr>
          <w:rFonts w:ascii="Garamond" w:hAnsi="Garamond" w:cs="Arial"/>
          <w:i/>
          <w:iCs/>
          <w:sz w:val="24"/>
          <w:szCs w:val="24"/>
          <w:lang w:val="es-ES"/>
        </w:rPr>
        <w:t>Bogotá debe ser una ciudad en la que todos y todas podamos desarrollar y aprovechar al máximo nuestro potencial como personas, familias, empresas, academia y sociedad. Esto requiere consolidar a Bogotá como una ciudad del conocimiento, educada y competitiva, mediante el acceso a bienes y servicios -públicos y privados-, que brinden oportunidades de desarrollo para todos y todas. Una ciudad que adopta la Ciencia, Tecnología e Innovación (</w:t>
      </w:r>
      <w:proofErr w:type="spellStart"/>
      <w:r w:rsidRPr="0034182A">
        <w:rPr>
          <w:rFonts w:ascii="Garamond" w:hAnsi="Garamond" w:cs="Arial"/>
          <w:i/>
          <w:iCs/>
          <w:sz w:val="24"/>
          <w:szCs w:val="24"/>
          <w:lang w:val="es-ES"/>
        </w:rPr>
        <w:t>CTeI</w:t>
      </w:r>
      <w:proofErr w:type="spellEnd"/>
      <w:r w:rsidRPr="0034182A">
        <w:rPr>
          <w:rFonts w:ascii="Garamond" w:hAnsi="Garamond" w:cs="Arial"/>
          <w:i/>
          <w:iCs/>
          <w:sz w:val="24"/>
          <w:szCs w:val="24"/>
          <w:lang w:val="es-ES"/>
        </w:rPr>
        <w:t>) como motor para el desarrollo de los ecosistemas empresariales, de alta productividad y de emprendimiento, que se alinean con las vocaciones individuales fomentadas desde la niñez y del territorio. Para ello, Bogotá estará soportada en un ambiente que estimula la generación y apropiación social del conocimiento.</w:t>
      </w:r>
    </w:p>
    <w:p w14:paraId="7E72DFE5" w14:textId="77777777" w:rsidR="00061431" w:rsidRPr="0034182A" w:rsidRDefault="00061431" w:rsidP="00AA3321">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Bogotá ordena su territorio y avanza en su acción climática, justicia ambiental e integración regional: </w:t>
      </w:r>
      <w:r w:rsidRPr="0034182A">
        <w:rPr>
          <w:rFonts w:ascii="Garamond" w:hAnsi="Garamond" w:cs="Arial"/>
          <w:i/>
          <w:iCs/>
          <w:sz w:val="24"/>
          <w:szCs w:val="24"/>
          <w:lang w:val="es-ES"/>
        </w:rPr>
        <w:t>Bogotá es la capital de Colombia que más acoge a su gente, la más diversa y multicultural, donde se ofrece mayor empleo y servicios para la población; razón por la cual la ciudad debe ser más amable y protectora, un lugar en el que los ciudadanos podamos disfrutar de ella, contar con aire limpio, un ambiente sano y resiliente ante el cambio climático; con una biodiversidad próspera y ecosistemas saludables. Una ciudad donde todos y en especial nuestros niños, niñas y adolescentes tengamos derecho a un hábitat digno, acceso a vivienda y servicios públicos de calidad y, sobre todo, con una movilidad sostenible y segura. Esto es posible gracias a que, entre otras cosas, contamos con una oferta natural de gran riqueza. Tenemos un sistema de bosques y páramos que, desde la región, abastece de agua a los ciudadanos y ciudadanas.</w:t>
      </w:r>
    </w:p>
    <w:p w14:paraId="1804610F" w14:textId="77777777" w:rsidR="00061431" w:rsidRPr="00D24823" w:rsidRDefault="00061431" w:rsidP="00AA3321">
      <w:pPr>
        <w:pStyle w:val="Standard"/>
        <w:numPr>
          <w:ilvl w:val="0"/>
          <w:numId w:val="43"/>
        </w:numPr>
        <w:tabs>
          <w:tab w:val="left" w:pos="76"/>
        </w:tabs>
        <w:jc w:val="both"/>
        <w:rPr>
          <w:rFonts w:ascii="Garamond" w:hAnsi="Garamond" w:cs="Arial"/>
          <w:i/>
          <w:iCs/>
          <w:sz w:val="24"/>
          <w:szCs w:val="24"/>
        </w:rPr>
      </w:pPr>
      <w:r w:rsidRPr="00D24823">
        <w:rPr>
          <w:rFonts w:ascii="Garamond" w:hAnsi="Garamond" w:cs="Arial"/>
          <w:b/>
          <w:bCs/>
          <w:i/>
          <w:iCs/>
          <w:sz w:val="24"/>
          <w:szCs w:val="24"/>
          <w:lang w:val="es-ES"/>
        </w:rPr>
        <w:t>Bogotá confía en su gobierno:</w:t>
      </w:r>
      <w:r w:rsidRPr="00D24823">
        <w:rPr>
          <w:rFonts w:ascii="Garamond" w:hAnsi="Garamond" w:cs="Arial"/>
          <w:i/>
          <w:iCs/>
          <w:sz w:val="24"/>
          <w:szCs w:val="24"/>
          <w:lang w:val="es-ES"/>
        </w:rPr>
        <w:t> Una ciudad pujante, en la que se quiera vivir, requiere un Gobierno que atienda las necesidades, garantice los derechos de las personas, especialmente de los niños, niñas y adolescentes, y brinde un servicio amable, ágil y oportuno en todo el territorio, con un gasto eficiente. Un Gobierno en el que la ciudadanía crea y confíe. Lograr un Gobierno con este talante es un trabajo de todas y todos: de las entidades del sector público y de la ciudadanía. Sin embargo, cinco sectores en especial deben trabajar articuladamente para generar las condiciones con tal propósito: Gobierno, Gestión Pública, Gestión Jurídica, Planeación y Hacienda.</w:t>
      </w:r>
    </w:p>
    <w:p w14:paraId="3F287251" w14:textId="77777777" w:rsidR="00DC08C1" w:rsidRDefault="00DC08C1" w:rsidP="00061431">
      <w:pPr>
        <w:pStyle w:val="Standard"/>
        <w:tabs>
          <w:tab w:val="left" w:pos="76"/>
        </w:tabs>
        <w:jc w:val="both"/>
        <w:rPr>
          <w:rFonts w:ascii="Garamond" w:hAnsi="Garamond" w:cs="Arial"/>
          <w:sz w:val="24"/>
          <w:szCs w:val="24"/>
        </w:rPr>
      </w:pPr>
    </w:p>
    <w:p w14:paraId="7B0C4281" w14:textId="08AF10E9" w:rsidR="00061431" w:rsidRPr="00D24823" w:rsidRDefault="00061431" w:rsidP="00061431">
      <w:pPr>
        <w:pStyle w:val="Standard"/>
        <w:tabs>
          <w:tab w:val="left" w:pos="76"/>
        </w:tabs>
        <w:jc w:val="both"/>
        <w:rPr>
          <w:rFonts w:ascii="Garamond" w:hAnsi="Garamond" w:cs="Arial"/>
          <w:sz w:val="24"/>
          <w:szCs w:val="24"/>
        </w:rPr>
      </w:pPr>
      <w:r>
        <w:rPr>
          <w:rFonts w:ascii="Garamond" w:hAnsi="Garamond" w:cs="Arial"/>
          <w:sz w:val="24"/>
          <w:szCs w:val="24"/>
        </w:rPr>
        <w:t>Con lo anterior el PDD tiene una estructura alineada que inicia con los antecedidos objetivos estratégicos ya descritos, materializando se con el cumplimiento de programas, meta, productos, pero también con los relevantes Planes de Desarrollos de las 20 localidades del Bogotá, lo cuales son construidos de acuerdo a este PDD.</w:t>
      </w:r>
    </w:p>
    <w:p w14:paraId="4C0AAFE5" w14:textId="77777777" w:rsidR="00167D08" w:rsidRDefault="00167D08" w:rsidP="00167D08">
      <w:pPr>
        <w:ind w:left="75"/>
        <w:jc w:val="both"/>
        <w:rPr>
          <w:rFonts w:ascii="Garamond" w:hAnsi="Garamond" w:cs="Arial"/>
          <w:bCs/>
          <w:color w:val="000000"/>
          <w:lang w:bidi="ar-SA"/>
        </w:rPr>
      </w:pPr>
    </w:p>
    <w:p w14:paraId="4D25D8CB" w14:textId="1BB00DB6" w:rsidR="00167D08" w:rsidRPr="00167D08" w:rsidRDefault="00167D08" w:rsidP="00167D08">
      <w:pPr>
        <w:ind w:left="75"/>
        <w:jc w:val="both"/>
        <w:rPr>
          <w:rFonts w:ascii="Garamond" w:hAnsi="Garamond" w:cs="Arial"/>
          <w:bCs/>
          <w:color w:val="000000"/>
          <w:lang w:bidi="ar-SA"/>
        </w:rPr>
      </w:pPr>
      <w:r w:rsidRPr="00167D08">
        <w:rPr>
          <w:rFonts w:ascii="Garamond" w:hAnsi="Garamond" w:cs="Arial"/>
          <w:bCs/>
          <w:color w:val="000000"/>
          <w:lang w:bidi="ar-SA"/>
        </w:rPr>
        <w:t xml:space="preserve">En mérito de lo expuesto y en coherencia con el Plan Distrital de Desarrollo, se sancionó el acuerdo local No. 008 del 2024 por medio del cual se adoptó el Plan de Desarrollo de la Localidad de Kennedy 2025-2028 “Kennedy Camina Segura” que tiene como visión acometer algunas de las </w:t>
      </w:r>
      <w:r w:rsidRPr="00167D08">
        <w:rPr>
          <w:rFonts w:ascii="Garamond" w:hAnsi="Garamond" w:cs="Arial"/>
          <w:bCs/>
          <w:color w:val="000000"/>
          <w:lang w:bidi="ar-SA"/>
        </w:rPr>
        <w:lastRenderedPageBreak/>
        <w:t>transformaciones más importantes de su historia, para convertir su territorio en un espacio incluyente y diversa, donde se potencialice el uso pleno de todas las capacidades de sus pobladores. Para 2028, Kennedy será el punto de referencia de la transformación en materia de seguridad, inclusión social, capacidades ciudadanas de participación política, desarrollo económico y bienestar de cara a lo pretendido en el Plan de Desarrollo Distrital, "Bogotá, Camina Segura”, liderando dicha transformación y siendo ejemplo de eficacia administrativa y gobernanza del territorio.</w:t>
      </w:r>
    </w:p>
    <w:p w14:paraId="3FFAB917" w14:textId="77777777" w:rsidR="00167D08" w:rsidRPr="00167D08" w:rsidRDefault="00167D08" w:rsidP="00167D08">
      <w:pPr>
        <w:ind w:left="75"/>
        <w:jc w:val="both"/>
        <w:rPr>
          <w:rFonts w:ascii="Garamond" w:hAnsi="Garamond" w:cs="Arial"/>
          <w:bCs/>
          <w:color w:val="000000"/>
          <w:lang w:bidi="ar-SA"/>
        </w:rPr>
      </w:pPr>
    </w:p>
    <w:p w14:paraId="54453813" w14:textId="3B4CE3B4" w:rsidR="0029505F" w:rsidRPr="00DE38FA" w:rsidRDefault="00167D08" w:rsidP="00DE38FA">
      <w:pPr>
        <w:ind w:left="75"/>
        <w:jc w:val="both"/>
        <w:rPr>
          <w:rFonts w:ascii="Garamond" w:hAnsi="Garamond" w:cs="Arial"/>
          <w:bCs/>
          <w:i/>
          <w:iCs/>
          <w:color w:val="000000"/>
          <w:lang w:bidi="ar-SA"/>
        </w:rPr>
      </w:pPr>
      <w:r w:rsidRPr="00167D08">
        <w:rPr>
          <w:rFonts w:ascii="Garamond" w:hAnsi="Garamond" w:cs="Arial"/>
          <w:bCs/>
          <w:color w:val="000000"/>
          <w:lang w:bidi="ar-SA"/>
        </w:rPr>
        <w:t xml:space="preserve">Que el Plan de Desarrollo Local adopta sus fundamentos y estructura general las directrices y políticas que orientan la acción articulada de la administración local frente al Plan de Desarrollo Distrital se organizan en torno a los “Objetivos Estratégicos”, dentro del cual se encuentra el Objetivo </w:t>
      </w:r>
      <w:r w:rsidR="00DE38FA">
        <w:rPr>
          <w:rFonts w:ascii="Garamond" w:hAnsi="Garamond" w:cs="Arial"/>
          <w:bCs/>
          <w:color w:val="000000"/>
          <w:lang w:bidi="ar-SA"/>
        </w:rPr>
        <w:t>1</w:t>
      </w:r>
      <w:r w:rsidRPr="00167D08">
        <w:rPr>
          <w:rFonts w:ascii="Garamond" w:hAnsi="Garamond" w:cs="Arial"/>
          <w:bCs/>
          <w:color w:val="000000"/>
          <w:lang w:bidi="ar-SA"/>
        </w:rPr>
        <w:t xml:space="preserve">. “Bogotá </w:t>
      </w:r>
      <w:r w:rsidR="00DE38FA">
        <w:rPr>
          <w:rFonts w:ascii="Garamond" w:hAnsi="Garamond" w:cs="Arial"/>
          <w:bCs/>
          <w:color w:val="000000"/>
          <w:lang w:bidi="ar-SA"/>
        </w:rPr>
        <w:t>Avanza en la seguridad</w:t>
      </w:r>
      <w:r w:rsidRPr="00167D08">
        <w:rPr>
          <w:rFonts w:ascii="Garamond" w:hAnsi="Garamond" w:cs="Arial"/>
          <w:bCs/>
          <w:color w:val="000000"/>
          <w:lang w:bidi="ar-SA"/>
        </w:rPr>
        <w:t xml:space="preserve"> ” cuyo propósito es “ </w:t>
      </w:r>
      <w:r w:rsidR="00DE38FA">
        <w:rPr>
          <w:rFonts w:ascii="Garamond" w:hAnsi="Garamond" w:cs="Arial"/>
          <w:bCs/>
          <w:color w:val="000000"/>
          <w:lang w:bidi="ar-SA"/>
        </w:rPr>
        <w:t>K</w:t>
      </w:r>
      <w:r w:rsidR="00DE38FA" w:rsidRPr="00DE38FA">
        <w:rPr>
          <w:rFonts w:ascii="Garamond" w:hAnsi="Garamond" w:cs="Arial"/>
          <w:bCs/>
          <w:i/>
          <w:iCs/>
          <w:color w:val="000000"/>
          <w:lang w:bidi="ar-SA"/>
        </w:rPr>
        <w:t xml:space="preserve">ennedy se proyecta como una localidad que lidera las transformaciones urbanas de Bogotá en materia de seguridad, buscando articular los esfuerzos institucionales, las iniciativas ciudadanas y la capacidad de resiliencia del territorio y sus comunidades, en el propósito de alcanzar sus potencialidades a través de la mejora de los indicadores de seguridad, convivencia, </w:t>
      </w:r>
      <w:proofErr w:type="spellStart"/>
      <w:r w:rsidR="00DE38FA" w:rsidRPr="00DE38FA">
        <w:rPr>
          <w:rFonts w:ascii="Garamond" w:hAnsi="Garamond" w:cs="Arial"/>
          <w:bCs/>
          <w:i/>
          <w:iCs/>
          <w:color w:val="000000"/>
          <w:lang w:bidi="ar-SA"/>
        </w:rPr>
        <w:t>armonia</w:t>
      </w:r>
      <w:proofErr w:type="spellEnd"/>
      <w:r w:rsidR="00DE38FA" w:rsidRPr="00DE38FA">
        <w:rPr>
          <w:rFonts w:ascii="Garamond" w:hAnsi="Garamond" w:cs="Arial"/>
          <w:bCs/>
          <w:i/>
          <w:iCs/>
          <w:color w:val="000000"/>
          <w:lang w:bidi="ar-SA"/>
        </w:rPr>
        <w:t xml:space="preserve"> social y desarrollo en entornos locales seguros y armónicos dentro del </w:t>
      </w:r>
      <w:proofErr w:type="spellStart"/>
      <w:r w:rsidR="00DE38FA" w:rsidRPr="00DE38FA">
        <w:rPr>
          <w:rFonts w:ascii="Garamond" w:hAnsi="Garamond" w:cs="Arial"/>
          <w:bCs/>
          <w:i/>
          <w:iCs/>
          <w:color w:val="000000"/>
          <w:lang w:bidi="ar-SA"/>
        </w:rPr>
        <w:t>territorio.</w:t>
      </w:r>
      <w:r w:rsidRPr="00167D08">
        <w:rPr>
          <w:rFonts w:ascii="Garamond" w:hAnsi="Garamond" w:cs="Arial"/>
          <w:bCs/>
          <w:color w:val="000000"/>
          <w:lang w:bidi="ar-SA"/>
        </w:rPr>
        <w:t>donde</w:t>
      </w:r>
      <w:proofErr w:type="spellEnd"/>
      <w:r w:rsidRPr="00167D08">
        <w:rPr>
          <w:rFonts w:ascii="Garamond" w:hAnsi="Garamond" w:cs="Arial"/>
          <w:bCs/>
          <w:color w:val="000000"/>
          <w:lang w:bidi="ar-SA"/>
        </w:rPr>
        <w:t xml:space="preserve"> se establece el Programa 1. “</w:t>
      </w:r>
      <w:r w:rsidR="00DE38FA" w:rsidRPr="00DE38FA">
        <w:rPr>
          <w:rFonts w:ascii="Garamond" w:hAnsi="Garamond" w:cs="Arial"/>
          <w:bCs/>
          <w:i/>
          <w:iCs/>
          <w:color w:val="000000"/>
          <w:lang w:bidi="ar-SA"/>
        </w:rPr>
        <w:t>Diálogo social y cultura ciudadana para la convivencia pacífica y la recuperación de la confianza</w:t>
      </w:r>
      <w:r w:rsidR="00DE38FA" w:rsidRPr="00DE38FA">
        <w:rPr>
          <w:rFonts w:ascii="Garamond" w:hAnsi="Garamond" w:cs="Arial"/>
          <w:bCs/>
          <w:color w:val="000000"/>
          <w:lang w:bidi="ar-SA"/>
        </w:rPr>
        <w:t>.</w:t>
      </w:r>
      <w:r w:rsidR="00DE38FA">
        <w:rPr>
          <w:rFonts w:ascii="Garamond" w:hAnsi="Garamond" w:cs="Arial"/>
          <w:bCs/>
          <w:color w:val="000000"/>
          <w:lang w:bidi="ar-SA"/>
        </w:rPr>
        <w:t xml:space="preserve"> Siendo este </w:t>
      </w:r>
      <w:r w:rsidR="00DE38FA" w:rsidRPr="00DE38FA">
        <w:rPr>
          <w:rFonts w:ascii="Garamond" w:hAnsi="Garamond" w:cs="Arial"/>
          <w:bCs/>
          <w:color w:val="000000"/>
          <w:lang w:bidi="ar-SA"/>
        </w:rPr>
        <w:t xml:space="preserve"> </w:t>
      </w:r>
      <w:r w:rsidR="00DE38FA">
        <w:rPr>
          <w:rFonts w:ascii="Garamond" w:hAnsi="Garamond" w:cs="Arial"/>
          <w:bCs/>
          <w:color w:val="000000"/>
          <w:lang w:bidi="ar-SA"/>
        </w:rPr>
        <w:t>“</w:t>
      </w:r>
      <w:r w:rsidR="00DE38FA" w:rsidRPr="00DE38FA">
        <w:rPr>
          <w:rFonts w:ascii="Garamond" w:hAnsi="Garamond" w:cs="Arial"/>
          <w:bCs/>
          <w:i/>
          <w:iCs/>
          <w:color w:val="000000"/>
          <w:lang w:bidi="ar-SA"/>
        </w:rPr>
        <w:t xml:space="preserve">Uno de los elementos de la construcción de paz social y de prevención de violencias que se manifiestan en las ciudades actuales, es la construcción de la confianza que debe existir entre la </w:t>
      </w:r>
      <w:proofErr w:type="spellStart"/>
      <w:r w:rsidR="00DE38FA" w:rsidRPr="00DE38FA">
        <w:rPr>
          <w:rFonts w:ascii="Garamond" w:hAnsi="Garamond" w:cs="Arial"/>
          <w:bCs/>
          <w:i/>
          <w:iCs/>
          <w:color w:val="000000"/>
          <w:lang w:bidi="ar-SA"/>
        </w:rPr>
        <w:t>ciudadania</w:t>
      </w:r>
      <w:proofErr w:type="spellEnd"/>
      <w:r w:rsidR="00DE38FA" w:rsidRPr="00DE38FA">
        <w:rPr>
          <w:rFonts w:ascii="Garamond" w:hAnsi="Garamond" w:cs="Arial"/>
          <w:bCs/>
          <w:i/>
          <w:iCs/>
          <w:color w:val="000000"/>
          <w:lang w:bidi="ar-SA"/>
        </w:rPr>
        <w:t xml:space="preserve"> y la institucionalidad. Los dos fundamentos de este programa están representados en la construcción de escenarios de diálogo social que permitan entender las diferencias y buscar consensos </w:t>
      </w:r>
      <w:proofErr w:type="spellStart"/>
      <w:r w:rsidR="00DE38FA" w:rsidRPr="00DE38FA">
        <w:rPr>
          <w:rFonts w:ascii="Garamond" w:hAnsi="Garamond" w:cs="Arial"/>
          <w:bCs/>
          <w:i/>
          <w:iCs/>
          <w:color w:val="000000"/>
          <w:lang w:bidi="ar-SA"/>
        </w:rPr>
        <w:t>pacificamente</w:t>
      </w:r>
      <w:proofErr w:type="spellEnd"/>
      <w:r w:rsidR="00DE38FA" w:rsidRPr="00DE38FA">
        <w:rPr>
          <w:rFonts w:ascii="Garamond" w:hAnsi="Garamond" w:cs="Arial"/>
          <w:bCs/>
          <w:i/>
          <w:iCs/>
          <w:color w:val="000000"/>
          <w:lang w:bidi="ar-SA"/>
        </w:rPr>
        <w:t xml:space="preserve"> con la administración, evitando intervenciones violentas entre la misma </w:t>
      </w:r>
      <w:proofErr w:type="spellStart"/>
      <w:r w:rsidR="00DE38FA" w:rsidRPr="00DE38FA">
        <w:rPr>
          <w:rFonts w:ascii="Garamond" w:hAnsi="Garamond" w:cs="Arial"/>
          <w:bCs/>
          <w:i/>
          <w:iCs/>
          <w:color w:val="000000"/>
          <w:lang w:bidi="ar-SA"/>
        </w:rPr>
        <w:t>ciudadania</w:t>
      </w:r>
      <w:proofErr w:type="spellEnd"/>
      <w:r w:rsidR="00DE38FA" w:rsidRPr="00DE38FA">
        <w:rPr>
          <w:rFonts w:ascii="Garamond" w:hAnsi="Garamond" w:cs="Arial"/>
          <w:bCs/>
          <w:i/>
          <w:iCs/>
          <w:color w:val="000000"/>
          <w:lang w:bidi="ar-SA"/>
        </w:rPr>
        <w:t xml:space="preserve"> y que afectan la paz social, la armonía y el desarrollo de las comunidades.</w:t>
      </w:r>
      <w:r w:rsidR="00DE38FA">
        <w:rPr>
          <w:rFonts w:ascii="Garamond" w:hAnsi="Garamond" w:cs="Arial"/>
          <w:bCs/>
          <w:i/>
          <w:iCs/>
          <w:color w:val="000000"/>
          <w:lang w:bidi="ar-SA"/>
        </w:rPr>
        <w:t xml:space="preserve"> </w:t>
      </w:r>
      <w:r w:rsidR="00DE38FA" w:rsidRPr="00DE38FA">
        <w:rPr>
          <w:rFonts w:ascii="Garamond" w:hAnsi="Garamond" w:cs="Arial"/>
          <w:bCs/>
          <w:i/>
          <w:iCs/>
          <w:color w:val="000000"/>
          <w:lang w:bidi="ar-SA"/>
        </w:rPr>
        <w:t xml:space="preserve">El primero, es la cultura ciudadana orientada hacia la construcción de la convivencia </w:t>
      </w:r>
      <w:proofErr w:type="spellStart"/>
      <w:r w:rsidR="00DE38FA" w:rsidRPr="00DE38FA">
        <w:rPr>
          <w:rFonts w:ascii="Garamond" w:hAnsi="Garamond" w:cs="Arial"/>
          <w:bCs/>
          <w:i/>
          <w:iCs/>
          <w:color w:val="000000"/>
          <w:lang w:bidi="ar-SA"/>
        </w:rPr>
        <w:t>pacifica</w:t>
      </w:r>
      <w:proofErr w:type="spellEnd"/>
      <w:r w:rsidR="00DE38FA" w:rsidRPr="00DE38FA">
        <w:rPr>
          <w:rFonts w:ascii="Garamond" w:hAnsi="Garamond" w:cs="Arial"/>
          <w:bCs/>
          <w:i/>
          <w:iCs/>
          <w:color w:val="000000"/>
          <w:lang w:bidi="ar-SA"/>
        </w:rPr>
        <w:t xml:space="preserve"> a través de la representación de pactos sociales </w:t>
      </w:r>
      <w:proofErr w:type="spellStart"/>
      <w:r w:rsidR="00DE38FA" w:rsidRPr="00DE38FA">
        <w:rPr>
          <w:rFonts w:ascii="Garamond" w:hAnsi="Garamond" w:cs="Arial"/>
          <w:bCs/>
          <w:i/>
          <w:iCs/>
          <w:color w:val="000000"/>
          <w:lang w:bidi="ar-SA"/>
        </w:rPr>
        <w:t>minimos</w:t>
      </w:r>
      <w:proofErr w:type="spellEnd"/>
      <w:r w:rsidR="00DE38FA" w:rsidRPr="00DE38FA">
        <w:rPr>
          <w:rFonts w:ascii="Garamond" w:hAnsi="Garamond" w:cs="Arial"/>
          <w:bCs/>
          <w:i/>
          <w:iCs/>
          <w:color w:val="000000"/>
          <w:lang w:bidi="ar-SA"/>
        </w:rPr>
        <w:t xml:space="preserve"> que permitan comprender la situación del otro en el territorio y su interacción con los demás, mediante el cumplimiento de las normas que permiten la </w:t>
      </w:r>
      <w:proofErr w:type="spellStart"/>
      <w:r w:rsidR="00DE38FA" w:rsidRPr="00DE38FA">
        <w:rPr>
          <w:rFonts w:ascii="Garamond" w:hAnsi="Garamond" w:cs="Arial"/>
          <w:bCs/>
          <w:i/>
          <w:iCs/>
          <w:color w:val="000000"/>
          <w:lang w:bidi="ar-SA"/>
        </w:rPr>
        <w:t>armonia</w:t>
      </w:r>
      <w:proofErr w:type="spellEnd"/>
      <w:r w:rsidR="00DE38FA" w:rsidRPr="00DE38FA">
        <w:rPr>
          <w:rFonts w:ascii="Garamond" w:hAnsi="Garamond" w:cs="Arial"/>
          <w:bCs/>
          <w:i/>
          <w:iCs/>
          <w:color w:val="000000"/>
          <w:lang w:bidi="ar-SA"/>
        </w:rPr>
        <w:t xml:space="preserve"> social y cuyo principal instrumento es el Código Nacional de Convivencia y Seguridad.</w:t>
      </w:r>
    </w:p>
    <w:p w14:paraId="132A9BB8" w14:textId="77777777" w:rsidR="00DE38FA" w:rsidRDefault="00DE38FA" w:rsidP="006B658F">
      <w:pPr>
        <w:ind w:left="75"/>
        <w:jc w:val="both"/>
        <w:rPr>
          <w:rFonts w:ascii="Garamond" w:hAnsi="Garamond" w:cs="Arial"/>
          <w:b/>
          <w:color w:val="000000"/>
          <w:lang w:bidi="ar-SA"/>
        </w:rPr>
      </w:pPr>
    </w:p>
    <w:p w14:paraId="134A4453" w14:textId="77777777" w:rsidR="00DE38FA" w:rsidRPr="00DE38FA" w:rsidRDefault="00DE38FA" w:rsidP="00DE38FA">
      <w:pPr>
        <w:jc w:val="both"/>
        <w:rPr>
          <w:rFonts w:ascii="Garamond" w:hAnsi="Garamond" w:cs="Arial"/>
        </w:rPr>
      </w:pPr>
      <w:r w:rsidRPr="00DE38FA">
        <w:rPr>
          <w:rFonts w:ascii="Garamond" w:hAnsi="Garamond" w:cs="Arial"/>
        </w:rPr>
        <w:t xml:space="preserve">Para abordar estos programas, la Secretaría Distrital de Seguridad, Convivencia y Justicia ha diseñado el Plan Integral de Seguridad, Convivencia Ciudadana y Justicia (PISCCJ 2024-2027), cuyo objetivo es promover una justicia que reconoce, resuelve, restaura y reintegra; fomenta el uso ciudadano de los métodos alternativos de tramitación de conflictos, previene el delito y la violencia, articula los actores de justicia formal, no formal y comunitaria, incentiva la justicia restaurativa, atiende con dignidad a las personas privadas de la libertad y mejora la reintegración de la población  con el cual, se ha propuesto generar una respuesta integral a los desafíos que enfrenta la ciudad en estos campos, sobre la base de la recuperación de la funcionalidad y el orden urbano, la reconstrucción del tejido social y la confianza ciudadana. Todo ello, fundamentado en la acción conjunta, coordinada e Inter agencial de las entidades distritales, los organismos de seguridad y justicia que operan en el ámbito distrital, y la participación del sector privado y la ciudadanía. Este modelo se orienta por un concepto de seguridad integral, donde se requiere una comprensión multidimensional de las dinámicas de la ciudad y los servicios que en ella se prestan para establecer acciones coordinadas en un entorno más seguro. </w:t>
      </w:r>
    </w:p>
    <w:p w14:paraId="232BEB90" w14:textId="77777777" w:rsidR="00DE38FA" w:rsidRPr="00DE38FA" w:rsidRDefault="00DE38FA" w:rsidP="00DE38FA">
      <w:pPr>
        <w:jc w:val="both"/>
        <w:rPr>
          <w:rFonts w:ascii="Garamond" w:hAnsi="Garamond" w:cs="Arial"/>
        </w:rPr>
      </w:pPr>
    </w:p>
    <w:p w14:paraId="66F8AAC2" w14:textId="77777777" w:rsidR="00DE38FA" w:rsidRDefault="00DE38FA" w:rsidP="00DE38FA">
      <w:pPr>
        <w:jc w:val="both"/>
        <w:rPr>
          <w:rFonts w:ascii="Garamond" w:hAnsi="Garamond" w:cs="Arial"/>
        </w:rPr>
      </w:pPr>
      <w:r w:rsidRPr="00DE38FA">
        <w:rPr>
          <w:rFonts w:ascii="Garamond" w:hAnsi="Garamond" w:cs="Arial"/>
        </w:rPr>
        <w:t xml:space="preserve">En este sentido, la secretaria Distrital de Seguridad, Convivencia y Justicia - SDSCJ, tiene un rol líder y </w:t>
      </w:r>
      <w:r w:rsidRPr="00DE38FA">
        <w:rPr>
          <w:rFonts w:ascii="Garamond" w:hAnsi="Garamond" w:cs="Arial"/>
        </w:rPr>
        <w:lastRenderedPageBreak/>
        <w:t>articulador de la política donde ha determinado las líneas de inversión e indicadores, que cumplen con las apuestas estratégicas del plan de desarrollo, en el cual para materializar de forma efectiva los objetivos planteados, resulta fundamental la conjunción de esfuerzos con los gobiernos locales para aumentar el alcance e impacto de las apuestas estratégicas. Por lo tanto, los criterios de elegibilidad, viabilidad y de enfoque, definidos a continuación, responden a una visión común de la seguridad, la convivencia y la Justicia.</w:t>
      </w:r>
    </w:p>
    <w:p w14:paraId="26BA11EA" w14:textId="6859FD5B" w:rsidR="008A1B8D" w:rsidRDefault="008A1B8D" w:rsidP="008A1B8D">
      <w:pPr>
        <w:jc w:val="both"/>
        <w:rPr>
          <w:rFonts w:ascii="Garamond" w:hAnsi="Garamond" w:cs="Arial"/>
        </w:rPr>
      </w:pPr>
    </w:p>
    <w:p w14:paraId="42BE31F2" w14:textId="77777777" w:rsidR="00C33712" w:rsidRPr="00C33712" w:rsidRDefault="00C33712" w:rsidP="00C33712">
      <w:pPr>
        <w:jc w:val="both"/>
        <w:rPr>
          <w:rFonts w:ascii="Garamond" w:hAnsi="Garamond" w:cs="Arial"/>
        </w:rPr>
      </w:pPr>
      <w:r w:rsidRPr="00C33712">
        <w:rPr>
          <w:rFonts w:ascii="Garamond" w:hAnsi="Garamond" w:cs="Arial"/>
        </w:rPr>
        <w:t>Que el artículo 17 del Decreto reglamentario 768 del 2019, establece la coordinación general de los presupuestos participativos y la obligación de definir lo criterios, lineamientos, metodología, objetos de gasto y cronograma de los presupuestos participativos.</w:t>
      </w:r>
    </w:p>
    <w:p w14:paraId="158EF8B1" w14:textId="77777777" w:rsidR="00C33712" w:rsidRPr="00C33712" w:rsidRDefault="00C33712" w:rsidP="00C33712">
      <w:pPr>
        <w:jc w:val="both"/>
        <w:rPr>
          <w:rFonts w:ascii="Garamond" w:hAnsi="Garamond" w:cs="Arial"/>
        </w:rPr>
      </w:pPr>
      <w:r w:rsidRPr="00C33712">
        <w:rPr>
          <w:rFonts w:ascii="Garamond" w:hAnsi="Garamond" w:cs="Arial"/>
        </w:rPr>
        <w:t xml:space="preserve"> </w:t>
      </w:r>
    </w:p>
    <w:p w14:paraId="28E767BB" w14:textId="77777777" w:rsidR="00C33712" w:rsidRPr="00C33712" w:rsidRDefault="00C33712" w:rsidP="00C33712">
      <w:pPr>
        <w:jc w:val="both"/>
        <w:rPr>
          <w:rFonts w:ascii="Garamond" w:hAnsi="Garamond" w:cs="Arial"/>
        </w:rPr>
      </w:pPr>
      <w:r w:rsidRPr="00C33712">
        <w:rPr>
          <w:rFonts w:ascii="Garamond" w:hAnsi="Garamond" w:cs="Arial"/>
        </w:rPr>
        <w:t>En consecuencia, se desarrolló la participación ciudadana en la definición de los presupuestos fortaleciendo los espacios de interlocución entre el gobierno y la ciudadanía e impulsando la concertación entre las aspiraciones e iniciativas ciudadanas y las competencias de la administración distrital.</w:t>
      </w:r>
    </w:p>
    <w:p w14:paraId="50834B12" w14:textId="77777777" w:rsidR="00C33712" w:rsidRPr="00C33712" w:rsidRDefault="00C33712" w:rsidP="00C33712">
      <w:pPr>
        <w:jc w:val="both"/>
        <w:rPr>
          <w:rFonts w:ascii="Garamond" w:hAnsi="Garamond" w:cs="Arial"/>
        </w:rPr>
      </w:pPr>
      <w:r w:rsidRPr="00C33712">
        <w:rPr>
          <w:rFonts w:ascii="Garamond" w:hAnsi="Garamond" w:cs="Arial"/>
        </w:rPr>
        <w:t xml:space="preserve"> </w:t>
      </w:r>
    </w:p>
    <w:p w14:paraId="57E3DF15" w14:textId="4D3E7158" w:rsidR="00C33712" w:rsidRDefault="00C33712" w:rsidP="00C33712">
      <w:pPr>
        <w:jc w:val="both"/>
        <w:rPr>
          <w:rFonts w:ascii="Garamond" w:hAnsi="Garamond" w:cs="Arial"/>
        </w:rPr>
      </w:pPr>
      <w:r w:rsidRPr="00C33712">
        <w:rPr>
          <w:rFonts w:ascii="Garamond" w:hAnsi="Garamond" w:cs="Arial"/>
        </w:rPr>
        <w:t xml:space="preserve">En el caso de la localidad de </w:t>
      </w:r>
      <w:r>
        <w:rPr>
          <w:rFonts w:ascii="Garamond" w:hAnsi="Garamond" w:cs="Arial"/>
        </w:rPr>
        <w:t xml:space="preserve">la Localidad de Kennedy </w:t>
      </w:r>
      <w:r w:rsidRPr="00C33712">
        <w:rPr>
          <w:rFonts w:ascii="Garamond" w:hAnsi="Garamond" w:cs="Arial"/>
        </w:rPr>
        <w:t xml:space="preserve">, se priorizaron las siguientes iniciativas: </w:t>
      </w:r>
    </w:p>
    <w:p w14:paraId="28D2211D" w14:textId="77777777" w:rsidR="004031C0" w:rsidRPr="00C33712" w:rsidRDefault="004031C0" w:rsidP="00C33712">
      <w:pPr>
        <w:jc w:val="both"/>
        <w:rPr>
          <w:rFonts w:ascii="Garamond" w:hAnsi="Garamond"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031C0" w:rsidRPr="00E90CA1" w14:paraId="6A3E9B75" w14:textId="77777777" w:rsidTr="00AA7119">
        <w:tc>
          <w:tcPr>
            <w:tcW w:w="9351" w:type="dxa"/>
            <w:tcBorders>
              <w:top w:val="single" w:sz="4" w:space="0" w:color="auto"/>
              <w:left w:val="single" w:sz="4" w:space="0" w:color="auto"/>
              <w:bottom w:val="single" w:sz="4" w:space="0" w:color="auto"/>
              <w:right w:val="single" w:sz="4" w:space="0" w:color="auto"/>
            </w:tcBorders>
            <w:hideMark/>
          </w:tcPr>
          <w:p w14:paraId="4FBEEAB2" w14:textId="77777777" w:rsidR="004031C0" w:rsidRPr="00E90CA1" w:rsidRDefault="004031C0" w:rsidP="00AA7119">
            <w:pPr>
              <w:spacing w:line="256" w:lineRule="auto"/>
              <w:jc w:val="center"/>
              <w:rPr>
                <w:rFonts w:ascii="Garamond" w:eastAsia="Garamond" w:hAnsi="Garamond" w:cs="Garamond"/>
              </w:rPr>
            </w:pPr>
            <w:r w:rsidRPr="00E90CA1">
              <w:rPr>
                <w:rFonts w:ascii="Garamond" w:eastAsia="Garamond" w:hAnsi="Garamond" w:cs="Garamond"/>
                <w:b/>
                <w:bCs/>
              </w:rPr>
              <w:t>CODIGO Y NOMBRE DE LA PROPUESTA</w:t>
            </w:r>
          </w:p>
        </w:tc>
      </w:tr>
      <w:tr w:rsidR="004031C0" w:rsidRPr="00E90CA1" w14:paraId="448A9D7F" w14:textId="77777777" w:rsidTr="00AA7119">
        <w:trPr>
          <w:trHeight w:val="70"/>
        </w:trPr>
        <w:tc>
          <w:tcPr>
            <w:tcW w:w="9351" w:type="dxa"/>
            <w:tcBorders>
              <w:top w:val="single" w:sz="4" w:space="0" w:color="auto"/>
              <w:left w:val="single" w:sz="4" w:space="0" w:color="auto"/>
              <w:bottom w:val="single" w:sz="4" w:space="0" w:color="auto"/>
              <w:right w:val="single" w:sz="4" w:space="0" w:color="auto"/>
            </w:tcBorders>
            <w:hideMark/>
          </w:tcPr>
          <w:p w14:paraId="7EDECDD0" w14:textId="497B4359" w:rsidR="004031C0" w:rsidRPr="00E90CA1" w:rsidRDefault="004031C0" w:rsidP="00AA7119">
            <w:pPr>
              <w:spacing w:line="256" w:lineRule="auto"/>
              <w:jc w:val="both"/>
              <w:rPr>
                <w:rFonts w:ascii="Garamond" w:eastAsia="Garamond" w:hAnsi="Garamond" w:cs="Garamond"/>
              </w:rPr>
            </w:pPr>
            <w:r w:rsidRPr="0012536B">
              <w:rPr>
                <w:rFonts w:ascii="Garamond" w:eastAsia="Garamond" w:hAnsi="Garamond" w:cs="Garamond"/>
                <w:b/>
                <w:bCs/>
              </w:rPr>
              <w:t xml:space="preserve">CODIGO: </w:t>
            </w:r>
            <w:r w:rsidR="007A7ED9" w:rsidRPr="0012536B">
              <w:rPr>
                <w:rStyle w:val="normaltextrun"/>
                <w:rFonts w:ascii="Garamond" w:eastAsia="Garamond" w:hAnsi="Garamond" w:cs="Garamond"/>
                <w:b/>
                <w:bCs/>
                <w:color w:val="000000"/>
                <w:bdr w:val="none" w:sz="0" w:space="0" w:color="auto" w:frame="1"/>
                <w:lang w:val="es-ES"/>
              </w:rPr>
              <w:t>39309</w:t>
            </w:r>
            <w:r w:rsidRPr="00E90CA1">
              <w:rPr>
                <w:rStyle w:val="normaltextrun"/>
                <w:rFonts w:ascii="Garamond" w:eastAsia="Garamond" w:hAnsi="Garamond" w:cs="Garamond"/>
                <w:b/>
                <w:bCs/>
                <w:color w:val="000000"/>
                <w:bdr w:val="none" w:sz="0" w:space="0" w:color="auto" w:frame="1"/>
                <w:lang w:val="es-ES"/>
              </w:rPr>
              <w:t xml:space="preserve"> </w:t>
            </w:r>
            <w:r w:rsidRPr="00E90CA1">
              <w:rPr>
                <w:rFonts w:ascii="Garamond" w:eastAsia="Garamond" w:hAnsi="Garamond" w:cs="Garamond"/>
              </w:rPr>
              <w:t xml:space="preserve"> </w:t>
            </w:r>
            <w:r w:rsidR="007A7ED9" w:rsidRPr="007A7ED9">
              <w:rPr>
                <w:rFonts w:ascii="Garamond" w:eastAsia="Garamond" w:hAnsi="Garamond" w:cs="Garamond"/>
              </w:rPr>
              <w:t>Construcción de Paz: Formación de los comités de Convivencia Escolar para la atención y seguimiento.</w:t>
            </w:r>
          </w:p>
        </w:tc>
      </w:tr>
      <w:tr w:rsidR="004031C0" w:rsidRPr="00E90CA1" w14:paraId="7BE83F1C" w14:textId="77777777" w:rsidTr="00AA7119">
        <w:tc>
          <w:tcPr>
            <w:tcW w:w="9351" w:type="dxa"/>
            <w:tcBorders>
              <w:top w:val="single" w:sz="4" w:space="0" w:color="auto"/>
              <w:left w:val="single" w:sz="4" w:space="0" w:color="auto"/>
              <w:bottom w:val="single" w:sz="4" w:space="0" w:color="auto"/>
              <w:right w:val="single" w:sz="4" w:space="0" w:color="auto"/>
            </w:tcBorders>
            <w:hideMark/>
          </w:tcPr>
          <w:p w14:paraId="14C8F193" w14:textId="5C867609" w:rsidR="004031C0" w:rsidRPr="007A7ED9" w:rsidRDefault="004031C0" w:rsidP="00AA7119">
            <w:pPr>
              <w:spacing w:line="256" w:lineRule="auto"/>
              <w:jc w:val="both"/>
              <w:rPr>
                <w:rFonts w:ascii="Garamond" w:eastAsia="Garamond" w:hAnsi="Garamond" w:cs="Garamond"/>
              </w:rPr>
            </w:pPr>
            <w:r w:rsidRPr="007A7ED9">
              <w:rPr>
                <w:rFonts w:ascii="Garamond" w:eastAsia="Garamond" w:hAnsi="Garamond" w:cs="Garamond"/>
                <w:b/>
                <w:bCs/>
              </w:rPr>
              <w:t xml:space="preserve">CODIGO: </w:t>
            </w:r>
            <w:r w:rsidR="007A7ED9" w:rsidRPr="007A7ED9">
              <w:rPr>
                <w:rFonts w:ascii="Garamond" w:eastAsia="Garamond" w:hAnsi="Garamond" w:cs="Garamond"/>
                <w:b/>
                <w:bCs/>
              </w:rPr>
              <w:t>40206</w:t>
            </w:r>
            <w:r w:rsidR="007A7ED9">
              <w:rPr>
                <w:rFonts w:ascii="Garamond" w:eastAsia="Garamond" w:hAnsi="Garamond" w:cs="Garamond"/>
              </w:rPr>
              <w:t xml:space="preserve"> </w:t>
            </w:r>
            <w:r w:rsidR="007A7ED9" w:rsidRPr="007A7ED9">
              <w:rPr>
                <w:rFonts w:ascii="Garamond" w:eastAsia="Garamond" w:hAnsi="Garamond" w:cs="Garamond"/>
              </w:rPr>
              <w:t>Conectando Corazones y Mentes: LA INTELIGENCIA EMOCIONAL COMO PILAR DE JUSTICIA Y PAZ</w:t>
            </w:r>
          </w:p>
        </w:tc>
      </w:tr>
      <w:tr w:rsidR="004031C0" w:rsidRPr="00E90CA1" w14:paraId="3BF6B467" w14:textId="77777777" w:rsidTr="00AA7119">
        <w:trPr>
          <w:trHeight w:val="283"/>
        </w:trPr>
        <w:tc>
          <w:tcPr>
            <w:tcW w:w="9351" w:type="dxa"/>
            <w:tcBorders>
              <w:top w:val="single" w:sz="4" w:space="0" w:color="auto"/>
              <w:left w:val="single" w:sz="4" w:space="0" w:color="auto"/>
              <w:bottom w:val="single" w:sz="4" w:space="0" w:color="auto"/>
              <w:right w:val="single" w:sz="4" w:space="0" w:color="auto"/>
            </w:tcBorders>
            <w:hideMark/>
          </w:tcPr>
          <w:p w14:paraId="17CA038B" w14:textId="52369D10" w:rsidR="004031C0" w:rsidRPr="00E90CA1" w:rsidRDefault="004031C0" w:rsidP="00AA7119">
            <w:pPr>
              <w:spacing w:line="256" w:lineRule="auto"/>
              <w:jc w:val="both"/>
              <w:rPr>
                <w:rFonts w:ascii="Garamond" w:eastAsia="Garamond" w:hAnsi="Garamond" w:cs="Garamond"/>
              </w:rPr>
            </w:pPr>
            <w:r w:rsidRPr="007A7ED9">
              <w:rPr>
                <w:rFonts w:ascii="Garamond" w:eastAsia="Garamond" w:hAnsi="Garamond" w:cs="Garamond"/>
                <w:b/>
                <w:bCs/>
              </w:rPr>
              <w:t xml:space="preserve">CODIGO: </w:t>
            </w:r>
            <w:r w:rsidR="007A7ED9" w:rsidRPr="007A7ED9">
              <w:rPr>
                <w:rFonts w:ascii="Garamond" w:eastAsia="Garamond" w:hAnsi="Garamond" w:cs="Garamond"/>
                <w:b/>
                <w:bCs/>
              </w:rPr>
              <w:t>39600</w:t>
            </w:r>
            <w:r w:rsidR="007A7ED9">
              <w:rPr>
                <w:rFonts w:ascii="Garamond" w:eastAsia="Garamond" w:hAnsi="Garamond" w:cs="Garamond"/>
              </w:rPr>
              <w:t xml:space="preserve"> </w:t>
            </w:r>
            <w:r w:rsidR="007A7ED9" w:rsidRPr="007A7ED9">
              <w:rPr>
                <w:rFonts w:ascii="Garamond" w:eastAsia="Garamond" w:hAnsi="Garamond" w:cs="Garamond"/>
              </w:rPr>
              <w:t>empoderando territorios</w:t>
            </w:r>
          </w:p>
        </w:tc>
      </w:tr>
      <w:tr w:rsidR="0012536B" w:rsidRPr="00E90CA1" w14:paraId="7146E7BF" w14:textId="77777777" w:rsidTr="0012536B">
        <w:trPr>
          <w:trHeight w:val="161"/>
        </w:trPr>
        <w:tc>
          <w:tcPr>
            <w:tcW w:w="9351" w:type="dxa"/>
            <w:tcBorders>
              <w:top w:val="single" w:sz="4" w:space="0" w:color="auto"/>
              <w:left w:val="single" w:sz="4" w:space="0" w:color="auto"/>
              <w:bottom w:val="single" w:sz="4" w:space="0" w:color="auto"/>
              <w:right w:val="single" w:sz="4" w:space="0" w:color="auto"/>
            </w:tcBorders>
          </w:tcPr>
          <w:p w14:paraId="048EB1C8" w14:textId="2B2906B7" w:rsidR="0012536B" w:rsidRPr="0012536B" w:rsidRDefault="0012536B" w:rsidP="00AA7119">
            <w:pPr>
              <w:spacing w:line="256" w:lineRule="auto"/>
              <w:jc w:val="both"/>
              <w:rPr>
                <w:rFonts w:ascii="Garamond" w:eastAsia="Garamond" w:hAnsi="Garamond" w:cs="Garamond"/>
              </w:rPr>
            </w:pPr>
            <w:r w:rsidRPr="0012536B">
              <w:rPr>
                <w:rFonts w:ascii="Garamond" w:eastAsia="Garamond" w:hAnsi="Garamond" w:cs="Garamond"/>
                <w:b/>
                <w:bCs/>
              </w:rPr>
              <w:t xml:space="preserve">CODIGO : </w:t>
            </w:r>
            <w:proofErr w:type="spellStart"/>
            <w:r>
              <w:rPr>
                <w:rFonts w:ascii="Garamond" w:eastAsia="Garamond" w:hAnsi="Garamond" w:cs="Garamond"/>
              </w:rPr>
              <w:t>L</w:t>
            </w:r>
            <w:r w:rsidRPr="0012536B">
              <w:rPr>
                <w:rFonts w:ascii="Garamond" w:eastAsia="Garamond" w:hAnsi="Garamond" w:cs="Garamond"/>
              </w:rPr>
              <w:t>ab</w:t>
            </w:r>
            <w:proofErr w:type="spellEnd"/>
            <w:r w:rsidRPr="0012536B">
              <w:rPr>
                <w:rFonts w:ascii="Garamond" w:eastAsia="Garamond" w:hAnsi="Garamond" w:cs="Garamond"/>
              </w:rPr>
              <w:t>.</w:t>
            </w:r>
            <w:r>
              <w:rPr>
                <w:rFonts w:ascii="Garamond" w:eastAsia="Garamond" w:hAnsi="Garamond" w:cs="Garamond"/>
              </w:rPr>
              <w:t xml:space="preserve"> J</w:t>
            </w:r>
            <w:proofErr w:type="spellStart"/>
            <w:r w:rsidRPr="0012536B">
              <w:rPr>
                <w:rFonts w:ascii="Garamond" w:eastAsia="Garamond" w:hAnsi="Garamond" w:cs="Garamond"/>
              </w:rPr>
              <w:t>ov</w:t>
            </w:r>
            <w:proofErr w:type="spellEnd"/>
            <w:r w:rsidRPr="0012536B">
              <w:rPr>
                <w:rFonts w:ascii="Garamond" w:eastAsia="Garamond" w:hAnsi="Garamond" w:cs="Garamond"/>
              </w:rPr>
              <w:t xml:space="preserve"> formación juvenil en rutas de atención presupuestos participativos</w:t>
            </w:r>
          </w:p>
        </w:tc>
      </w:tr>
    </w:tbl>
    <w:p w14:paraId="0273A325" w14:textId="77777777" w:rsidR="004031C0" w:rsidRPr="00E90CA1" w:rsidRDefault="004031C0" w:rsidP="004031C0">
      <w:pPr>
        <w:autoSpaceDE w:val="0"/>
        <w:jc w:val="both"/>
        <w:rPr>
          <w:rFonts w:ascii="Garamond" w:eastAsia="Garamond" w:hAnsi="Garamond" w:cs="Garamond"/>
          <w:color w:val="000000"/>
        </w:rPr>
      </w:pPr>
    </w:p>
    <w:p w14:paraId="2946801C" w14:textId="739DD1D0" w:rsidR="004031C0" w:rsidRPr="007A7ED9" w:rsidRDefault="004031C0" w:rsidP="004031C0">
      <w:pPr>
        <w:rPr>
          <w:rFonts w:ascii="Garamond" w:eastAsia="Garamond" w:hAnsi="Garamond" w:cs="Garamond"/>
          <w:color w:val="EE0000"/>
        </w:rPr>
      </w:pPr>
      <w:r w:rsidRPr="00E90CA1">
        <w:rPr>
          <w:rFonts w:ascii="Garamond" w:eastAsia="Garamond" w:hAnsi="Garamond" w:cs="Garamond"/>
          <w:b/>
          <w:bCs/>
          <w:color w:val="000000" w:themeColor="text1"/>
        </w:rPr>
        <w:t xml:space="preserve">Meta: </w:t>
      </w:r>
      <w:r w:rsidR="0012536B" w:rsidRPr="0012536B">
        <w:rPr>
          <w:rFonts w:ascii="Garamond" w:hAnsi="Garamond"/>
        </w:rPr>
        <w:t xml:space="preserve">Fortalecer 50 actores comunitarios con herramientas y capacidades para la implementación de un enfoque restaurativo para la justicia y la convivencia </w:t>
      </w:r>
    </w:p>
    <w:p w14:paraId="10AD7876" w14:textId="77777777" w:rsidR="004031C0" w:rsidRPr="00E90CA1" w:rsidRDefault="004031C0" w:rsidP="004031C0">
      <w:pPr>
        <w:rPr>
          <w:rFonts w:ascii="Garamond" w:eastAsia="Garamond" w:hAnsi="Garamond" w:cs="Garamond"/>
          <w:color w:val="00000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5"/>
      </w:tblGrid>
      <w:tr w:rsidR="004031C0" w:rsidRPr="00E90CA1" w14:paraId="295B3511" w14:textId="77777777" w:rsidTr="00AA7119">
        <w:trPr>
          <w:trHeight w:val="270"/>
        </w:trPr>
        <w:tc>
          <w:tcPr>
            <w:tcW w:w="9425" w:type="dxa"/>
            <w:tcBorders>
              <w:top w:val="single" w:sz="4" w:space="0" w:color="auto"/>
              <w:left w:val="single" w:sz="4" w:space="0" w:color="auto"/>
              <w:bottom w:val="single" w:sz="4" w:space="0" w:color="auto"/>
              <w:right w:val="single" w:sz="4" w:space="0" w:color="auto"/>
            </w:tcBorders>
            <w:hideMark/>
          </w:tcPr>
          <w:p w14:paraId="69F2F984" w14:textId="77777777" w:rsidR="004031C0" w:rsidRPr="00E90CA1" w:rsidRDefault="004031C0" w:rsidP="00AA7119">
            <w:pPr>
              <w:spacing w:line="256" w:lineRule="auto"/>
              <w:jc w:val="center"/>
              <w:rPr>
                <w:rFonts w:ascii="Garamond" w:eastAsia="Garamond" w:hAnsi="Garamond" w:cs="Garamond"/>
              </w:rPr>
            </w:pPr>
            <w:r w:rsidRPr="00E90CA1">
              <w:rPr>
                <w:rFonts w:ascii="Garamond" w:eastAsia="Garamond" w:hAnsi="Garamond" w:cs="Garamond"/>
                <w:b/>
                <w:bCs/>
              </w:rPr>
              <w:t>CODIGO Y NOMBRE DE LA PROPUESTA</w:t>
            </w:r>
          </w:p>
        </w:tc>
      </w:tr>
      <w:tr w:rsidR="004031C0" w:rsidRPr="00E90CA1" w14:paraId="0DC16D18" w14:textId="77777777" w:rsidTr="00AA7119">
        <w:trPr>
          <w:trHeight w:val="66"/>
        </w:trPr>
        <w:tc>
          <w:tcPr>
            <w:tcW w:w="9425" w:type="dxa"/>
            <w:tcBorders>
              <w:top w:val="single" w:sz="4" w:space="0" w:color="auto"/>
              <w:left w:val="single" w:sz="4" w:space="0" w:color="auto"/>
              <w:bottom w:val="single" w:sz="4" w:space="0" w:color="auto"/>
              <w:right w:val="single" w:sz="4" w:space="0" w:color="auto"/>
            </w:tcBorders>
            <w:hideMark/>
          </w:tcPr>
          <w:p w14:paraId="094FFC15" w14:textId="77777777" w:rsidR="004031C0" w:rsidRDefault="004031C0" w:rsidP="00AA7119">
            <w:pPr>
              <w:spacing w:line="256" w:lineRule="auto"/>
              <w:jc w:val="both"/>
              <w:rPr>
                <w:rFonts w:ascii="Garamond" w:eastAsia="Garamond" w:hAnsi="Garamond" w:cs="Garamond"/>
              </w:rPr>
            </w:pPr>
            <w:r w:rsidRPr="007A7ED9">
              <w:rPr>
                <w:rFonts w:ascii="Garamond" w:eastAsia="Garamond" w:hAnsi="Garamond" w:cs="Garamond"/>
                <w:b/>
                <w:bCs/>
              </w:rPr>
              <w:t xml:space="preserve">CODIGO: </w:t>
            </w:r>
            <w:r w:rsidR="007A7ED9" w:rsidRPr="007A7ED9">
              <w:rPr>
                <w:rStyle w:val="normaltextrun"/>
                <w:rFonts w:ascii="Garamond" w:eastAsia="Garamond" w:hAnsi="Garamond" w:cs="Garamond"/>
                <w:b/>
                <w:bCs/>
                <w:color w:val="000000"/>
                <w:bdr w:val="none" w:sz="0" w:space="0" w:color="auto" w:frame="1"/>
                <w:lang w:val="es-ES"/>
              </w:rPr>
              <w:t>39309</w:t>
            </w:r>
            <w:r w:rsidR="007A7ED9" w:rsidRPr="00E90CA1">
              <w:rPr>
                <w:rStyle w:val="normaltextrun"/>
                <w:rFonts w:ascii="Garamond" w:eastAsia="Garamond" w:hAnsi="Garamond" w:cs="Garamond"/>
                <w:b/>
                <w:bCs/>
                <w:color w:val="000000"/>
                <w:bdr w:val="none" w:sz="0" w:space="0" w:color="auto" w:frame="1"/>
                <w:lang w:val="es-ES"/>
              </w:rPr>
              <w:t xml:space="preserve"> </w:t>
            </w:r>
            <w:r w:rsidR="007A7ED9" w:rsidRPr="00E90CA1">
              <w:rPr>
                <w:rFonts w:ascii="Garamond" w:eastAsia="Garamond" w:hAnsi="Garamond" w:cs="Garamond"/>
              </w:rPr>
              <w:t xml:space="preserve"> </w:t>
            </w:r>
            <w:r w:rsidR="007A7ED9" w:rsidRPr="007A7ED9">
              <w:rPr>
                <w:rFonts w:ascii="Garamond" w:eastAsia="Garamond" w:hAnsi="Garamond" w:cs="Garamond"/>
              </w:rPr>
              <w:t>Construcción de Paz: Formación de los comités de Convivencia Escolar para la atención y seguimiento</w:t>
            </w:r>
          </w:p>
          <w:p w14:paraId="2B0F872C" w14:textId="234D088C" w:rsidR="007A7ED9" w:rsidRPr="00E90CA1" w:rsidRDefault="007A7ED9" w:rsidP="00AA7119">
            <w:pPr>
              <w:spacing w:line="256" w:lineRule="auto"/>
              <w:jc w:val="both"/>
              <w:rPr>
                <w:rFonts w:ascii="Garamond" w:eastAsia="Garamond" w:hAnsi="Garamond" w:cs="Garamond"/>
              </w:rPr>
            </w:pPr>
          </w:p>
        </w:tc>
      </w:tr>
    </w:tbl>
    <w:p w14:paraId="5082D77B" w14:textId="77777777" w:rsidR="004031C0" w:rsidRDefault="004031C0" w:rsidP="004031C0">
      <w:pPr>
        <w:autoSpaceDE w:val="0"/>
        <w:jc w:val="both"/>
        <w:rPr>
          <w:rFonts w:ascii="Garamond" w:eastAsia="Garamond" w:hAnsi="Garamond" w:cs="Garamond"/>
          <w:color w:val="000000"/>
        </w:rPr>
      </w:pPr>
    </w:p>
    <w:p w14:paraId="7FBA5050" w14:textId="7E5C40E4" w:rsidR="007A7ED9" w:rsidRPr="00E90CA1" w:rsidRDefault="004031C0" w:rsidP="0012536B">
      <w:pPr>
        <w:rPr>
          <w:rFonts w:ascii="Garamond" w:eastAsia="Garamond" w:hAnsi="Garamond" w:cs="Garamond"/>
          <w:color w:val="000000"/>
        </w:rPr>
      </w:pPr>
      <w:r w:rsidRPr="00E90CA1">
        <w:rPr>
          <w:rFonts w:ascii="Garamond" w:eastAsia="Garamond" w:hAnsi="Garamond" w:cs="Garamond"/>
          <w:b/>
          <w:bCs/>
          <w:color w:val="000000" w:themeColor="text1"/>
        </w:rPr>
        <w:t xml:space="preserve">Meta: </w:t>
      </w:r>
      <w:r w:rsidR="00AA7119" w:rsidRPr="00AA7119">
        <w:rPr>
          <w:rFonts w:ascii="Garamond" w:hAnsi="Garamond"/>
        </w:rPr>
        <w:t>Beneficiar 150 ciudadanos con habilidades y capacidades para gestionar la convivencia constructivamente.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5"/>
      </w:tblGrid>
      <w:tr w:rsidR="004031C0" w:rsidRPr="00E90CA1" w14:paraId="37AE95FE" w14:textId="77777777" w:rsidTr="00AA7119">
        <w:trPr>
          <w:trHeight w:val="270"/>
        </w:trPr>
        <w:tc>
          <w:tcPr>
            <w:tcW w:w="9425" w:type="dxa"/>
            <w:tcBorders>
              <w:top w:val="single" w:sz="4" w:space="0" w:color="auto"/>
              <w:left w:val="single" w:sz="4" w:space="0" w:color="auto"/>
              <w:bottom w:val="single" w:sz="4" w:space="0" w:color="auto"/>
              <w:right w:val="single" w:sz="4" w:space="0" w:color="auto"/>
            </w:tcBorders>
            <w:hideMark/>
          </w:tcPr>
          <w:p w14:paraId="10737079" w14:textId="77777777" w:rsidR="004031C0" w:rsidRPr="00E90CA1" w:rsidRDefault="004031C0" w:rsidP="00AA7119">
            <w:pPr>
              <w:spacing w:line="256" w:lineRule="auto"/>
              <w:jc w:val="center"/>
              <w:rPr>
                <w:rFonts w:ascii="Garamond" w:eastAsia="Garamond" w:hAnsi="Garamond" w:cs="Garamond"/>
              </w:rPr>
            </w:pPr>
            <w:r w:rsidRPr="00E90CA1">
              <w:rPr>
                <w:rFonts w:ascii="Garamond" w:eastAsia="Garamond" w:hAnsi="Garamond" w:cs="Garamond"/>
                <w:b/>
                <w:bCs/>
              </w:rPr>
              <w:t>CODIGO Y NOMBRE DE LA PROPUESTA</w:t>
            </w:r>
          </w:p>
        </w:tc>
      </w:tr>
      <w:tr w:rsidR="004031C0" w:rsidRPr="00E90CA1" w14:paraId="51F8ADDD" w14:textId="77777777" w:rsidTr="00AA7119">
        <w:trPr>
          <w:trHeight w:val="66"/>
        </w:trPr>
        <w:tc>
          <w:tcPr>
            <w:tcW w:w="9425" w:type="dxa"/>
            <w:tcBorders>
              <w:top w:val="single" w:sz="4" w:space="0" w:color="auto"/>
              <w:left w:val="single" w:sz="4" w:space="0" w:color="auto"/>
              <w:bottom w:val="single" w:sz="4" w:space="0" w:color="auto"/>
              <w:right w:val="single" w:sz="4" w:space="0" w:color="auto"/>
            </w:tcBorders>
            <w:hideMark/>
          </w:tcPr>
          <w:p w14:paraId="3FBD086A" w14:textId="4F98D822" w:rsidR="004031C0" w:rsidRPr="00E90CA1" w:rsidRDefault="007A7ED9" w:rsidP="00AA7119">
            <w:pPr>
              <w:spacing w:line="256" w:lineRule="auto"/>
              <w:jc w:val="both"/>
              <w:rPr>
                <w:rFonts w:ascii="Garamond" w:eastAsia="Garamond" w:hAnsi="Garamond" w:cs="Garamond"/>
              </w:rPr>
            </w:pPr>
            <w:r w:rsidRPr="007A7ED9">
              <w:rPr>
                <w:rFonts w:ascii="Garamond" w:eastAsia="Garamond" w:hAnsi="Garamond" w:cs="Garamond"/>
                <w:b/>
                <w:bCs/>
              </w:rPr>
              <w:t>CODIGO: 40206</w:t>
            </w:r>
            <w:r>
              <w:rPr>
                <w:rFonts w:ascii="Garamond" w:eastAsia="Garamond" w:hAnsi="Garamond" w:cs="Garamond"/>
              </w:rPr>
              <w:t xml:space="preserve"> </w:t>
            </w:r>
            <w:r w:rsidRPr="007A7ED9">
              <w:rPr>
                <w:rFonts w:ascii="Garamond" w:eastAsia="Garamond" w:hAnsi="Garamond" w:cs="Garamond"/>
              </w:rPr>
              <w:t>Conectando Corazones y Mentes: LA INTELIGENCIA EMOCIONAL COMO PILAR DE JUSTICIA Y PAZ</w:t>
            </w:r>
          </w:p>
        </w:tc>
      </w:tr>
    </w:tbl>
    <w:p w14:paraId="6FDD2238" w14:textId="77777777" w:rsidR="004031C0" w:rsidRDefault="004031C0" w:rsidP="004031C0">
      <w:pPr>
        <w:autoSpaceDE w:val="0"/>
        <w:jc w:val="both"/>
        <w:rPr>
          <w:rFonts w:ascii="Garamond" w:eastAsia="Garamond" w:hAnsi="Garamond" w:cs="Garamond"/>
          <w:color w:val="000000"/>
        </w:rPr>
      </w:pPr>
    </w:p>
    <w:p w14:paraId="09BBE832" w14:textId="6B8EFCC6" w:rsidR="0012536B" w:rsidRPr="007A7ED9" w:rsidRDefault="0012536B" w:rsidP="0012536B">
      <w:pPr>
        <w:rPr>
          <w:rFonts w:ascii="Garamond" w:eastAsia="Garamond" w:hAnsi="Garamond" w:cs="Garamond"/>
          <w:color w:val="EE0000"/>
        </w:rPr>
      </w:pPr>
      <w:r w:rsidRPr="00E90CA1">
        <w:rPr>
          <w:rFonts w:ascii="Garamond" w:eastAsia="Garamond" w:hAnsi="Garamond" w:cs="Garamond"/>
          <w:b/>
          <w:bCs/>
          <w:color w:val="000000" w:themeColor="text1"/>
        </w:rPr>
        <w:lastRenderedPageBreak/>
        <w:t xml:space="preserve">Meta: </w:t>
      </w:r>
      <w:r w:rsidRPr="000538EC">
        <w:rPr>
          <w:rFonts w:ascii="Garamond" w:eastAsia="Garamond" w:hAnsi="Garamond" w:cs="Garamond"/>
          <w:sz w:val="22"/>
          <w:szCs w:val="22"/>
        </w:rPr>
        <w:t>Implementar 1 acciones pedagógicas para la gestión de conflictividades y prevención de violencias.</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5"/>
      </w:tblGrid>
      <w:tr w:rsidR="0012536B" w:rsidRPr="00E90CA1" w14:paraId="0AA0F54F" w14:textId="77777777" w:rsidTr="00AA7119">
        <w:trPr>
          <w:trHeight w:val="270"/>
        </w:trPr>
        <w:tc>
          <w:tcPr>
            <w:tcW w:w="9425" w:type="dxa"/>
            <w:tcBorders>
              <w:top w:val="single" w:sz="4" w:space="0" w:color="auto"/>
              <w:left w:val="single" w:sz="4" w:space="0" w:color="auto"/>
              <w:bottom w:val="single" w:sz="4" w:space="0" w:color="auto"/>
              <w:right w:val="single" w:sz="4" w:space="0" w:color="auto"/>
            </w:tcBorders>
            <w:hideMark/>
          </w:tcPr>
          <w:p w14:paraId="657312B1" w14:textId="77777777" w:rsidR="0012536B" w:rsidRPr="00E90CA1" w:rsidRDefault="0012536B" w:rsidP="00AA7119">
            <w:pPr>
              <w:spacing w:line="256" w:lineRule="auto"/>
              <w:jc w:val="center"/>
              <w:rPr>
                <w:rFonts w:ascii="Garamond" w:eastAsia="Garamond" w:hAnsi="Garamond" w:cs="Garamond"/>
              </w:rPr>
            </w:pPr>
            <w:r w:rsidRPr="00E90CA1">
              <w:rPr>
                <w:rFonts w:ascii="Garamond" w:eastAsia="Garamond" w:hAnsi="Garamond" w:cs="Garamond"/>
                <w:b/>
                <w:bCs/>
              </w:rPr>
              <w:t>CODIGO Y NOMBRE DE LA PROPUESTA</w:t>
            </w:r>
          </w:p>
        </w:tc>
      </w:tr>
      <w:tr w:rsidR="0012536B" w:rsidRPr="00E90CA1" w14:paraId="59549C84" w14:textId="77777777" w:rsidTr="00AA7119">
        <w:trPr>
          <w:trHeight w:val="66"/>
        </w:trPr>
        <w:tc>
          <w:tcPr>
            <w:tcW w:w="9425" w:type="dxa"/>
            <w:tcBorders>
              <w:top w:val="single" w:sz="4" w:space="0" w:color="auto"/>
              <w:left w:val="single" w:sz="4" w:space="0" w:color="auto"/>
              <w:bottom w:val="single" w:sz="4" w:space="0" w:color="auto"/>
              <w:right w:val="single" w:sz="4" w:space="0" w:color="auto"/>
            </w:tcBorders>
            <w:hideMark/>
          </w:tcPr>
          <w:p w14:paraId="0EE098DA" w14:textId="5D943CED" w:rsidR="0012536B" w:rsidRPr="00E90CA1" w:rsidRDefault="0012536B" w:rsidP="00AA7119">
            <w:pPr>
              <w:spacing w:line="256" w:lineRule="auto"/>
              <w:jc w:val="both"/>
              <w:rPr>
                <w:rFonts w:ascii="Garamond" w:eastAsia="Garamond" w:hAnsi="Garamond" w:cs="Garamond"/>
              </w:rPr>
            </w:pPr>
            <w:r w:rsidRPr="007A7ED9">
              <w:rPr>
                <w:rFonts w:ascii="Garamond" w:eastAsia="Garamond" w:hAnsi="Garamond" w:cs="Garamond"/>
                <w:b/>
                <w:bCs/>
              </w:rPr>
              <w:t>CODIGO: 39600</w:t>
            </w:r>
            <w:r>
              <w:rPr>
                <w:rFonts w:ascii="Garamond" w:eastAsia="Garamond" w:hAnsi="Garamond" w:cs="Garamond"/>
              </w:rPr>
              <w:t xml:space="preserve"> </w:t>
            </w:r>
            <w:r w:rsidRPr="007A7ED9">
              <w:rPr>
                <w:rFonts w:ascii="Garamond" w:eastAsia="Garamond" w:hAnsi="Garamond" w:cs="Garamond"/>
              </w:rPr>
              <w:t>empoderando territorios</w:t>
            </w:r>
            <w:r w:rsidRPr="00E90CA1">
              <w:rPr>
                <w:rFonts w:ascii="Garamond" w:eastAsia="Garamond" w:hAnsi="Garamond" w:cs="Garamond"/>
              </w:rPr>
              <w:t xml:space="preserve"> </w:t>
            </w:r>
          </w:p>
        </w:tc>
      </w:tr>
      <w:tr w:rsidR="00AA7119" w:rsidRPr="00E90CA1" w14:paraId="02C9DD3E" w14:textId="77777777" w:rsidTr="00AA7119">
        <w:trPr>
          <w:trHeight w:val="66"/>
        </w:trPr>
        <w:tc>
          <w:tcPr>
            <w:tcW w:w="9425" w:type="dxa"/>
            <w:tcBorders>
              <w:top w:val="single" w:sz="4" w:space="0" w:color="auto"/>
              <w:left w:val="single" w:sz="4" w:space="0" w:color="auto"/>
              <w:bottom w:val="single" w:sz="4" w:space="0" w:color="auto"/>
              <w:right w:val="single" w:sz="4" w:space="0" w:color="auto"/>
            </w:tcBorders>
          </w:tcPr>
          <w:p w14:paraId="22ED4056" w14:textId="4C7585D6" w:rsidR="00AA7119" w:rsidRPr="007A7ED9" w:rsidRDefault="00AA7119" w:rsidP="00AA7119">
            <w:pPr>
              <w:spacing w:line="256" w:lineRule="auto"/>
              <w:jc w:val="both"/>
              <w:rPr>
                <w:rFonts w:ascii="Garamond" w:eastAsia="Garamond" w:hAnsi="Garamond" w:cs="Garamond"/>
                <w:b/>
                <w:bCs/>
              </w:rPr>
            </w:pPr>
            <w:r w:rsidRPr="0012536B">
              <w:rPr>
                <w:rFonts w:ascii="Garamond" w:eastAsia="Garamond" w:hAnsi="Garamond" w:cs="Garamond"/>
                <w:b/>
                <w:bCs/>
              </w:rPr>
              <w:t>CODIGO : XXX</w:t>
            </w:r>
            <w:r>
              <w:rPr>
                <w:rFonts w:ascii="Garamond" w:eastAsia="Garamond" w:hAnsi="Garamond" w:cs="Garamond"/>
              </w:rPr>
              <w:t xml:space="preserve"> </w:t>
            </w:r>
            <w:proofErr w:type="spellStart"/>
            <w:r>
              <w:rPr>
                <w:rFonts w:ascii="Garamond" w:eastAsia="Garamond" w:hAnsi="Garamond" w:cs="Garamond"/>
              </w:rPr>
              <w:t>L</w:t>
            </w:r>
            <w:r w:rsidRPr="0012536B">
              <w:rPr>
                <w:rFonts w:ascii="Garamond" w:eastAsia="Garamond" w:hAnsi="Garamond" w:cs="Garamond"/>
              </w:rPr>
              <w:t>ab</w:t>
            </w:r>
            <w:proofErr w:type="spellEnd"/>
            <w:r w:rsidRPr="0012536B">
              <w:rPr>
                <w:rFonts w:ascii="Garamond" w:eastAsia="Garamond" w:hAnsi="Garamond" w:cs="Garamond"/>
              </w:rPr>
              <w:t>.</w:t>
            </w:r>
            <w:r>
              <w:rPr>
                <w:rFonts w:ascii="Garamond" w:eastAsia="Garamond" w:hAnsi="Garamond" w:cs="Garamond"/>
              </w:rPr>
              <w:t xml:space="preserve"> </w:t>
            </w:r>
            <w:proofErr w:type="spellStart"/>
            <w:r>
              <w:rPr>
                <w:rFonts w:ascii="Garamond" w:eastAsia="Garamond" w:hAnsi="Garamond" w:cs="Garamond"/>
              </w:rPr>
              <w:t>J</w:t>
            </w:r>
            <w:r w:rsidRPr="0012536B">
              <w:rPr>
                <w:rFonts w:ascii="Garamond" w:eastAsia="Garamond" w:hAnsi="Garamond" w:cs="Garamond"/>
              </w:rPr>
              <w:t>ov</w:t>
            </w:r>
            <w:proofErr w:type="spellEnd"/>
            <w:r w:rsidRPr="0012536B">
              <w:rPr>
                <w:rFonts w:ascii="Garamond" w:eastAsia="Garamond" w:hAnsi="Garamond" w:cs="Garamond"/>
              </w:rPr>
              <w:t xml:space="preserve"> formación juvenil en rutas de atención presupuestos participativos</w:t>
            </w:r>
          </w:p>
        </w:tc>
      </w:tr>
    </w:tbl>
    <w:p w14:paraId="4856E857" w14:textId="77777777" w:rsidR="00CB1DBD" w:rsidRDefault="00CB1DBD" w:rsidP="004031C0">
      <w:pPr>
        <w:autoSpaceDE w:val="0"/>
        <w:jc w:val="both"/>
        <w:rPr>
          <w:rFonts w:ascii="Garamond" w:eastAsia="Garamond" w:hAnsi="Garamond" w:cs="Garamond"/>
          <w:color w:val="000000"/>
        </w:rPr>
      </w:pPr>
    </w:p>
    <w:p w14:paraId="57E10FEA" w14:textId="3876731A" w:rsidR="00CB1DBD" w:rsidRDefault="00CB1DBD" w:rsidP="004031C0">
      <w:pPr>
        <w:autoSpaceDE w:val="0"/>
        <w:jc w:val="both"/>
        <w:rPr>
          <w:rFonts w:ascii="Garamond" w:eastAsia="Garamond" w:hAnsi="Garamond" w:cs="Garamond"/>
          <w:b/>
          <w:bCs/>
          <w:color w:val="000000"/>
        </w:rPr>
      </w:pPr>
      <w:r w:rsidRPr="000B1361">
        <w:rPr>
          <w:rFonts w:ascii="Garamond" w:eastAsia="Garamond" w:hAnsi="Garamond" w:cs="Garamond"/>
          <w:b/>
          <w:bCs/>
          <w:color w:val="000000"/>
        </w:rPr>
        <w:t xml:space="preserve">ACCIONES </w:t>
      </w:r>
      <w:r w:rsidR="000B1361" w:rsidRPr="000B1361">
        <w:rPr>
          <w:rFonts w:ascii="Garamond" w:eastAsia="Garamond" w:hAnsi="Garamond" w:cs="Garamond"/>
          <w:b/>
          <w:bCs/>
          <w:color w:val="000000"/>
        </w:rPr>
        <w:t>PEDAGÓGICAS</w:t>
      </w:r>
      <w:r w:rsidR="000B1361">
        <w:rPr>
          <w:rFonts w:ascii="Garamond" w:eastAsia="Garamond" w:hAnsi="Garamond" w:cs="Garamond"/>
          <w:b/>
          <w:bCs/>
          <w:color w:val="000000"/>
        </w:rPr>
        <w:t xml:space="preserve"> Y CONFLICTIVIDAD ESCOLAR</w:t>
      </w:r>
    </w:p>
    <w:p w14:paraId="5FD2D1BB" w14:textId="77777777" w:rsidR="00FF2D81" w:rsidRDefault="00FF2D81" w:rsidP="004031C0">
      <w:pPr>
        <w:autoSpaceDE w:val="0"/>
        <w:jc w:val="both"/>
        <w:rPr>
          <w:rFonts w:ascii="Garamond" w:eastAsia="Garamond" w:hAnsi="Garamond" w:cs="Garamond"/>
          <w:color w:val="000000"/>
        </w:rPr>
      </w:pPr>
    </w:p>
    <w:p w14:paraId="5449C11E" w14:textId="006B1F6B" w:rsidR="00FF2D81" w:rsidRPr="00FF2D81" w:rsidRDefault="00FF2D81" w:rsidP="00FF2D81">
      <w:pPr>
        <w:autoSpaceDE w:val="0"/>
        <w:jc w:val="both"/>
        <w:rPr>
          <w:rFonts w:ascii="Garamond" w:eastAsia="Garamond" w:hAnsi="Garamond" w:cs="Garamond"/>
          <w:color w:val="000000"/>
        </w:rPr>
      </w:pPr>
      <w:r w:rsidRPr="00FF2D81">
        <w:rPr>
          <w:rFonts w:ascii="Garamond" w:eastAsia="Garamond" w:hAnsi="Garamond" w:cs="Garamond"/>
          <w:color w:val="000000"/>
        </w:rPr>
        <w:t xml:space="preserve">La Localidad de Kennedy es </w:t>
      </w:r>
      <w:r w:rsidR="005D1370">
        <w:rPr>
          <w:rFonts w:ascii="Garamond" w:eastAsia="Garamond" w:hAnsi="Garamond" w:cs="Garamond"/>
          <w:color w:val="000000"/>
        </w:rPr>
        <w:t xml:space="preserve">una de las localidades </w:t>
      </w:r>
      <w:r w:rsidRPr="00FF2D81">
        <w:rPr>
          <w:rFonts w:ascii="Garamond" w:eastAsia="Garamond" w:hAnsi="Garamond" w:cs="Garamond"/>
          <w:color w:val="000000"/>
        </w:rPr>
        <w:t xml:space="preserve">con mayor actividad educativa en Bogotá. Según los datos del Sistema Integrado de Matrículas (SIMAT) del primer semestre de 2024, Kennedy concentra el 13.07% de la matrícula estudiantil total de la ciudad, lo que la sitúa como la segunda localidad con más estudiantes, solo por detrás de Suba. </w:t>
      </w:r>
    </w:p>
    <w:p w14:paraId="5A4115FB" w14:textId="77777777" w:rsidR="00FF2D81" w:rsidRDefault="00FF2D81" w:rsidP="004031C0">
      <w:pPr>
        <w:autoSpaceDE w:val="0"/>
        <w:jc w:val="both"/>
        <w:rPr>
          <w:rFonts w:ascii="Garamond" w:eastAsia="Garamond" w:hAnsi="Garamond" w:cs="Garamond"/>
          <w:color w:val="000000"/>
        </w:rPr>
      </w:pPr>
    </w:p>
    <w:p w14:paraId="43CE1224" w14:textId="2F559E41" w:rsidR="00C33712" w:rsidRDefault="00FE7290" w:rsidP="008A1B8D">
      <w:pPr>
        <w:jc w:val="both"/>
        <w:rPr>
          <w:rFonts w:ascii="Garamond" w:hAnsi="Garamond" w:cs="Arial"/>
        </w:rPr>
      </w:pPr>
      <w:r>
        <w:rPr>
          <w:rFonts w:ascii="Garamond" w:hAnsi="Garamond" w:cs="Arial"/>
        </w:rPr>
        <w:t xml:space="preserve">De acuerdo con el boletín semestral del observatorio de convivencia escolar enero a junio de 2024,  en cuanto al reporte de </w:t>
      </w:r>
      <w:r w:rsidRPr="00FE7290">
        <w:rPr>
          <w:rFonts w:ascii="Garamond" w:hAnsi="Garamond" w:cs="Arial"/>
        </w:rPr>
        <w:t>Sistema de Alertas</w:t>
      </w:r>
      <w:r>
        <w:rPr>
          <w:rFonts w:ascii="Garamond" w:hAnsi="Garamond" w:cs="Arial"/>
        </w:rPr>
        <w:t xml:space="preserve">, entendido este pomo </w:t>
      </w:r>
      <w:r w:rsidRPr="00FE7290">
        <w:rPr>
          <w:rFonts w:ascii="Garamond" w:hAnsi="Garamond" w:cs="Arial"/>
        </w:rPr>
        <w:t xml:space="preserve"> una herramienta en línea que permite a los establecimientos educativos, oficiales y privados, reportar y hacer seguimiento a las situaciones de presunta vulneración de los derechos de las niñas, niños, adolescentes y jóvenes que se presentan en el interior de los colegios o fuera de estos, ya sea en el contexto familiar, social o en el entorno educativo</w:t>
      </w:r>
      <w:r>
        <w:rPr>
          <w:rFonts w:ascii="Garamond" w:hAnsi="Garamond" w:cs="Arial"/>
        </w:rPr>
        <w:t>, analizando las situaciones en los siguientes módulos:</w:t>
      </w:r>
    </w:p>
    <w:p w14:paraId="0F7972DC" w14:textId="77777777" w:rsidR="00FE7290" w:rsidRDefault="00FE7290" w:rsidP="008A1B8D">
      <w:pPr>
        <w:jc w:val="both"/>
        <w:rPr>
          <w:rFonts w:ascii="Garamond" w:hAnsi="Garamond" w:cs="Arial"/>
        </w:rPr>
      </w:pPr>
    </w:p>
    <w:p w14:paraId="1DF9057C" w14:textId="0630F9A3" w:rsidR="00FE7290" w:rsidRPr="00FE7290" w:rsidRDefault="00FE7290" w:rsidP="00FE7290">
      <w:pPr>
        <w:pStyle w:val="Prrafodelista"/>
        <w:numPr>
          <w:ilvl w:val="0"/>
          <w:numId w:val="46"/>
        </w:numPr>
        <w:rPr>
          <w:rFonts w:ascii="Garamond" w:hAnsi="Garamond" w:cs="Arial"/>
          <w:b/>
          <w:bCs/>
        </w:rPr>
      </w:pPr>
      <w:r w:rsidRPr="00FE7290">
        <w:rPr>
          <w:rFonts w:ascii="Garamond" w:hAnsi="Garamond" w:cs="Arial"/>
          <w:b/>
          <w:bCs/>
        </w:rPr>
        <w:t xml:space="preserve">Abuso y violencia </w:t>
      </w:r>
    </w:p>
    <w:p w14:paraId="0A6FA11E" w14:textId="77777777" w:rsidR="000B1361" w:rsidRDefault="000B1361" w:rsidP="000B1361">
      <w:pPr>
        <w:jc w:val="both"/>
        <w:rPr>
          <w:rFonts w:ascii="Garamond" w:hAnsi="Garamond" w:cs="Arial"/>
        </w:rPr>
      </w:pPr>
      <w:r w:rsidRPr="000B1361">
        <w:rPr>
          <w:rFonts w:ascii="Garamond" w:hAnsi="Garamond" w:cs="Arial"/>
        </w:rPr>
        <w:t xml:space="preserve">El módulo de abuso y violencias, que abarca la violencia sexual, física, psicológica, económica y por negligencia, es uno de los indicadores más sensibles de la convivencia escolar. En el primer semestre de 2024, Kennedy se posicionó como la segunda localidad con la mayor cantidad de reportes, con un total de 1,547 casos, solo superada por Bosa.   </w:t>
      </w:r>
    </w:p>
    <w:p w14:paraId="076B5425" w14:textId="77777777" w:rsidR="00C226D0" w:rsidRDefault="00C226D0" w:rsidP="000B1361">
      <w:pPr>
        <w:jc w:val="both"/>
        <w:rPr>
          <w:rFonts w:ascii="Garamond" w:hAnsi="Garamond" w:cs="Arial"/>
        </w:rPr>
      </w:pPr>
    </w:p>
    <w:p w14:paraId="5FCF5FC0" w14:textId="52A4D2E2" w:rsidR="00C226D0" w:rsidRDefault="00C226D0" w:rsidP="00C226D0">
      <w:pPr>
        <w:jc w:val="center"/>
        <w:rPr>
          <w:rFonts w:ascii="Garamond" w:hAnsi="Garamond" w:cs="Arial"/>
        </w:rPr>
      </w:pPr>
      <w:r w:rsidRPr="00C226D0">
        <w:rPr>
          <w:rFonts w:ascii="Garamond" w:hAnsi="Garamond" w:cs="Arial"/>
          <w:noProof/>
        </w:rPr>
        <w:drawing>
          <wp:inline distT="0" distB="0" distL="0" distR="0" wp14:anchorId="183B16B3" wp14:editId="02438694">
            <wp:extent cx="3027425" cy="2238375"/>
            <wp:effectExtent l="0" t="0" r="1905" b="0"/>
            <wp:docPr id="13828283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828307" name=""/>
                    <pic:cNvPicPr/>
                  </pic:nvPicPr>
                  <pic:blipFill>
                    <a:blip r:embed="rId10"/>
                    <a:stretch>
                      <a:fillRect/>
                    </a:stretch>
                  </pic:blipFill>
                  <pic:spPr>
                    <a:xfrm>
                      <a:off x="0" y="0"/>
                      <a:ext cx="3060738" cy="2263006"/>
                    </a:xfrm>
                    <a:prstGeom prst="rect">
                      <a:avLst/>
                    </a:prstGeom>
                  </pic:spPr>
                </pic:pic>
              </a:graphicData>
            </a:graphic>
          </wp:inline>
        </w:drawing>
      </w:r>
    </w:p>
    <w:p w14:paraId="7784AB40" w14:textId="732E510C" w:rsidR="000B1361" w:rsidRDefault="000B1361" w:rsidP="000B1361">
      <w:pPr>
        <w:jc w:val="both"/>
        <w:rPr>
          <w:rFonts w:ascii="Garamond" w:hAnsi="Garamond" w:cs="Arial"/>
        </w:rPr>
      </w:pPr>
      <w:r w:rsidRPr="000B1361">
        <w:rPr>
          <w:rFonts w:ascii="Garamond" w:hAnsi="Garamond" w:cs="Arial"/>
        </w:rPr>
        <w:t xml:space="preserve">El análisis comparativo con el mismo período de 2023 muestra un crecimiento significativo del </w:t>
      </w:r>
      <w:r w:rsidRPr="000B1361">
        <w:rPr>
          <w:rFonts w:ascii="Garamond" w:hAnsi="Garamond" w:cs="Arial"/>
          <w:b/>
          <w:bCs/>
        </w:rPr>
        <w:t>12.02%</w:t>
      </w:r>
      <w:r w:rsidRPr="000B1361">
        <w:rPr>
          <w:rFonts w:ascii="Garamond" w:hAnsi="Garamond" w:cs="Arial"/>
        </w:rPr>
        <w:t xml:space="preserve">, </w:t>
      </w:r>
      <w:r w:rsidRPr="000B1361">
        <w:rPr>
          <w:rFonts w:ascii="Garamond" w:hAnsi="Garamond" w:cs="Arial"/>
        </w:rPr>
        <w:lastRenderedPageBreak/>
        <w:t xml:space="preserve">lo que representa 166 casos adicionales. Este aumento es superior al crecimiento promedio distrital del 8.78%. Aunque la tasa de reportes en Kennedy (12.02 casos por cada 1,000 estudiantes) se sitúa en un nivel similar al promedio de Bogotá (12.00) , el incremento interanual más acelerado en la localidad es un motivo de preocupación. Este fenómeno podría reflejar dos escenarios: una mayor y más efectiva cultura del reporte en las instituciones educativas de Kennedy o un deterioro real de las condiciones de convivencia. </w:t>
      </w:r>
    </w:p>
    <w:p w14:paraId="4F9E753A" w14:textId="77777777" w:rsidR="000B1361" w:rsidRDefault="000B1361" w:rsidP="000B1361">
      <w:pPr>
        <w:jc w:val="both"/>
        <w:rPr>
          <w:rFonts w:ascii="Garamond" w:hAnsi="Garamond" w:cs="Arial"/>
        </w:rPr>
      </w:pPr>
    </w:p>
    <w:p w14:paraId="78951431" w14:textId="4C796F83" w:rsidR="000B1361" w:rsidRPr="000B1361" w:rsidRDefault="000B1361" w:rsidP="000B1361">
      <w:pPr>
        <w:pStyle w:val="Prrafodelista"/>
        <w:numPr>
          <w:ilvl w:val="0"/>
          <w:numId w:val="46"/>
        </w:numPr>
        <w:rPr>
          <w:rFonts w:ascii="Garamond" w:hAnsi="Garamond" w:cs="Arial"/>
          <w:b/>
          <w:bCs/>
        </w:rPr>
      </w:pPr>
      <w:r w:rsidRPr="000B1361">
        <w:rPr>
          <w:rFonts w:ascii="Garamond" w:hAnsi="Garamond" w:cs="Arial"/>
          <w:b/>
          <w:bCs/>
        </w:rPr>
        <w:t>Consumo de Sustancias Psicoactivas (SPA)</w:t>
      </w:r>
    </w:p>
    <w:p w14:paraId="0A348155" w14:textId="77777777" w:rsidR="000B1361" w:rsidRDefault="000B1361" w:rsidP="000B1361">
      <w:pPr>
        <w:jc w:val="both"/>
        <w:rPr>
          <w:rFonts w:ascii="Garamond" w:hAnsi="Garamond" w:cs="Arial"/>
        </w:rPr>
      </w:pPr>
      <w:r w:rsidRPr="000B1361">
        <w:rPr>
          <w:rFonts w:ascii="Garamond" w:hAnsi="Garamond" w:cs="Arial"/>
        </w:rPr>
        <w:t xml:space="preserve">El consumo de sustancias psicoactivas es una problemática que afecta la salud y el desempeño académico de los estudiantes. Durante el primer semestre de 2024, la Localidad de Kennedy reportó 346 casos, lo que representa una disminución del </w:t>
      </w:r>
      <w:r w:rsidRPr="000B1361">
        <w:rPr>
          <w:rFonts w:ascii="Garamond" w:hAnsi="Garamond" w:cs="Arial"/>
          <w:b/>
          <w:bCs/>
        </w:rPr>
        <w:t>-18.0%</w:t>
      </w:r>
      <w:r w:rsidRPr="000B1361">
        <w:rPr>
          <w:rFonts w:ascii="Garamond" w:hAnsi="Garamond" w:cs="Arial"/>
        </w:rPr>
        <w:t xml:space="preserve"> en comparación con los 422 reportes de 2023. Este es un dato sobresaliente y un claro punto de éxito para la localidad, ya que su reducción supera la disminución distrital del 13.07%.   </w:t>
      </w:r>
    </w:p>
    <w:p w14:paraId="40C07815" w14:textId="77777777" w:rsidR="00C226D0" w:rsidRDefault="00C226D0" w:rsidP="000B1361">
      <w:pPr>
        <w:jc w:val="both"/>
        <w:rPr>
          <w:rFonts w:ascii="Garamond" w:hAnsi="Garamond" w:cs="Arial"/>
        </w:rPr>
      </w:pPr>
    </w:p>
    <w:p w14:paraId="4936747A" w14:textId="77777777" w:rsidR="00C226D0" w:rsidRDefault="00C226D0" w:rsidP="000B1361">
      <w:pPr>
        <w:jc w:val="both"/>
        <w:rPr>
          <w:rFonts w:ascii="Garamond" w:hAnsi="Garamond" w:cs="Arial"/>
        </w:rPr>
      </w:pPr>
    </w:p>
    <w:p w14:paraId="5300DFF7" w14:textId="3F4C375C" w:rsidR="00C226D0" w:rsidRDefault="00C226D0" w:rsidP="00C226D0">
      <w:pPr>
        <w:jc w:val="center"/>
        <w:rPr>
          <w:rFonts w:ascii="Garamond" w:hAnsi="Garamond" w:cs="Arial"/>
        </w:rPr>
      </w:pPr>
      <w:r w:rsidRPr="00C226D0">
        <w:rPr>
          <w:rFonts w:ascii="Garamond" w:hAnsi="Garamond" w:cs="Arial"/>
          <w:noProof/>
        </w:rPr>
        <w:drawing>
          <wp:inline distT="0" distB="0" distL="0" distR="0" wp14:anchorId="69F48828" wp14:editId="570DF967">
            <wp:extent cx="3870363" cy="2857500"/>
            <wp:effectExtent l="0" t="0" r="0" b="0"/>
            <wp:docPr id="1834172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1723" name=""/>
                    <pic:cNvPicPr/>
                  </pic:nvPicPr>
                  <pic:blipFill>
                    <a:blip r:embed="rId11"/>
                    <a:stretch>
                      <a:fillRect/>
                    </a:stretch>
                  </pic:blipFill>
                  <pic:spPr>
                    <a:xfrm>
                      <a:off x="0" y="0"/>
                      <a:ext cx="3881547" cy="2865757"/>
                    </a:xfrm>
                    <a:prstGeom prst="rect">
                      <a:avLst/>
                    </a:prstGeom>
                  </pic:spPr>
                </pic:pic>
              </a:graphicData>
            </a:graphic>
          </wp:inline>
        </w:drawing>
      </w:r>
    </w:p>
    <w:p w14:paraId="1B525227" w14:textId="77777777" w:rsidR="000B1361" w:rsidRPr="000B1361" w:rsidRDefault="000B1361" w:rsidP="000B1361">
      <w:pPr>
        <w:jc w:val="both"/>
        <w:rPr>
          <w:rFonts w:ascii="Garamond" w:hAnsi="Garamond" w:cs="Arial"/>
        </w:rPr>
      </w:pPr>
      <w:r w:rsidRPr="000B1361">
        <w:rPr>
          <w:rFonts w:ascii="Garamond" w:hAnsi="Garamond" w:cs="Arial"/>
        </w:rPr>
        <w:t>Esta tendencia positiva merece una atención especial. La significativa reducción en los reportes de consumo de SPA en Kennedy sugiere que las estrategias de prevención y el acompañamiento psicosocial están funcionando de manera efectiva. El éxito en esta área puede servir como un modelo replicable para otras localidades de Bogotá que enfrentan desafíos similares. Analizar en profundidad las intervenciones y programas implementados en Kennedy podría proporcionar un valioso marco de referencia para la política pública distrital en materia de prevención del consumo.</w:t>
      </w:r>
    </w:p>
    <w:p w14:paraId="2F7417D3" w14:textId="77777777" w:rsidR="000B1361" w:rsidRDefault="000B1361" w:rsidP="000B1361">
      <w:pPr>
        <w:jc w:val="both"/>
        <w:rPr>
          <w:rFonts w:ascii="Garamond" w:hAnsi="Garamond" w:cs="Arial"/>
        </w:rPr>
      </w:pPr>
    </w:p>
    <w:p w14:paraId="5D2C0A8C" w14:textId="738D7A47" w:rsidR="000B1361" w:rsidRPr="000B1361" w:rsidRDefault="000B1361" w:rsidP="000B1361">
      <w:pPr>
        <w:pStyle w:val="Prrafodelista"/>
        <w:numPr>
          <w:ilvl w:val="0"/>
          <w:numId w:val="46"/>
        </w:numPr>
        <w:rPr>
          <w:rFonts w:ascii="Garamond" w:hAnsi="Garamond" w:cs="Arial"/>
          <w:b/>
          <w:bCs/>
        </w:rPr>
      </w:pPr>
      <w:r w:rsidRPr="000B1361">
        <w:rPr>
          <w:rFonts w:ascii="Garamond" w:hAnsi="Garamond" w:cs="Arial"/>
          <w:b/>
          <w:bCs/>
        </w:rPr>
        <w:t>Accidentalidad Escolar</w:t>
      </w:r>
    </w:p>
    <w:p w14:paraId="1799724A" w14:textId="77777777" w:rsidR="000B1361" w:rsidRDefault="000B1361" w:rsidP="000B1361">
      <w:pPr>
        <w:jc w:val="both"/>
        <w:rPr>
          <w:rFonts w:ascii="Garamond" w:hAnsi="Garamond" w:cs="Arial"/>
        </w:rPr>
      </w:pPr>
      <w:r w:rsidRPr="000B1361">
        <w:rPr>
          <w:rFonts w:ascii="Garamond" w:hAnsi="Garamond" w:cs="Arial"/>
        </w:rPr>
        <w:lastRenderedPageBreak/>
        <w:t xml:space="preserve">La accidentalidad escolar, que abarca desde caídas hasta riñas intencionales, es el módulo con la mayor cantidad de reportes a nivel distrital, </w:t>
      </w:r>
      <w:r>
        <w:rPr>
          <w:rFonts w:ascii="Garamond" w:hAnsi="Garamond" w:cs="Arial"/>
        </w:rPr>
        <w:t xml:space="preserve">para lo cual la localidad de </w:t>
      </w:r>
      <w:r w:rsidRPr="000B1361">
        <w:rPr>
          <w:rFonts w:ascii="Garamond" w:hAnsi="Garamond" w:cs="Arial"/>
        </w:rPr>
        <w:t>Kennedy registró un total de 2,749 reportes en el primer semestre de 2024, lo que la sitúa como la segunda localidad con más casos después de Bosa. Este volumen representa un aumento del</w:t>
      </w:r>
      <w:r>
        <w:rPr>
          <w:rFonts w:ascii="Garamond" w:hAnsi="Garamond" w:cs="Arial"/>
        </w:rPr>
        <w:t xml:space="preserve"> </w:t>
      </w:r>
      <w:r w:rsidRPr="000B1361">
        <w:rPr>
          <w:rFonts w:ascii="Garamond" w:hAnsi="Garamond" w:cs="Arial"/>
          <w:b/>
          <w:bCs/>
        </w:rPr>
        <w:t>30.8%</w:t>
      </w:r>
      <w:r w:rsidRPr="000B1361">
        <w:rPr>
          <w:rFonts w:ascii="Garamond" w:hAnsi="Garamond" w:cs="Arial"/>
        </w:rPr>
        <w:t xml:space="preserve"> con respecto al año anterior, superando ligeramente la tasa de crecimiento distrital del 29.85%. </w:t>
      </w:r>
    </w:p>
    <w:p w14:paraId="20256D0A" w14:textId="36F95E0A" w:rsidR="000B1361" w:rsidRDefault="000B1361" w:rsidP="000B1361">
      <w:pPr>
        <w:jc w:val="both"/>
        <w:rPr>
          <w:rFonts w:ascii="Garamond" w:hAnsi="Garamond" w:cs="Arial"/>
        </w:rPr>
      </w:pPr>
      <w:r w:rsidRPr="000B1361">
        <w:rPr>
          <w:rFonts w:ascii="Garamond" w:hAnsi="Garamond" w:cs="Arial"/>
        </w:rPr>
        <w:t xml:space="preserve">  </w:t>
      </w:r>
    </w:p>
    <w:p w14:paraId="196B16DE" w14:textId="77777777" w:rsidR="00C226D0" w:rsidRDefault="00C226D0" w:rsidP="000B1361">
      <w:pPr>
        <w:jc w:val="both"/>
        <w:rPr>
          <w:rFonts w:ascii="Garamond" w:hAnsi="Garamond" w:cs="Arial"/>
        </w:rPr>
      </w:pPr>
    </w:p>
    <w:p w14:paraId="3BFB1A64" w14:textId="27E29C26" w:rsidR="00C226D0" w:rsidRPr="000B1361" w:rsidRDefault="00C226D0" w:rsidP="00C226D0">
      <w:pPr>
        <w:jc w:val="center"/>
        <w:rPr>
          <w:rFonts w:ascii="Garamond" w:hAnsi="Garamond" w:cs="Arial"/>
        </w:rPr>
      </w:pPr>
      <w:r w:rsidRPr="00C226D0">
        <w:rPr>
          <w:rFonts w:ascii="Garamond" w:hAnsi="Garamond" w:cs="Arial"/>
          <w:noProof/>
        </w:rPr>
        <w:drawing>
          <wp:inline distT="0" distB="0" distL="0" distR="0" wp14:anchorId="3B8D3339" wp14:editId="336D61BF">
            <wp:extent cx="5334000" cy="3953422"/>
            <wp:effectExtent l="0" t="0" r="0" b="9525"/>
            <wp:docPr id="8223836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383620" name=""/>
                    <pic:cNvPicPr/>
                  </pic:nvPicPr>
                  <pic:blipFill>
                    <a:blip r:embed="rId12"/>
                    <a:stretch>
                      <a:fillRect/>
                    </a:stretch>
                  </pic:blipFill>
                  <pic:spPr>
                    <a:xfrm>
                      <a:off x="0" y="0"/>
                      <a:ext cx="5338529" cy="3956778"/>
                    </a:xfrm>
                    <a:prstGeom prst="rect">
                      <a:avLst/>
                    </a:prstGeom>
                  </pic:spPr>
                </pic:pic>
              </a:graphicData>
            </a:graphic>
          </wp:inline>
        </w:drawing>
      </w:r>
    </w:p>
    <w:p w14:paraId="56D4E97B" w14:textId="58542B1F" w:rsidR="000B1361" w:rsidRPr="000B1361" w:rsidRDefault="000B1361" w:rsidP="000B1361">
      <w:pPr>
        <w:jc w:val="both"/>
        <w:rPr>
          <w:rFonts w:ascii="Garamond" w:hAnsi="Garamond" w:cs="Arial"/>
        </w:rPr>
      </w:pPr>
      <w:r w:rsidRPr="000B1361">
        <w:rPr>
          <w:rFonts w:ascii="Garamond" w:hAnsi="Garamond" w:cs="Arial"/>
        </w:rPr>
        <w:t xml:space="preserve">Aunque la mayoría de los accidentes reportados a nivel distrital son no intencionales (84.13%) y ocurren durante actividades recreativas o deportivas, el aumento del 30.8% en Kennedy es un indicativo de la necesidad de revisar los protocolos de seguridad. Sin embargo, este aumento no puede ser visto como un problema aislado. El documento base señala que los accidentes pueden ser   </w:t>
      </w:r>
    </w:p>
    <w:p w14:paraId="4E4F9FFF" w14:textId="4BCB8AB6" w:rsidR="000B1361" w:rsidRDefault="000B1361" w:rsidP="000B1361">
      <w:pPr>
        <w:jc w:val="both"/>
        <w:rPr>
          <w:rFonts w:ascii="Garamond" w:hAnsi="Garamond" w:cs="Arial"/>
        </w:rPr>
      </w:pPr>
      <w:r w:rsidRPr="000B1361">
        <w:rPr>
          <w:rFonts w:ascii="Garamond" w:hAnsi="Garamond" w:cs="Arial"/>
        </w:rPr>
        <w:t>intencionales o producto de riñas. La existencia de</w:t>
      </w:r>
      <w:r>
        <w:rPr>
          <w:rFonts w:ascii="Garamond" w:hAnsi="Garamond" w:cs="Arial"/>
        </w:rPr>
        <w:t xml:space="preserve"> </w:t>
      </w:r>
      <w:r w:rsidRPr="000B1361">
        <w:rPr>
          <w:rFonts w:ascii="Garamond" w:hAnsi="Garamond" w:cs="Arial"/>
        </w:rPr>
        <w:t xml:space="preserve">accidentes auto infligidos y mordeduras de persona (que aumentaron en 51 casos a nivel distrital entre períodos) sugiere que la accidentalidad escolar en Kennedy podría estar relacionada con una escalada de la violencia física y la incapacidad de los estudiantes para resolver conflictos de manera pacífica.   </w:t>
      </w:r>
    </w:p>
    <w:p w14:paraId="2E4C006E" w14:textId="77777777" w:rsidR="000B1361" w:rsidRPr="000B1361" w:rsidRDefault="000B1361" w:rsidP="000B1361">
      <w:pPr>
        <w:jc w:val="both"/>
        <w:rPr>
          <w:rFonts w:ascii="Garamond" w:hAnsi="Garamond" w:cs="Arial"/>
        </w:rPr>
      </w:pPr>
    </w:p>
    <w:p w14:paraId="5FB9E7A1" w14:textId="34B957C0" w:rsidR="000B1361" w:rsidRPr="000B1361" w:rsidRDefault="000B1361" w:rsidP="000B1361">
      <w:pPr>
        <w:pStyle w:val="Prrafodelista"/>
        <w:numPr>
          <w:ilvl w:val="0"/>
          <w:numId w:val="46"/>
        </w:numPr>
        <w:rPr>
          <w:rFonts w:ascii="Garamond" w:hAnsi="Garamond" w:cs="Arial"/>
          <w:b/>
          <w:bCs/>
        </w:rPr>
      </w:pPr>
      <w:r w:rsidRPr="000B1361">
        <w:rPr>
          <w:rFonts w:ascii="Garamond" w:hAnsi="Garamond" w:cs="Arial"/>
          <w:b/>
          <w:bCs/>
        </w:rPr>
        <w:t>Alertas de Aprendizaje y del Comportamiento</w:t>
      </w:r>
    </w:p>
    <w:p w14:paraId="79F7FE33" w14:textId="4A1CB727" w:rsidR="000B1361" w:rsidRPr="000B1361" w:rsidRDefault="000B1361" w:rsidP="000B1361">
      <w:pPr>
        <w:jc w:val="both"/>
        <w:rPr>
          <w:rFonts w:ascii="Garamond" w:hAnsi="Garamond" w:cs="Arial"/>
        </w:rPr>
      </w:pPr>
      <w:r w:rsidRPr="000B1361">
        <w:rPr>
          <w:rFonts w:ascii="Garamond" w:hAnsi="Garamond" w:cs="Arial"/>
        </w:rPr>
        <w:lastRenderedPageBreak/>
        <w:t xml:space="preserve">Este es el módulo más crítico para la Localidad de Kennedy. Con 123 reportes en el primer semestre de 2024, la localidad experimentó un aumento del </w:t>
      </w:r>
      <w:r w:rsidRPr="000B1361">
        <w:rPr>
          <w:rFonts w:ascii="Garamond" w:hAnsi="Garamond" w:cs="Arial"/>
          <w:b/>
          <w:bCs/>
        </w:rPr>
        <w:t>44.7%</w:t>
      </w:r>
      <w:r w:rsidRPr="000B1361">
        <w:rPr>
          <w:rFonts w:ascii="Garamond" w:hAnsi="Garamond" w:cs="Arial"/>
        </w:rPr>
        <w:t xml:space="preserve"> en comparación con 2023. La tasa de reportes de 0.82 por cada 1,000 estudiantes es más del doble del promedio distrital de 0.38, lo que indica que esta es una problemática </w:t>
      </w:r>
      <w:r w:rsidR="00C226D0">
        <w:rPr>
          <w:rFonts w:ascii="Garamond" w:hAnsi="Garamond" w:cs="Arial"/>
        </w:rPr>
        <w:t>alta</w:t>
      </w:r>
      <w:r w:rsidRPr="000B1361">
        <w:rPr>
          <w:rFonts w:ascii="Garamond" w:hAnsi="Garamond" w:cs="Arial"/>
        </w:rPr>
        <w:t xml:space="preserve"> en la localidad. Kennedy, por sí sola, concentra el 28.02% del total de las alertas registradas a nivel distrital en este módulo.   </w:t>
      </w:r>
    </w:p>
    <w:p w14:paraId="5EC3F3AD" w14:textId="6E2A07C3" w:rsidR="000B1361" w:rsidRPr="000B1361" w:rsidRDefault="000B1361" w:rsidP="000B1361">
      <w:pPr>
        <w:jc w:val="both"/>
        <w:rPr>
          <w:rFonts w:ascii="Garamond" w:hAnsi="Garamond" w:cs="Arial"/>
        </w:rPr>
      </w:pPr>
      <w:r w:rsidRPr="000B1361">
        <w:rPr>
          <w:rFonts w:ascii="Garamond" w:hAnsi="Garamond" w:cs="Arial"/>
        </w:rPr>
        <w:t>La alta y creciente tasa de estas alertas es un indicador de problemas sociales más profundos. Los trastornos de comportamiento pueden ser una manifestación del trauma emocional o la negligencia familiar , y a su vez, pueden ser la causa de hostigamiento escolar, riñas y violencia. La falta de un diagnóstico claro o la ausencia de la implementación de</w:t>
      </w:r>
      <w:r>
        <w:rPr>
          <w:rFonts w:ascii="Garamond" w:hAnsi="Garamond" w:cs="Arial"/>
        </w:rPr>
        <w:t xml:space="preserve"> </w:t>
      </w:r>
      <w:r w:rsidRPr="000B1361">
        <w:rPr>
          <w:rFonts w:ascii="Garamond" w:hAnsi="Garamond" w:cs="Arial"/>
        </w:rPr>
        <w:t xml:space="preserve">ajustes razonables en el aula, como lo sugiere la alta proporción de casos con No registra en esta categoría a nivel distrital (66.97%. La situación en Kennedy resalta la necesidad de pasar de la simple detección de la alerta a una intervención educativa y psicosocial efectiva y constante.   </w:t>
      </w:r>
    </w:p>
    <w:p w14:paraId="2211B5AF" w14:textId="77777777" w:rsidR="000B1361" w:rsidRDefault="000B1361" w:rsidP="000B1361">
      <w:pPr>
        <w:jc w:val="both"/>
        <w:rPr>
          <w:rFonts w:ascii="Garamond" w:hAnsi="Garamond" w:cs="Arial"/>
        </w:rPr>
      </w:pPr>
    </w:p>
    <w:p w14:paraId="1CEEBA23" w14:textId="77777777" w:rsidR="000B1361" w:rsidRDefault="000B1361" w:rsidP="000B1361">
      <w:pPr>
        <w:jc w:val="both"/>
        <w:rPr>
          <w:rFonts w:ascii="Garamond" w:hAnsi="Garamond" w:cs="Arial"/>
        </w:rPr>
      </w:pPr>
    </w:p>
    <w:p w14:paraId="5BB96A42" w14:textId="0CD97DCF" w:rsidR="000B1361" w:rsidRDefault="00C226D0" w:rsidP="00C226D0">
      <w:pPr>
        <w:jc w:val="center"/>
        <w:rPr>
          <w:rFonts w:ascii="Garamond" w:hAnsi="Garamond" w:cs="Arial"/>
        </w:rPr>
      </w:pPr>
      <w:r w:rsidRPr="00C226D0">
        <w:rPr>
          <w:rFonts w:ascii="Garamond" w:hAnsi="Garamond" w:cs="Arial"/>
          <w:noProof/>
        </w:rPr>
        <w:drawing>
          <wp:inline distT="0" distB="0" distL="0" distR="0" wp14:anchorId="0EBC17A3" wp14:editId="705AB36F">
            <wp:extent cx="4446528" cy="3295650"/>
            <wp:effectExtent l="0" t="0" r="0" b="0"/>
            <wp:docPr id="2354276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427635" name=""/>
                    <pic:cNvPicPr/>
                  </pic:nvPicPr>
                  <pic:blipFill>
                    <a:blip r:embed="rId12"/>
                    <a:stretch>
                      <a:fillRect/>
                    </a:stretch>
                  </pic:blipFill>
                  <pic:spPr>
                    <a:xfrm>
                      <a:off x="0" y="0"/>
                      <a:ext cx="4449065" cy="3297530"/>
                    </a:xfrm>
                    <a:prstGeom prst="rect">
                      <a:avLst/>
                    </a:prstGeom>
                  </pic:spPr>
                </pic:pic>
              </a:graphicData>
            </a:graphic>
          </wp:inline>
        </w:drawing>
      </w:r>
    </w:p>
    <w:p w14:paraId="6ED3E09E" w14:textId="77777777" w:rsidR="000B1361" w:rsidRDefault="000B1361" w:rsidP="000B1361">
      <w:pPr>
        <w:jc w:val="both"/>
        <w:rPr>
          <w:rFonts w:ascii="Garamond" w:hAnsi="Garamond" w:cs="Arial"/>
        </w:rPr>
      </w:pPr>
    </w:p>
    <w:p w14:paraId="7661A6D6" w14:textId="77777777" w:rsidR="000B1361" w:rsidRDefault="000B1361" w:rsidP="000B1361">
      <w:pPr>
        <w:jc w:val="both"/>
        <w:rPr>
          <w:rFonts w:ascii="Garamond" w:hAnsi="Garamond" w:cs="Arial"/>
        </w:rPr>
      </w:pPr>
    </w:p>
    <w:p w14:paraId="0BD760B3" w14:textId="77777777" w:rsidR="000B1361" w:rsidRDefault="000B1361" w:rsidP="000B1361">
      <w:pPr>
        <w:jc w:val="both"/>
        <w:rPr>
          <w:rFonts w:ascii="Garamond" w:hAnsi="Garamond" w:cs="Arial"/>
        </w:rPr>
      </w:pPr>
    </w:p>
    <w:p w14:paraId="477C3074" w14:textId="77777777" w:rsidR="000B1361" w:rsidRPr="000B1361" w:rsidRDefault="000B1361" w:rsidP="000B1361">
      <w:pPr>
        <w:jc w:val="both"/>
        <w:rPr>
          <w:rFonts w:ascii="Garamond" w:hAnsi="Garamond" w:cs="Arial"/>
        </w:rPr>
      </w:pPr>
    </w:p>
    <w:p w14:paraId="6982F73E" w14:textId="77777777" w:rsidR="007A7ED9" w:rsidRPr="007A7ED9" w:rsidRDefault="007A7ED9" w:rsidP="007A7ED9">
      <w:pPr>
        <w:jc w:val="both"/>
        <w:rPr>
          <w:rFonts w:ascii="Garamond" w:hAnsi="Garamond" w:cs="Arial"/>
        </w:rPr>
      </w:pPr>
      <w:r w:rsidRPr="007A7ED9">
        <w:rPr>
          <w:rFonts w:ascii="Garamond" w:hAnsi="Garamond" w:cs="Arial"/>
        </w:rPr>
        <w:t xml:space="preserve">En la localidad de Kennedy persiste una alta incidencia de conflictos relacionados con la convivencia ciudadana, la violencia escolar y la violencia intrafamiliar, agravada por la limitada efectividad de los mecanismos de participación y acceso a la justicia comunitaria. A pesar de contar con herramientas </w:t>
      </w:r>
      <w:r w:rsidRPr="007A7ED9">
        <w:rPr>
          <w:rFonts w:ascii="Garamond" w:hAnsi="Garamond" w:cs="Arial"/>
        </w:rPr>
        <w:lastRenderedPageBreak/>
        <w:t>como jueces de paz, conciliadores en equidad y espacios de mediación, la baja articulación institucional y el escaso fortalecimiento de estas figuras ha impedido que la ciudadanía acceda de forma efectiva a soluciones pacíficas y oportunas frente a sus problemáticas cotidianas. Esta situación se refleja en el elevado número de infracciones al Código Nacional de Seguridad y Convivencia Ciudadana (41.280 comparendos y 994 cursos pedagógicos), evidenciando no solo un bajo compromiso ciudadano con las estrategias de seguridad cívica, sino también una débil cultura de la legalidad y de resolución no violenta de los conflictos.</w:t>
      </w:r>
    </w:p>
    <w:p w14:paraId="6053FC82" w14:textId="77777777" w:rsidR="007A7ED9" w:rsidRPr="007A7ED9" w:rsidRDefault="007A7ED9" w:rsidP="007A7ED9">
      <w:pPr>
        <w:jc w:val="both"/>
        <w:rPr>
          <w:rFonts w:ascii="Garamond" w:hAnsi="Garamond" w:cs="Arial"/>
        </w:rPr>
      </w:pPr>
    </w:p>
    <w:p w14:paraId="110AF227" w14:textId="77777777" w:rsidR="007A7ED9" w:rsidRPr="007A7ED9" w:rsidRDefault="007A7ED9" w:rsidP="007A7ED9">
      <w:pPr>
        <w:jc w:val="both"/>
        <w:rPr>
          <w:rFonts w:ascii="Garamond" w:hAnsi="Garamond" w:cs="Arial"/>
        </w:rPr>
      </w:pPr>
      <w:r w:rsidRPr="007A7ED9">
        <w:rPr>
          <w:rFonts w:ascii="Garamond" w:hAnsi="Garamond" w:cs="Arial"/>
        </w:rPr>
        <w:t>Ante este panorama, se requiere que la administración local lidere un proceso integral de fortalecimiento a los actores de la justicia comunitaria, impulsando la formación en mediación y conciliación, así como la generación de espacios sostenibles de participación que permitan una respuesta efectiva, articulada y preventiva frente a los conflictos que afectan la seguridad, la convivencia y la garantía de derechos en la localidad.</w:t>
      </w:r>
    </w:p>
    <w:p w14:paraId="6BF87D5C" w14:textId="77777777" w:rsidR="007A7ED9" w:rsidRPr="007A7ED9" w:rsidRDefault="007A7ED9" w:rsidP="007A7ED9">
      <w:pPr>
        <w:jc w:val="both"/>
        <w:rPr>
          <w:rFonts w:ascii="Garamond" w:hAnsi="Garamond" w:cs="Arial"/>
        </w:rPr>
      </w:pPr>
    </w:p>
    <w:p w14:paraId="7FE44A3D" w14:textId="36EE1F4B" w:rsidR="00BC0A93" w:rsidRDefault="007A7ED9" w:rsidP="007A7ED9">
      <w:pPr>
        <w:jc w:val="both"/>
        <w:rPr>
          <w:rFonts w:ascii="Garamond" w:hAnsi="Garamond" w:cs="Arial"/>
        </w:rPr>
      </w:pPr>
      <w:r w:rsidRPr="007A7ED9">
        <w:rPr>
          <w:rFonts w:ascii="Garamond" w:hAnsi="Garamond" w:cs="Arial"/>
        </w:rPr>
        <w:t xml:space="preserve">Las causas Principales (Raíces del problema): Débil articulación y fortalecimiento institucional de los mecanismos de justicia comunitaria, Escasa formación técnica y operativa para jueces de paz, conciliadores en equidad y mediadores comunitarios, ausencia de dotación, acompañamiento y </w:t>
      </w:r>
      <w:proofErr w:type="spellStart"/>
      <w:r w:rsidRPr="007A7ED9">
        <w:rPr>
          <w:rFonts w:ascii="Garamond" w:hAnsi="Garamond" w:cs="Arial"/>
        </w:rPr>
        <w:t>visibilización</w:t>
      </w:r>
      <w:proofErr w:type="spellEnd"/>
      <w:r w:rsidRPr="007A7ED9">
        <w:rPr>
          <w:rFonts w:ascii="Garamond" w:hAnsi="Garamond" w:cs="Arial"/>
        </w:rPr>
        <w:t xml:space="preserve"> institucional de su rol en la resolución de conflictividades, Baja inserción de los mecanismos comunitarios en las estrategias distritales de acceso a la justicia y prevención de violencias, Escasa participación ciudadana en procesos de seguridad cívica, justicia local y cultura de paz, Los espacios institucionales de participación sobre seguridad no han generado el impacto esperado, Falta de pedagogía y comunicación sobre los beneficios de participar en mecanismos de resolución pacífica, Bajo reconocimiento social de los actores comunitarios de justicia por parte de la ciudadanía, Déficit de formación en resolución de conflictos, habilidades sociales y prevención de violencias, Carencia de procesos continuos de formación en habilidades para la vida, gestión emocional y convivencia escolar, Escasa articulación entre comunidad educativa, autoridades de protección y operadores de justicia, Poca cobertura de programas de prevención de violencia intrafamiliar y de género en contextos barriales, Falta de liderazgo y sostenibilidad institucional en la activación de justicia local y restaurativa, La administración local no ha liderado de forma sistemática procesos de fortalecimiento comunitario con enfoque restaurativo, Ausencia de mecanismos permanentes para diagnosticar, monitorear y responder a las conflictividades del territorio, Aumento de la conflictividad cotidiana y de las violencias no denunciadas, Incremento de situaciones no judicializadas de violencia escolar, acoso, riñas, conflictos vecinales y familiares, Normalización de prácticas violentas y ausencia de estrategias efectivas de mediación, Escuelas con entornos hostiles y débiles capacidades institucionales para actuar en situaciones de conflicto, Desconfianza ciudadana en los mecanismos institucionales de justicia, Debilitamiento del tejido social y de las redes de cuidado comunitario</w:t>
      </w:r>
      <w:r w:rsidR="00BC0A93" w:rsidRPr="00BC0A93">
        <w:rPr>
          <w:rFonts w:ascii="Garamond" w:hAnsi="Garamond" w:cs="Arial"/>
        </w:rPr>
        <w:tab/>
      </w:r>
    </w:p>
    <w:p w14:paraId="29681018" w14:textId="77777777" w:rsidR="00DC08C1" w:rsidRDefault="00DC08C1" w:rsidP="007A7ED9">
      <w:pPr>
        <w:jc w:val="both"/>
        <w:rPr>
          <w:rFonts w:ascii="Garamond" w:hAnsi="Garamond" w:cs="Arial"/>
        </w:rPr>
      </w:pPr>
    </w:p>
    <w:p w14:paraId="2333CBAC" w14:textId="77777777" w:rsidR="00DC08C1" w:rsidRPr="00BC0A93" w:rsidRDefault="00DC08C1" w:rsidP="007A7ED9">
      <w:pPr>
        <w:jc w:val="both"/>
        <w:rPr>
          <w:rFonts w:ascii="Garamond" w:hAnsi="Garamond" w:cs="Arial"/>
        </w:rPr>
      </w:pPr>
    </w:p>
    <w:p w14:paraId="6828F60F" w14:textId="77777777" w:rsidR="00BD1949" w:rsidRPr="00BD1949" w:rsidRDefault="00BD1949" w:rsidP="00BD1949">
      <w:pPr>
        <w:jc w:val="both"/>
        <w:rPr>
          <w:rFonts w:ascii="Garamond" w:hAnsi="Garamond" w:cs="Arial"/>
        </w:rPr>
      </w:pPr>
    </w:p>
    <w:tbl>
      <w:tblPr>
        <w:tblW w:w="9584" w:type="dxa"/>
        <w:tblInd w:w="-5" w:type="dxa"/>
        <w:tblLayout w:type="fixed"/>
        <w:tblLook w:val="0000" w:firstRow="0" w:lastRow="0" w:firstColumn="0" w:lastColumn="0" w:noHBand="0" w:noVBand="0"/>
      </w:tblPr>
      <w:tblGrid>
        <w:gridCol w:w="9584"/>
      </w:tblGrid>
      <w:tr w:rsidR="00F81C41" w:rsidRPr="00930F9D" w14:paraId="0F9A74A6" w14:textId="77777777" w:rsidTr="00DF32C0">
        <w:trPr>
          <w:trHeight w:val="600"/>
        </w:trPr>
        <w:tc>
          <w:tcPr>
            <w:tcW w:w="9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56A23A" w14:textId="77777777" w:rsidR="00F81C41" w:rsidRPr="00930F9D" w:rsidRDefault="00F81C41" w:rsidP="00F01798">
            <w:pPr>
              <w:jc w:val="both"/>
              <w:rPr>
                <w:rFonts w:ascii="Garamond" w:hAnsi="Garamond"/>
              </w:rPr>
            </w:pPr>
            <w:r w:rsidRPr="00930F9D">
              <w:rPr>
                <w:rFonts w:ascii="Garamond" w:hAnsi="Garamond" w:cs="Arial"/>
                <w:b/>
              </w:rPr>
              <w:lastRenderedPageBreak/>
              <w:t>2. OBJETO A CONTRATAR, ESPECIFICACIONES E IDENTIFICACIÓN DEL CONTRATO A CELEBRAR.</w:t>
            </w:r>
          </w:p>
        </w:tc>
      </w:tr>
    </w:tbl>
    <w:p w14:paraId="3379B529" w14:textId="77777777" w:rsidR="00F81C41" w:rsidRPr="00930F9D" w:rsidRDefault="00F81C41" w:rsidP="00F81C41">
      <w:pPr>
        <w:jc w:val="both"/>
        <w:rPr>
          <w:rFonts w:ascii="Garamond" w:hAnsi="Garamond" w:cs="Arial"/>
          <w:b/>
        </w:rPr>
      </w:pPr>
    </w:p>
    <w:p w14:paraId="5F27A9DA" w14:textId="77777777" w:rsidR="00F81C41" w:rsidRPr="00930F9D" w:rsidRDefault="00F81C41" w:rsidP="00F81C41">
      <w:pPr>
        <w:tabs>
          <w:tab w:val="right" w:pos="9406"/>
        </w:tabs>
        <w:jc w:val="both"/>
        <w:rPr>
          <w:rFonts w:ascii="Garamond" w:hAnsi="Garamond" w:cs="Arial"/>
          <w:color w:val="A6A6A6"/>
        </w:rPr>
      </w:pPr>
      <w:r w:rsidRPr="00930F9D">
        <w:rPr>
          <w:rFonts w:ascii="Garamond" w:hAnsi="Garamond" w:cs="Arial"/>
          <w:b/>
        </w:rPr>
        <w:t xml:space="preserve">2.1 OBJETO. </w:t>
      </w:r>
      <w:r w:rsidRPr="00930F9D">
        <w:rPr>
          <w:rFonts w:ascii="Garamond" w:hAnsi="Garamond" w:cs="Arial"/>
          <w:b/>
        </w:rPr>
        <w:tab/>
      </w:r>
    </w:p>
    <w:p w14:paraId="0FAC06BC" w14:textId="77777777" w:rsidR="00F81C41" w:rsidRPr="00930F9D" w:rsidRDefault="00F81C41" w:rsidP="00F81C41">
      <w:pPr>
        <w:jc w:val="both"/>
        <w:rPr>
          <w:rFonts w:ascii="Garamond" w:hAnsi="Garamond" w:cs="Arial"/>
          <w:color w:val="A6A6A6"/>
        </w:rPr>
      </w:pPr>
    </w:p>
    <w:p w14:paraId="510AD660" w14:textId="77777777" w:rsidR="006A724A" w:rsidRPr="006A724A" w:rsidRDefault="00F81C41" w:rsidP="006A724A">
      <w:pPr>
        <w:jc w:val="both"/>
        <w:rPr>
          <w:rFonts w:ascii="Garamond" w:hAnsi="Garamond" w:cs="Arial"/>
        </w:rPr>
      </w:pPr>
      <w:r w:rsidRPr="00930F9D">
        <w:rPr>
          <w:rFonts w:ascii="Garamond" w:hAnsi="Garamond" w:cs="Arial"/>
        </w:rPr>
        <w:t>El contrato que se pretende celebrar tendrá por objeto:</w:t>
      </w:r>
      <w:r w:rsidR="00DE38FA">
        <w:rPr>
          <w:rFonts w:ascii="Garamond" w:hAnsi="Garamond" w:cs="Arial"/>
        </w:rPr>
        <w:t xml:space="preserve"> </w:t>
      </w:r>
      <w:r w:rsidR="006A724A" w:rsidRPr="006A724A">
        <w:rPr>
          <w:rFonts w:ascii="Garamond" w:hAnsi="Garamond" w:cs="Arial"/>
        </w:rPr>
        <w:t>PRESTACIÓN DE SERVICIOS PARA EL DISEÑO, IMPLEMENTACIÓN, EJECUCIÓN Y EVALUACIÓN DE ESTRATEGIAS PEDAGÓGICAS, FORMATIVAS, COMUNITARIAS Y DE ACCESO A LA JUSTICIA, ORIENTADAS AL FORTALECIMIENTO DE LA SEGURIDAD, LA CONVIVENCIA CIUDADANA Y LA PROMOCIÓN DE MECANISMOS DE RESOLUCIÓN PACÍFICA DE CONFLICTOS EN LA LOCALIDAD DE KENNEDY.</w:t>
      </w:r>
    </w:p>
    <w:p w14:paraId="558B1B69" w14:textId="27CF0954" w:rsidR="00F81C41" w:rsidRPr="00930F9D" w:rsidRDefault="00DE38FA" w:rsidP="00990907">
      <w:pPr>
        <w:jc w:val="both"/>
        <w:rPr>
          <w:rFonts w:ascii="Garamond" w:hAnsi="Garamond" w:cs="Arial"/>
          <w:b/>
        </w:rPr>
      </w:pPr>
      <w:r w:rsidRPr="00DE38FA">
        <w:rPr>
          <w:rFonts w:ascii="Garamond" w:hAnsi="Garamond" w:cs="Arial"/>
        </w:rPr>
        <w:t>.</w:t>
      </w:r>
    </w:p>
    <w:p w14:paraId="54A75F10" w14:textId="77777777" w:rsidR="00F81C41" w:rsidRDefault="00F81C41" w:rsidP="00F81C41">
      <w:pPr>
        <w:jc w:val="both"/>
        <w:rPr>
          <w:rFonts w:ascii="Garamond" w:hAnsi="Garamond" w:cs="Arial"/>
          <w:b/>
        </w:rPr>
      </w:pPr>
    </w:p>
    <w:p w14:paraId="33F6D370" w14:textId="77777777" w:rsidR="00F81C41" w:rsidRPr="00DB7E54" w:rsidRDefault="00F81C41" w:rsidP="00F81C41">
      <w:pPr>
        <w:jc w:val="both"/>
        <w:rPr>
          <w:rFonts w:ascii="Garamond" w:hAnsi="Garamond" w:cs="Arial"/>
          <w:b/>
        </w:rPr>
      </w:pPr>
      <w:r w:rsidRPr="00DB7E54">
        <w:rPr>
          <w:rFonts w:ascii="Garamond" w:hAnsi="Garamond" w:cs="Arial"/>
          <w:b/>
        </w:rPr>
        <w:t>2.2 CÓDIGO CLASIFICADOR DE BIENES Y SERVICIOS UNSPSC</w:t>
      </w:r>
    </w:p>
    <w:p w14:paraId="1F1A3560" w14:textId="77777777" w:rsidR="00F81C41" w:rsidRPr="00DB7E54" w:rsidRDefault="00F81C41" w:rsidP="00F81C41">
      <w:pPr>
        <w:jc w:val="both"/>
        <w:rPr>
          <w:rFonts w:ascii="Garamond" w:hAnsi="Garamond" w:cs="Arial"/>
          <w:b/>
        </w:rPr>
      </w:pPr>
    </w:p>
    <w:p w14:paraId="4B7E5481" w14:textId="77777777" w:rsidR="00F81C41" w:rsidRPr="00DB7E54" w:rsidRDefault="00F81C41" w:rsidP="00F81C41">
      <w:pPr>
        <w:jc w:val="both"/>
        <w:rPr>
          <w:rFonts w:ascii="Garamond" w:hAnsi="Garamond" w:cs="Arial"/>
          <w:b/>
        </w:rPr>
      </w:pPr>
      <w:r w:rsidRPr="00DB7E54">
        <w:rPr>
          <w:rFonts w:ascii="Garamond" w:hAnsi="Garamond" w:cs="Arial"/>
          <w:b/>
        </w:rPr>
        <w:t xml:space="preserve">El objeto de este contrato está codificado en la clasificación que se describe a continuación: </w:t>
      </w:r>
    </w:p>
    <w:p w14:paraId="487CAE48" w14:textId="77777777" w:rsidR="00F81C41" w:rsidRPr="00DB7E54" w:rsidRDefault="00F81C41" w:rsidP="00F81C41">
      <w:pPr>
        <w:jc w:val="both"/>
        <w:rPr>
          <w:rFonts w:ascii="Garamond" w:hAnsi="Garamond" w:cs="Arial"/>
          <w:b/>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2434"/>
        <w:gridCol w:w="3036"/>
        <w:gridCol w:w="2498"/>
      </w:tblGrid>
      <w:tr w:rsidR="00863190" w:rsidRPr="00313261" w14:paraId="5C81C9F0" w14:textId="77777777" w:rsidTr="00AA7119">
        <w:trPr>
          <w:trHeight w:val="567"/>
        </w:trPr>
        <w:tc>
          <w:tcPr>
            <w:tcW w:w="806" w:type="pct"/>
            <w:shd w:val="clear" w:color="auto" w:fill="F2F2F2" w:themeFill="background1" w:themeFillShade="F2"/>
            <w:tcMar>
              <w:top w:w="0" w:type="dxa"/>
              <w:left w:w="70" w:type="dxa"/>
              <w:bottom w:w="0" w:type="dxa"/>
              <w:right w:w="70" w:type="dxa"/>
            </w:tcMar>
            <w:vAlign w:val="center"/>
            <w:hideMark/>
          </w:tcPr>
          <w:p w14:paraId="2A4ED15A" w14:textId="77777777" w:rsidR="00863190" w:rsidRPr="00313261" w:rsidRDefault="00863190" w:rsidP="00AA7119">
            <w:pPr>
              <w:ind w:right="47"/>
              <w:jc w:val="center"/>
              <w:rPr>
                <w:rFonts w:ascii="Garamond" w:eastAsia="Garamond" w:hAnsi="Garamond" w:cs="Garamond"/>
                <w:b/>
                <w:bCs/>
                <w:sz w:val="22"/>
                <w:szCs w:val="22"/>
              </w:rPr>
            </w:pPr>
            <w:r w:rsidRPr="00313261">
              <w:rPr>
                <w:rFonts w:ascii="Garamond" w:eastAsia="Garamond" w:hAnsi="Garamond" w:cs="Garamond"/>
                <w:b/>
                <w:bCs/>
                <w:sz w:val="22"/>
                <w:szCs w:val="22"/>
              </w:rPr>
              <w:t>Clasificación UNSPSC</w:t>
            </w:r>
          </w:p>
        </w:tc>
        <w:tc>
          <w:tcPr>
            <w:tcW w:w="1281" w:type="pct"/>
            <w:shd w:val="clear" w:color="auto" w:fill="F2F2F2" w:themeFill="background1" w:themeFillShade="F2"/>
            <w:tcMar>
              <w:top w:w="0" w:type="dxa"/>
              <w:left w:w="70" w:type="dxa"/>
              <w:bottom w:w="0" w:type="dxa"/>
              <w:right w:w="70" w:type="dxa"/>
            </w:tcMar>
            <w:vAlign w:val="center"/>
            <w:hideMark/>
          </w:tcPr>
          <w:p w14:paraId="2CC24542" w14:textId="77777777" w:rsidR="00863190" w:rsidRPr="00313261" w:rsidRDefault="00863190" w:rsidP="00AA7119">
            <w:pPr>
              <w:ind w:right="66"/>
              <w:jc w:val="center"/>
              <w:rPr>
                <w:rFonts w:ascii="Garamond" w:eastAsia="Garamond" w:hAnsi="Garamond" w:cs="Garamond"/>
                <w:b/>
                <w:bCs/>
                <w:sz w:val="22"/>
                <w:szCs w:val="22"/>
              </w:rPr>
            </w:pPr>
            <w:r w:rsidRPr="00313261">
              <w:rPr>
                <w:rFonts w:ascii="Garamond" w:eastAsia="Garamond" w:hAnsi="Garamond" w:cs="Garamond"/>
                <w:b/>
                <w:bCs/>
                <w:sz w:val="22"/>
                <w:szCs w:val="22"/>
              </w:rPr>
              <w:t>Segmento</w:t>
            </w:r>
          </w:p>
        </w:tc>
        <w:tc>
          <w:tcPr>
            <w:tcW w:w="1598" w:type="pct"/>
            <w:shd w:val="clear" w:color="auto" w:fill="F2F2F2" w:themeFill="background1" w:themeFillShade="F2"/>
            <w:tcMar>
              <w:top w:w="0" w:type="dxa"/>
              <w:left w:w="70" w:type="dxa"/>
              <w:bottom w:w="0" w:type="dxa"/>
              <w:right w:w="70" w:type="dxa"/>
            </w:tcMar>
            <w:vAlign w:val="center"/>
            <w:hideMark/>
          </w:tcPr>
          <w:p w14:paraId="33E7CD78" w14:textId="77777777" w:rsidR="00863190" w:rsidRPr="00313261" w:rsidRDefault="00863190" w:rsidP="00AA7119">
            <w:pPr>
              <w:ind w:left="-216"/>
              <w:jc w:val="center"/>
              <w:rPr>
                <w:rFonts w:ascii="Garamond" w:eastAsia="Garamond" w:hAnsi="Garamond" w:cs="Garamond"/>
                <w:b/>
                <w:bCs/>
                <w:sz w:val="22"/>
                <w:szCs w:val="22"/>
              </w:rPr>
            </w:pPr>
            <w:r w:rsidRPr="00313261">
              <w:rPr>
                <w:rFonts w:ascii="Garamond" w:eastAsia="Garamond" w:hAnsi="Garamond" w:cs="Garamond"/>
                <w:b/>
                <w:bCs/>
                <w:sz w:val="22"/>
                <w:szCs w:val="22"/>
              </w:rPr>
              <w:t>Familia</w:t>
            </w:r>
          </w:p>
        </w:tc>
        <w:tc>
          <w:tcPr>
            <w:tcW w:w="1315" w:type="pct"/>
            <w:shd w:val="clear" w:color="auto" w:fill="F2F2F2" w:themeFill="background1" w:themeFillShade="F2"/>
            <w:tcMar>
              <w:top w:w="0" w:type="dxa"/>
              <w:left w:w="70" w:type="dxa"/>
              <w:bottom w:w="0" w:type="dxa"/>
              <w:right w:w="70" w:type="dxa"/>
            </w:tcMar>
            <w:vAlign w:val="center"/>
            <w:hideMark/>
          </w:tcPr>
          <w:p w14:paraId="5EC23BED" w14:textId="77777777" w:rsidR="00863190" w:rsidRPr="00313261" w:rsidRDefault="00863190" w:rsidP="00AA7119">
            <w:pPr>
              <w:ind w:right="215"/>
              <w:jc w:val="center"/>
              <w:rPr>
                <w:rFonts w:ascii="Garamond" w:eastAsia="Garamond" w:hAnsi="Garamond" w:cs="Garamond"/>
                <w:b/>
                <w:bCs/>
                <w:sz w:val="22"/>
                <w:szCs w:val="22"/>
              </w:rPr>
            </w:pPr>
            <w:r w:rsidRPr="00313261">
              <w:rPr>
                <w:rFonts w:ascii="Garamond" w:eastAsia="Garamond" w:hAnsi="Garamond" w:cs="Garamond"/>
                <w:b/>
                <w:bCs/>
                <w:sz w:val="22"/>
                <w:szCs w:val="22"/>
              </w:rPr>
              <w:t>Clase</w:t>
            </w:r>
          </w:p>
        </w:tc>
      </w:tr>
      <w:tr w:rsidR="00C72777" w:rsidRPr="00313261" w14:paraId="23764B06" w14:textId="77777777" w:rsidTr="00C72777">
        <w:trPr>
          <w:trHeight w:val="567"/>
        </w:trPr>
        <w:tc>
          <w:tcPr>
            <w:tcW w:w="806" w:type="pct"/>
            <w:tcMar>
              <w:top w:w="0" w:type="dxa"/>
              <w:left w:w="70" w:type="dxa"/>
              <w:bottom w:w="0" w:type="dxa"/>
              <w:right w:w="70" w:type="dxa"/>
            </w:tcMar>
            <w:vAlign w:val="center"/>
          </w:tcPr>
          <w:p w14:paraId="5D028F77" w14:textId="61FB6411" w:rsidR="00C72777" w:rsidRPr="00313261" w:rsidRDefault="00C72777" w:rsidP="00C72777">
            <w:pPr>
              <w:ind w:right="47"/>
              <w:rPr>
                <w:rFonts w:ascii="Garamond" w:eastAsia="Garamond" w:hAnsi="Garamond" w:cs="Garamond"/>
                <w:b/>
                <w:bCs/>
                <w:sz w:val="22"/>
                <w:szCs w:val="22"/>
              </w:rPr>
            </w:pPr>
            <w:r>
              <w:rPr>
                <w:rFonts w:ascii="Garamond" w:eastAsia="Garamond" w:hAnsi="Garamond" w:cs="Garamond"/>
                <w:b/>
                <w:bCs/>
                <w:sz w:val="22"/>
                <w:szCs w:val="22"/>
              </w:rPr>
              <w:t>43232700</w:t>
            </w:r>
          </w:p>
        </w:tc>
        <w:tc>
          <w:tcPr>
            <w:tcW w:w="1281" w:type="pct"/>
            <w:tcMar>
              <w:top w:w="0" w:type="dxa"/>
              <w:left w:w="70" w:type="dxa"/>
              <w:bottom w:w="0" w:type="dxa"/>
              <w:right w:w="70" w:type="dxa"/>
            </w:tcMar>
            <w:vAlign w:val="center"/>
          </w:tcPr>
          <w:p w14:paraId="4646A3F1" w14:textId="5C26C0FF" w:rsidR="00C72777" w:rsidRPr="00C72777" w:rsidRDefault="00C72777" w:rsidP="00C72777">
            <w:pPr>
              <w:ind w:right="66"/>
              <w:jc w:val="center"/>
              <w:rPr>
                <w:rFonts w:ascii="Garamond" w:eastAsia="Garamond" w:hAnsi="Garamond" w:cs="Garamond"/>
                <w:sz w:val="22"/>
                <w:szCs w:val="22"/>
              </w:rPr>
            </w:pPr>
            <w:r w:rsidRPr="00C72777">
              <w:rPr>
                <w:rFonts w:ascii="Garamond" w:eastAsia="Garamond" w:hAnsi="Garamond" w:cs="Garamond"/>
                <w:sz w:val="22"/>
                <w:szCs w:val="22"/>
              </w:rPr>
              <w:t xml:space="preserve">Difusión de </w:t>
            </w:r>
            <w:proofErr w:type="spellStart"/>
            <w:r w:rsidRPr="00C72777">
              <w:rPr>
                <w:rFonts w:ascii="Garamond" w:eastAsia="Garamond" w:hAnsi="Garamond" w:cs="Garamond"/>
                <w:sz w:val="22"/>
                <w:szCs w:val="22"/>
              </w:rPr>
              <w:t>Tecnologias</w:t>
            </w:r>
            <w:proofErr w:type="spellEnd"/>
            <w:r w:rsidRPr="00C72777">
              <w:rPr>
                <w:rFonts w:ascii="Garamond" w:eastAsia="Garamond" w:hAnsi="Garamond" w:cs="Garamond"/>
                <w:sz w:val="22"/>
                <w:szCs w:val="22"/>
              </w:rPr>
              <w:t xml:space="preserve"> de </w:t>
            </w:r>
            <w:proofErr w:type="spellStart"/>
            <w:r w:rsidRPr="00C72777">
              <w:rPr>
                <w:rFonts w:ascii="Garamond" w:eastAsia="Garamond" w:hAnsi="Garamond" w:cs="Garamond"/>
                <w:sz w:val="22"/>
                <w:szCs w:val="22"/>
              </w:rPr>
              <w:t>informacion</w:t>
            </w:r>
            <w:proofErr w:type="spellEnd"/>
            <w:r w:rsidRPr="00C72777">
              <w:rPr>
                <w:rFonts w:ascii="Garamond" w:eastAsia="Garamond" w:hAnsi="Garamond" w:cs="Garamond"/>
                <w:sz w:val="22"/>
                <w:szCs w:val="22"/>
              </w:rPr>
              <w:t xml:space="preserve"> y telecomunicaciones</w:t>
            </w:r>
          </w:p>
        </w:tc>
        <w:tc>
          <w:tcPr>
            <w:tcW w:w="1598" w:type="pct"/>
            <w:tcMar>
              <w:top w:w="0" w:type="dxa"/>
              <w:left w:w="70" w:type="dxa"/>
              <w:bottom w:w="0" w:type="dxa"/>
              <w:right w:w="70" w:type="dxa"/>
            </w:tcMar>
            <w:vAlign w:val="center"/>
          </w:tcPr>
          <w:p w14:paraId="1F0C3AFB" w14:textId="55C6D93E" w:rsidR="00C72777" w:rsidRPr="00C72777" w:rsidRDefault="00C72777" w:rsidP="00C72777">
            <w:pPr>
              <w:ind w:left="-216" w:firstLine="216"/>
              <w:rPr>
                <w:rFonts w:ascii="Garamond" w:eastAsia="Garamond" w:hAnsi="Garamond" w:cs="Garamond"/>
                <w:sz w:val="22"/>
                <w:szCs w:val="22"/>
              </w:rPr>
            </w:pPr>
            <w:r w:rsidRPr="00C72777">
              <w:rPr>
                <w:rFonts w:ascii="Garamond" w:eastAsia="Garamond" w:hAnsi="Garamond" w:cs="Garamond"/>
                <w:sz w:val="22"/>
                <w:szCs w:val="22"/>
              </w:rPr>
              <w:t>Software</w:t>
            </w:r>
          </w:p>
        </w:tc>
        <w:tc>
          <w:tcPr>
            <w:tcW w:w="1315" w:type="pct"/>
            <w:tcMar>
              <w:top w:w="0" w:type="dxa"/>
              <w:left w:w="70" w:type="dxa"/>
              <w:bottom w:w="0" w:type="dxa"/>
              <w:right w:w="70" w:type="dxa"/>
            </w:tcMar>
            <w:vAlign w:val="center"/>
          </w:tcPr>
          <w:p w14:paraId="333F6E46" w14:textId="1612956E" w:rsidR="00C72777" w:rsidRPr="00313261" w:rsidRDefault="00C72777" w:rsidP="00C72777">
            <w:pPr>
              <w:ind w:right="215"/>
              <w:rPr>
                <w:rFonts w:ascii="Garamond" w:eastAsia="Garamond" w:hAnsi="Garamond" w:cs="Garamond"/>
                <w:b/>
                <w:bCs/>
                <w:sz w:val="22"/>
                <w:szCs w:val="22"/>
              </w:rPr>
            </w:pPr>
            <w:r w:rsidRPr="00C72777">
              <w:rPr>
                <w:rFonts w:ascii="Garamond" w:eastAsia="Garamond" w:hAnsi="Garamond" w:cs="Garamond"/>
                <w:sz w:val="22"/>
                <w:szCs w:val="22"/>
              </w:rPr>
              <w:t>Software</w:t>
            </w:r>
            <w:r>
              <w:rPr>
                <w:rFonts w:ascii="Garamond" w:eastAsia="Garamond" w:hAnsi="Garamond" w:cs="Garamond"/>
                <w:sz w:val="22"/>
                <w:szCs w:val="22"/>
              </w:rPr>
              <w:t xml:space="preserve"> de aplicaciones de red </w:t>
            </w:r>
          </w:p>
        </w:tc>
      </w:tr>
      <w:tr w:rsidR="00AB4739" w:rsidRPr="00313261" w14:paraId="6B905C74" w14:textId="77777777" w:rsidTr="00AB4739">
        <w:trPr>
          <w:trHeight w:val="567"/>
        </w:trPr>
        <w:tc>
          <w:tcPr>
            <w:tcW w:w="806" w:type="pct"/>
            <w:tcMar>
              <w:top w:w="0" w:type="dxa"/>
              <w:left w:w="70" w:type="dxa"/>
              <w:bottom w:w="0" w:type="dxa"/>
              <w:right w:w="70" w:type="dxa"/>
            </w:tcMar>
            <w:vAlign w:val="center"/>
          </w:tcPr>
          <w:p w14:paraId="16362CCF" w14:textId="517DB71A" w:rsidR="00AB4739" w:rsidRPr="00313261" w:rsidRDefault="00AB4739" w:rsidP="00AB4739">
            <w:pPr>
              <w:ind w:right="47"/>
              <w:rPr>
                <w:rFonts w:ascii="Garamond" w:eastAsia="Garamond" w:hAnsi="Garamond" w:cs="Garamond"/>
                <w:b/>
                <w:bCs/>
                <w:sz w:val="22"/>
                <w:szCs w:val="22"/>
              </w:rPr>
            </w:pPr>
            <w:r>
              <w:rPr>
                <w:rFonts w:ascii="Garamond" w:eastAsia="Garamond" w:hAnsi="Garamond" w:cs="Garamond"/>
                <w:b/>
                <w:bCs/>
                <w:sz w:val="22"/>
                <w:szCs w:val="22"/>
              </w:rPr>
              <w:t>46171600</w:t>
            </w:r>
          </w:p>
        </w:tc>
        <w:tc>
          <w:tcPr>
            <w:tcW w:w="1281" w:type="pct"/>
            <w:tcMar>
              <w:top w:w="0" w:type="dxa"/>
              <w:left w:w="70" w:type="dxa"/>
              <w:bottom w:w="0" w:type="dxa"/>
              <w:right w:w="70" w:type="dxa"/>
            </w:tcMar>
            <w:vAlign w:val="center"/>
          </w:tcPr>
          <w:p w14:paraId="3761C6F5" w14:textId="6A7FD4D9" w:rsidR="00AB4739" w:rsidRPr="00AB4739" w:rsidRDefault="00AB4739" w:rsidP="00C72777">
            <w:pPr>
              <w:ind w:right="66"/>
              <w:jc w:val="both"/>
              <w:rPr>
                <w:rFonts w:ascii="Garamond" w:eastAsia="Garamond" w:hAnsi="Garamond" w:cs="Garamond"/>
                <w:sz w:val="22"/>
                <w:szCs w:val="22"/>
              </w:rPr>
            </w:pPr>
            <w:r w:rsidRPr="00AB4739">
              <w:rPr>
                <w:rFonts w:ascii="Garamond" w:eastAsia="Garamond" w:hAnsi="Garamond" w:cs="Garamond"/>
                <w:sz w:val="22"/>
                <w:szCs w:val="22"/>
              </w:rPr>
              <w:t xml:space="preserve">Equipos y suministros de defensa, orden </w:t>
            </w:r>
            <w:proofErr w:type="spellStart"/>
            <w:r w:rsidRPr="00AB4739">
              <w:rPr>
                <w:rFonts w:ascii="Garamond" w:eastAsia="Garamond" w:hAnsi="Garamond" w:cs="Garamond"/>
                <w:sz w:val="22"/>
                <w:szCs w:val="22"/>
              </w:rPr>
              <w:t>publico</w:t>
            </w:r>
            <w:proofErr w:type="spellEnd"/>
            <w:r w:rsidRPr="00AB4739">
              <w:rPr>
                <w:rFonts w:ascii="Garamond" w:eastAsia="Garamond" w:hAnsi="Garamond" w:cs="Garamond"/>
                <w:sz w:val="22"/>
                <w:szCs w:val="22"/>
              </w:rPr>
              <w:t xml:space="preserve">, </w:t>
            </w:r>
            <w:proofErr w:type="spellStart"/>
            <w:r w:rsidRPr="00AB4739">
              <w:rPr>
                <w:rFonts w:ascii="Garamond" w:eastAsia="Garamond" w:hAnsi="Garamond" w:cs="Garamond"/>
                <w:sz w:val="22"/>
                <w:szCs w:val="22"/>
              </w:rPr>
              <w:t>proteccion</w:t>
            </w:r>
            <w:proofErr w:type="spellEnd"/>
            <w:r w:rsidRPr="00AB4739">
              <w:rPr>
                <w:rFonts w:ascii="Garamond" w:eastAsia="Garamond" w:hAnsi="Garamond" w:cs="Garamond"/>
                <w:sz w:val="22"/>
                <w:szCs w:val="22"/>
              </w:rPr>
              <w:t>,  vigilancia y seguridad</w:t>
            </w:r>
          </w:p>
        </w:tc>
        <w:tc>
          <w:tcPr>
            <w:tcW w:w="1598" w:type="pct"/>
            <w:tcMar>
              <w:top w:w="0" w:type="dxa"/>
              <w:left w:w="70" w:type="dxa"/>
              <w:bottom w:w="0" w:type="dxa"/>
              <w:right w:w="70" w:type="dxa"/>
            </w:tcMar>
            <w:vAlign w:val="center"/>
          </w:tcPr>
          <w:p w14:paraId="3D1A82F7" w14:textId="2F26BBA3" w:rsidR="00AB4739" w:rsidRPr="00AB4739" w:rsidRDefault="00AB4739" w:rsidP="00AA7119">
            <w:pPr>
              <w:ind w:left="-216"/>
              <w:jc w:val="center"/>
              <w:rPr>
                <w:rFonts w:ascii="Garamond" w:eastAsia="Garamond" w:hAnsi="Garamond" w:cs="Garamond"/>
                <w:sz w:val="22"/>
                <w:szCs w:val="22"/>
              </w:rPr>
            </w:pPr>
            <w:r w:rsidRPr="00AB4739">
              <w:rPr>
                <w:rFonts w:ascii="Garamond" w:eastAsia="Garamond" w:hAnsi="Garamond" w:cs="Garamond"/>
                <w:sz w:val="22"/>
                <w:szCs w:val="22"/>
              </w:rPr>
              <w:t xml:space="preserve">Seguridad vigilancia y </w:t>
            </w:r>
            <w:proofErr w:type="spellStart"/>
            <w:r w:rsidRPr="00AB4739">
              <w:rPr>
                <w:rFonts w:ascii="Garamond" w:eastAsia="Garamond" w:hAnsi="Garamond" w:cs="Garamond"/>
                <w:sz w:val="22"/>
                <w:szCs w:val="22"/>
              </w:rPr>
              <w:t>deteccion</w:t>
            </w:r>
            <w:proofErr w:type="spellEnd"/>
            <w:r w:rsidRPr="00AB4739">
              <w:rPr>
                <w:rFonts w:ascii="Garamond" w:eastAsia="Garamond" w:hAnsi="Garamond" w:cs="Garamond"/>
                <w:sz w:val="22"/>
                <w:szCs w:val="22"/>
              </w:rPr>
              <w:t xml:space="preserve"> </w:t>
            </w:r>
          </w:p>
        </w:tc>
        <w:tc>
          <w:tcPr>
            <w:tcW w:w="1315" w:type="pct"/>
            <w:tcMar>
              <w:top w:w="0" w:type="dxa"/>
              <w:left w:w="70" w:type="dxa"/>
              <w:bottom w:w="0" w:type="dxa"/>
              <w:right w:w="70" w:type="dxa"/>
            </w:tcMar>
            <w:vAlign w:val="center"/>
          </w:tcPr>
          <w:p w14:paraId="3D1F0F07" w14:textId="162F19F6" w:rsidR="00AB4739" w:rsidRPr="00AB4739" w:rsidRDefault="00AB4739" w:rsidP="00C72777">
            <w:pPr>
              <w:ind w:right="215"/>
              <w:rPr>
                <w:rFonts w:ascii="Garamond" w:eastAsia="Garamond" w:hAnsi="Garamond" w:cs="Garamond"/>
                <w:sz w:val="22"/>
                <w:szCs w:val="22"/>
              </w:rPr>
            </w:pPr>
            <w:r w:rsidRPr="00AB4739">
              <w:rPr>
                <w:rFonts w:ascii="Garamond" w:eastAsia="Garamond" w:hAnsi="Garamond" w:cs="Garamond"/>
                <w:sz w:val="22"/>
                <w:szCs w:val="22"/>
              </w:rPr>
              <w:t>Equipo de vigilancia y detección</w:t>
            </w:r>
          </w:p>
        </w:tc>
      </w:tr>
      <w:tr w:rsidR="00863190" w:rsidRPr="00313261" w14:paraId="2D72E4D4" w14:textId="77777777" w:rsidTr="00AA7119">
        <w:trPr>
          <w:trHeight w:val="238"/>
        </w:trPr>
        <w:tc>
          <w:tcPr>
            <w:tcW w:w="806" w:type="pct"/>
            <w:tcMar>
              <w:top w:w="0" w:type="dxa"/>
              <w:left w:w="70" w:type="dxa"/>
              <w:bottom w:w="0" w:type="dxa"/>
              <w:right w:w="70" w:type="dxa"/>
            </w:tcMar>
            <w:hideMark/>
          </w:tcPr>
          <w:p w14:paraId="7A2CEA07" w14:textId="77777777" w:rsidR="00863190" w:rsidRPr="00313261" w:rsidRDefault="00863190" w:rsidP="00AA7119">
            <w:pPr>
              <w:ind w:right="-519"/>
              <w:rPr>
                <w:rFonts w:ascii="Garamond" w:eastAsia="Garamond" w:hAnsi="Garamond" w:cs="Garamond"/>
                <w:b/>
                <w:bCs/>
                <w:sz w:val="22"/>
                <w:szCs w:val="22"/>
              </w:rPr>
            </w:pPr>
            <w:r w:rsidRPr="00313261">
              <w:rPr>
                <w:rFonts w:ascii="Garamond" w:eastAsia="Garamond" w:hAnsi="Garamond" w:cs="Garamond"/>
                <w:b/>
                <w:bCs/>
                <w:sz w:val="22"/>
                <w:szCs w:val="22"/>
              </w:rPr>
              <w:t>80101600</w:t>
            </w:r>
          </w:p>
        </w:tc>
        <w:tc>
          <w:tcPr>
            <w:tcW w:w="1281" w:type="pct"/>
            <w:tcMar>
              <w:top w:w="0" w:type="dxa"/>
              <w:left w:w="70" w:type="dxa"/>
              <w:bottom w:w="0" w:type="dxa"/>
              <w:right w:w="70" w:type="dxa"/>
            </w:tcMar>
            <w:hideMark/>
          </w:tcPr>
          <w:p w14:paraId="281B19B0" w14:textId="77777777" w:rsidR="00863190" w:rsidRPr="00313261" w:rsidRDefault="00863190" w:rsidP="00AA7119">
            <w:pPr>
              <w:ind w:right="66"/>
              <w:jc w:val="both"/>
              <w:rPr>
                <w:rFonts w:ascii="Garamond" w:eastAsia="Garamond" w:hAnsi="Garamond" w:cs="Garamond"/>
                <w:b/>
                <w:bCs/>
                <w:sz w:val="22"/>
                <w:szCs w:val="22"/>
              </w:rPr>
            </w:pPr>
            <w:r w:rsidRPr="00313261">
              <w:rPr>
                <w:rFonts w:ascii="Garamond" w:eastAsia="Garamond" w:hAnsi="Garamond" w:cs="Garamond"/>
                <w:sz w:val="22"/>
                <w:szCs w:val="22"/>
              </w:rPr>
              <w:t>Servicios de Gestión, Servicios Profesionales de Empresa y Servicios Administrativos</w:t>
            </w:r>
          </w:p>
        </w:tc>
        <w:tc>
          <w:tcPr>
            <w:tcW w:w="1598" w:type="pct"/>
            <w:tcMar>
              <w:top w:w="0" w:type="dxa"/>
              <w:left w:w="70" w:type="dxa"/>
              <w:bottom w:w="0" w:type="dxa"/>
              <w:right w:w="70" w:type="dxa"/>
            </w:tcMar>
            <w:hideMark/>
          </w:tcPr>
          <w:p w14:paraId="32B53441" w14:textId="77777777" w:rsidR="00863190" w:rsidRPr="00313261" w:rsidRDefault="00863190" w:rsidP="00AA7119">
            <w:pPr>
              <w:ind w:right="-519"/>
              <w:jc w:val="both"/>
              <w:rPr>
                <w:rFonts w:ascii="Garamond" w:eastAsia="Garamond" w:hAnsi="Garamond" w:cs="Garamond"/>
                <w:b/>
                <w:bCs/>
                <w:sz w:val="22"/>
                <w:szCs w:val="22"/>
              </w:rPr>
            </w:pPr>
            <w:r w:rsidRPr="00313261">
              <w:rPr>
                <w:rFonts w:ascii="Garamond" w:eastAsia="Garamond" w:hAnsi="Garamond" w:cs="Garamond"/>
                <w:sz w:val="22"/>
                <w:szCs w:val="22"/>
              </w:rPr>
              <w:t xml:space="preserve">Servicios de asesoría y gestión </w:t>
            </w:r>
          </w:p>
        </w:tc>
        <w:tc>
          <w:tcPr>
            <w:tcW w:w="1315" w:type="pct"/>
            <w:tcMar>
              <w:top w:w="0" w:type="dxa"/>
              <w:left w:w="70" w:type="dxa"/>
              <w:bottom w:w="0" w:type="dxa"/>
              <w:right w:w="70" w:type="dxa"/>
            </w:tcMar>
            <w:hideMark/>
          </w:tcPr>
          <w:p w14:paraId="6CA267BE" w14:textId="77777777" w:rsidR="00863190" w:rsidRPr="00313261" w:rsidRDefault="00863190" w:rsidP="00AA7119">
            <w:pPr>
              <w:ind w:right="116"/>
              <w:jc w:val="both"/>
              <w:rPr>
                <w:rFonts w:ascii="Garamond" w:eastAsia="Garamond" w:hAnsi="Garamond" w:cs="Garamond"/>
                <w:b/>
                <w:bCs/>
                <w:sz w:val="22"/>
                <w:szCs w:val="22"/>
              </w:rPr>
            </w:pPr>
            <w:r w:rsidRPr="00313261">
              <w:rPr>
                <w:rFonts w:ascii="Garamond" w:eastAsia="Garamond" w:hAnsi="Garamond" w:cs="Garamond"/>
                <w:sz w:val="22"/>
                <w:szCs w:val="22"/>
              </w:rPr>
              <w:t>Gerencia de proyectos</w:t>
            </w:r>
          </w:p>
        </w:tc>
      </w:tr>
      <w:tr w:rsidR="00E02598" w:rsidRPr="00313261" w14:paraId="7392C551" w14:textId="77777777" w:rsidTr="00AA7119">
        <w:trPr>
          <w:trHeight w:val="272"/>
        </w:trPr>
        <w:tc>
          <w:tcPr>
            <w:tcW w:w="806" w:type="pct"/>
            <w:tcMar>
              <w:top w:w="0" w:type="dxa"/>
              <w:left w:w="70" w:type="dxa"/>
              <w:bottom w:w="0" w:type="dxa"/>
              <w:right w:w="70" w:type="dxa"/>
            </w:tcMar>
          </w:tcPr>
          <w:p w14:paraId="2BC155C9" w14:textId="77777777" w:rsidR="00E02598" w:rsidRPr="00313261" w:rsidRDefault="00E02598" w:rsidP="00E02598">
            <w:pPr>
              <w:ind w:right="-519"/>
              <w:rPr>
                <w:rFonts w:ascii="Garamond" w:eastAsia="Garamond" w:hAnsi="Garamond" w:cs="Garamond"/>
                <w:b/>
                <w:bCs/>
                <w:sz w:val="22"/>
                <w:szCs w:val="22"/>
              </w:rPr>
            </w:pPr>
            <w:r w:rsidRPr="00313261">
              <w:rPr>
                <w:rFonts w:ascii="Garamond" w:eastAsia="Garamond" w:hAnsi="Garamond" w:cs="Garamond"/>
                <w:b/>
                <w:bCs/>
                <w:sz w:val="22"/>
                <w:szCs w:val="22"/>
              </w:rPr>
              <w:t>80141900</w:t>
            </w:r>
          </w:p>
        </w:tc>
        <w:tc>
          <w:tcPr>
            <w:tcW w:w="1281" w:type="pct"/>
            <w:tcMar>
              <w:top w:w="0" w:type="dxa"/>
              <w:left w:w="70" w:type="dxa"/>
              <w:bottom w:w="0" w:type="dxa"/>
              <w:right w:w="70" w:type="dxa"/>
            </w:tcMar>
          </w:tcPr>
          <w:p w14:paraId="3304BF69" w14:textId="77777777" w:rsidR="00E02598" w:rsidRPr="000E0BB5" w:rsidRDefault="00E02598" w:rsidP="00E02598">
            <w:pPr>
              <w:ind w:right="66"/>
              <w:jc w:val="both"/>
              <w:rPr>
                <w:rFonts w:ascii="Garamond" w:eastAsia="Garamond" w:hAnsi="Garamond" w:cs="Garamond"/>
                <w:b/>
                <w:bCs/>
                <w:sz w:val="22"/>
                <w:szCs w:val="22"/>
              </w:rPr>
            </w:pPr>
            <w:r w:rsidRPr="000E0BB5">
              <w:rPr>
                <w:rFonts w:ascii="Garamond" w:eastAsia="Garamond" w:hAnsi="Garamond" w:cs="Garamond"/>
                <w:sz w:val="22"/>
                <w:szCs w:val="22"/>
              </w:rPr>
              <w:t>Servicios de Gestión, Servicios Profesionales de Empresa y Servicios Administrativos</w:t>
            </w:r>
          </w:p>
        </w:tc>
        <w:tc>
          <w:tcPr>
            <w:tcW w:w="1598" w:type="pct"/>
            <w:tcMar>
              <w:top w:w="0" w:type="dxa"/>
              <w:left w:w="70" w:type="dxa"/>
              <w:bottom w:w="0" w:type="dxa"/>
              <w:right w:w="70" w:type="dxa"/>
            </w:tcMar>
          </w:tcPr>
          <w:p w14:paraId="582FEC3F" w14:textId="77777777" w:rsidR="00E02598" w:rsidRPr="000E0BB5" w:rsidRDefault="00E02598" w:rsidP="00E02598">
            <w:pPr>
              <w:ind w:right="-519"/>
              <w:jc w:val="both"/>
              <w:rPr>
                <w:rFonts w:ascii="Garamond" w:eastAsia="Garamond" w:hAnsi="Garamond" w:cs="Garamond"/>
                <w:b/>
                <w:bCs/>
                <w:sz w:val="22"/>
                <w:szCs w:val="22"/>
              </w:rPr>
            </w:pPr>
            <w:r w:rsidRPr="000E0BB5">
              <w:rPr>
                <w:rFonts w:ascii="Garamond" w:eastAsia="Garamond" w:hAnsi="Garamond" w:cs="Garamond"/>
                <w:sz w:val="22"/>
                <w:szCs w:val="22"/>
              </w:rPr>
              <w:t>Comercialización y distribución</w:t>
            </w:r>
          </w:p>
        </w:tc>
        <w:tc>
          <w:tcPr>
            <w:tcW w:w="1315" w:type="pct"/>
            <w:tcMar>
              <w:top w:w="0" w:type="dxa"/>
              <w:left w:w="70" w:type="dxa"/>
              <w:bottom w:w="0" w:type="dxa"/>
              <w:right w:w="70" w:type="dxa"/>
            </w:tcMar>
          </w:tcPr>
          <w:p w14:paraId="41870334" w14:textId="77777777" w:rsidR="00E02598" w:rsidRPr="000E0BB5" w:rsidRDefault="00E02598" w:rsidP="00E02598">
            <w:pPr>
              <w:ind w:right="116"/>
              <w:jc w:val="both"/>
              <w:rPr>
                <w:rFonts w:ascii="Garamond" w:eastAsia="Garamond" w:hAnsi="Garamond" w:cs="Garamond"/>
                <w:b/>
                <w:bCs/>
                <w:sz w:val="22"/>
                <w:szCs w:val="22"/>
              </w:rPr>
            </w:pPr>
            <w:r w:rsidRPr="000E0BB5">
              <w:rPr>
                <w:rFonts w:ascii="Garamond" w:eastAsia="Garamond" w:hAnsi="Garamond" w:cs="Garamond"/>
                <w:sz w:val="22"/>
                <w:szCs w:val="22"/>
              </w:rPr>
              <w:t>Exhibiciones y ferias comerciales</w:t>
            </w:r>
          </w:p>
        </w:tc>
      </w:tr>
      <w:tr w:rsidR="00E02598" w:rsidRPr="00313261" w14:paraId="6BE5298E" w14:textId="77777777" w:rsidTr="00AA7119">
        <w:trPr>
          <w:trHeight w:val="274"/>
        </w:trPr>
        <w:tc>
          <w:tcPr>
            <w:tcW w:w="806" w:type="pct"/>
            <w:tcMar>
              <w:top w:w="0" w:type="dxa"/>
              <w:left w:w="70" w:type="dxa"/>
              <w:bottom w:w="0" w:type="dxa"/>
              <w:right w:w="70" w:type="dxa"/>
            </w:tcMar>
          </w:tcPr>
          <w:p w14:paraId="60A8B60D" w14:textId="77777777" w:rsidR="00E02598" w:rsidRPr="00313261" w:rsidRDefault="00E02598" w:rsidP="00E02598">
            <w:pPr>
              <w:ind w:right="-519"/>
              <w:rPr>
                <w:rFonts w:ascii="Garamond" w:eastAsia="Garamond" w:hAnsi="Garamond" w:cs="Garamond"/>
                <w:b/>
                <w:bCs/>
                <w:sz w:val="22"/>
                <w:szCs w:val="22"/>
              </w:rPr>
            </w:pPr>
            <w:r w:rsidRPr="00313261">
              <w:rPr>
                <w:rFonts w:ascii="Garamond" w:eastAsia="Garamond" w:hAnsi="Garamond" w:cs="Garamond"/>
                <w:b/>
                <w:bCs/>
                <w:sz w:val="22"/>
                <w:szCs w:val="22"/>
              </w:rPr>
              <w:t>86101700</w:t>
            </w:r>
          </w:p>
        </w:tc>
        <w:tc>
          <w:tcPr>
            <w:tcW w:w="1281" w:type="pct"/>
            <w:tcMar>
              <w:top w:w="0" w:type="dxa"/>
              <w:left w:w="70" w:type="dxa"/>
              <w:bottom w:w="0" w:type="dxa"/>
              <w:right w:w="70" w:type="dxa"/>
            </w:tcMar>
          </w:tcPr>
          <w:p w14:paraId="435CF3DA" w14:textId="77777777" w:rsidR="00E02598" w:rsidRPr="000E0BB5" w:rsidRDefault="00E02598" w:rsidP="00E02598">
            <w:pPr>
              <w:ind w:right="-519"/>
              <w:jc w:val="both"/>
              <w:rPr>
                <w:rFonts w:ascii="Garamond" w:eastAsia="Garamond" w:hAnsi="Garamond" w:cs="Garamond"/>
                <w:b/>
                <w:bCs/>
                <w:sz w:val="22"/>
                <w:szCs w:val="22"/>
              </w:rPr>
            </w:pPr>
            <w:r w:rsidRPr="000E0BB5">
              <w:rPr>
                <w:rFonts w:ascii="Garamond" w:eastAsia="Garamond" w:hAnsi="Garamond" w:cs="Garamond"/>
                <w:sz w:val="22"/>
                <w:szCs w:val="22"/>
              </w:rPr>
              <w:t>Servicios educativos de formación</w:t>
            </w:r>
          </w:p>
        </w:tc>
        <w:tc>
          <w:tcPr>
            <w:tcW w:w="1598" w:type="pct"/>
            <w:tcMar>
              <w:top w:w="0" w:type="dxa"/>
              <w:left w:w="70" w:type="dxa"/>
              <w:bottom w:w="0" w:type="dxa"/>
              <w:right w:w="70" w:type="dxa"/>
            </w:tcMar>
          </w:tcPr>
          <w:p w14:paraId="6003D7F2" w14:textId="77777777" w:rsidR="00E02598" w:rsidRPr="000E0BB5" w:rsidRDefault="00E02598" w:rsidP="00E02598">
            <w:pPr>
              <w:ind w:right="-519"/>
              <w:jc w:val="both"/>
              <w:rPr>
                <w:rFonts w:ascii="Garamond" w:eastAsia="Garamond" w:hAnsi="Garamond" w:cs="Garamond"/>
                <w:b/>
                <w:bCs/>
                <w:sz w:val="22"/>
                <w:szCs w:val="22"/>
              </w:rPr>
            </w:pPr>
            <w:r w:rsidRPr="000E0BB5">
              <w:rPr>
                <w:rFonts w:ascii="Garamond" w:eastAsia="Garamond" w:hAnsi="Garamond" w:cs="Garamond"/>
                <w:sz w:val="22"/>
                <w:szCs w:val="22"/>
              </w:rPr>
              <w:t xml:space="preserve">Formación Profesional </w:t>
            </w:r>
          </w:p>
        </w:tc>
        <w:tc>
          <w:tcPr>
            <w:tcW w:w="1315" w:type="pct"/>
            <w:tcMar>
              <w:top w:w="0" w:type="dxa"/>
              <w:left w:w="70" w:type="dxa"/>
              <w:bottom w:w="0" w:type="dxa"/>
              <w:right w:w="70" w:type="dxa"/>
            </w:tcMar>
          </w:tcPr>
          <w:p w14:paraId="0E805262" w14:textId="77777777" w:rsidR="00E02598" w:rsidRPr="000E0BB5" w:rsidRDefault="00E02598" w:rsidP="00E02598">
            <w:pPr>
              <w:ind w:right="116"/>
              <w:jc w:val="both"/>
              <w:rPr>
                <w:rFonts w:ascii="Garamond" w:eastAsia="Garamond" w:hAnsi="Garamond" w:cs="Garamond"/>
                <w:b/>
                <w:bCs/>
                <w:sz w:val="22"/>
                <w:szCs w:val="22"/>
              </w:rPr>
            </w:pPr>
            <w:r w:rsidRPr="000E0BB5">
              <w:rPr>
                <w:rFonts w:ascii="Garamond" w:eastAsia="Garamond" w:hAnsi="Garamond" w:cs="Garamond"/>
                <w:sz w:val="22"/>
                <w:szCs w:val="22"/>
              </w:rPr>
              <w:t>Servicios de capacitación vocacional no científica</w:t>
            </w:r>
          </w:p>
        </w:tc>
      </w:tr>
      <w:tr w:rsidR="00DE6A13" w:rsidRPr="00313261" w14:paraId="3158B8DC" w14:textId="77777777" w:rsidTr="00AA7119">
        <w:trPr>
          <w:trHeight w:val="274"/>
        </w:trPr>
        <w:tc>
          <w:tcPr>
            <w:tcW w:w="806" w:type="pct"/>
            <w:tcMar>
              <w:top w:w="0" w:type="dxa"/>
              <w:left w:w="70" w:type="dxa"/>
              <w:bottom w:w="0" w:type="dxa"/>
              <w:right w:w="70" w:type="dxa"/>
            </w:tcMar>
            <w:vAlign w:val="center"/>
          </w:tcPr>
          <w:p w14:paraId="5CB4BEA8" w14:textId="0A5F41BB" w:rsidR="00DE6A13" w:rsidRPr="000E0BB5" w:rsidRDefault="00DE6A13" w:rsidP="000E0BB5">
            <w:pPr>
              <w:ind w:right="-519"/>
              <w:jc w:val="both"/>
              <w:rPr>
                <w:rFonts w:ascii="Garamond" w:eastAsia="Garamond" w:hAnsi="Garamond" w:cs="Garamond"/>
                <w:b/>
                <w:bCs/>
                <w:sz w:val="22"/>
                <w:szCs w:val="22"/>
              </w:rPr>
            </w:pPr>
            <w:r w:rsidRPr="000E0BB5">
              <w:rPr>
                <w:rFonts w:ascii="Garamond" w:eastAsia="Garamond" w:hAnsi="Garamond" w:cs="Garamond"/>
                <w:b/>
                <w:bCs/>
                <w:sz w:val="22"/>
                <w:szCs w:val="22"/>
              </w:rPr>
              <w:t>86111600</w:t>
            </w:r>
          </w:p>
        </w:tc>
        <w:tc>
          <w:tcPr>
            <w:tcW w:w="1281" w:type="pct"/>
            <w:tcMar>
              <w:top w:w="0" w:type="dxa"/>
              <w:left w:w="70" w:type="dxa"/>
              <w:bottom w:w="0" w:type="dxa"/>
              <w:right w:w="70" w:type="dxa"/>
            </w:tcMar>
            <w:vAlign w:val="center"/>
          </w:tcPr>
          <w:p w14:paraId="1D031A82" w14:textId="03695E5B" w:rsidR="00DE6A13" w:rsidRPr="000E0BB5" w:rsidRDefault="00DE6A13" w:rsidP="000E0BB5">
            <w:pPr>
              <w:ind w:right="-519"/>
              <w:jc w:val="both"/>
              <w:rPr>
                <w:rFonts w:ascii="Garamond" w:eastAsia="Garamond" w:hAnsi="Garamond" w:cs="Garamond"/>
                <w:sz w:val="22"/>
                <w:szCs w:val="22"/>
              </w:rPr>
            </w:pPr>
            <w:r w:rsidRPr="000E0BB5">
              <w:rPr>
                <w:rFonts w:ascii="Garamond" w:eastAsia="Garamond" w:hAnsi="Garamond" w:cs="Garamond"/>
                <w:sz w:val="22"/>
                <w:szCs w:val="22"/>
              </w:rPr>
              <w:t>Servicios de Educación y de formación</w:t>
            </w:r>
          </w:p>
        </w:tc>
        <w:tc>
          <w:tcPr>
            <w:tcW w:w="1598" w:type="pct"/>
            <w:tcMar>
              <w:top w:w="0" w:type="dxa"/>
              <w:left w:w="70" w:type="dxa"/>
              <w:bottom w:w="0" w:type="dxa"/>
              <w:right w:w="70" w:type="dxa"/>
            </w:tcMar>
            <w:vAlign w:val="center"/>
          </w:tcPr>
          <w:p w14:paraId="1B1CC126" w14:textId="7C557E1B" w:rsidR="00DE6A13" w:rsidRPr="000E0BB5" w:rsidRDefault="00DE6A13" w:rsidP="000E0BB5">
            <w:pPr>
              <w:ind w:right="-519"/>
              <w:jc w:val="both"/>
              <w:rPr>
                <w:rFonts w:ascii="Garamond" w:eastAsia="Garamond" w:hAnsi="Garamond" w:cs="Garamond"/>
                <w:sz w:val="22"/>
                <w:szCs w:val="22"/>
              </w:rPr>
            </w:pPr>
            <w:r w:rsidRPr="000E0BB5">
              <w:rPr>
                <w:rFonts w:ascii="Garamond" w:eastAsia="Garamond" w:hAnsi="Garamond" w:cs="Garamond"/>
                <w:sz w:val="22"/>
                <w:szCs w:val="22"/>
              </w:rPr>
              <w:t>Sistemas Educativos alternativos</w:t>
            </w:r>
          </w:p>
        </w:tc>
        <w:tc>
          <w:tcPr>
            <w:tcW w:w="1315" w:type="pct"/>
            <w:tcMar>
              <w:top w:w="0" w:type="dxa"/>
              <w:left w:w="70" w:type="dxa"/>
              <w:bottom w:w="0" w:type="dxa"/>
              <w:right w:w="70" w:type="dxa"/>
            </w:tcMar>
            <w:vAlign w:val="center"/>
          </w:tcPr>
          <w:p w14:paraId="392A9311" w14:textId="76D3C2B9" w:rsidR="00DE6A13" w:rsidRPr="000E0BB5" w:rsidRDefault="00DE6A13" w:rsidP="000E0BB5">
            <w:pPr>
              <w:ind w:right="116"/>
              <w:jc w:val="both"/>
              <w:rPr>
                <w:rFonts w:ascii="Garamond" w:eastAsia="Garamond" w:hAnsi="Garamond" w:cs="Garamond"/>
                <w:sz w:val="22"/>
                <w:szCs w:val="22"/>
              </w:rPr>
            </w:pPr>
            <w:r w:rsidRPr="000E0BB5">
              <w:rPr>
                <w:rFonts w:ascii="Garamond" w:eastAsia="Garamond" w:hAnsi="Garamond" w:cs="Garamond"/>
                <w:sz w:val="22"/>
                <w:szCs w:val="22"/>
              </w:rPr>
              <w:t>Educación de adultos</w:t>
            </w:r>
          </w:p>
        </w:tc>
      </w:tr>
      <w:tr w:rsidR="00E02598" w:rsidRPr="00313261" w14:paraId="7DBF6831" w14:textId="77777777" w:rsidTr="00AA7119">
        <w:trPr>
          <w:trHeight w:val="274"/>
        </w:trPr>
        <w:tc>
          <w:tcPr>
            <w:tcW w:w="806" w:type="pct"/>
            <w:tcMar>
              <w:top w:w="0" w:type="dxa"/>
              <w:left w:w="70" w:type="dxa"/>
              <w:bottom w:w="0" w:type="dxa"/>
              <w:right w:w="70" w:type="dxa"/>
            </w:tcMar>
          </w:tcPr>
          <w:p w14:paraId="51781004" w14:textId="77777777" w:rsidR="00E02598" w:rsidRPr="00313261" w:rsidRDefault="00E02598" w:rsidP="00E02598">
            <w:pPr>
              <w:ind w:right="-519"/>
              <w:rPr>
                <w:rFonts w:ascii="Garamond" w:eastAsia="Garamond" w:hAnsi="Garamond" w:cs="Garamond"/>
                <w:b/>
                <w:bCs/>
                <w:sz w:val="22"/>
                <w:szCs w:val="22"/>
              </w:rPr>
            </w:pPr>
            <w:r w:rsidRPr="00313261">
              <w:rPr>
                <w:rFonts w:ascii="Garamond" w:eastAsia="Garamond" w:hAnsi="Garamond" w:cs="Garamond"/>
                <w:b/>
                <w:bCs/>
                <w:sz w:val="22"/>
                <w:szCs w:val="22"/>
              </w:rPr>
              <w:t>90101600</w:t>
            </w:r>
          </w:p>
        </w:tc>
        <w:tc>
          <w:tcPr>
            <w:tcW w:w="1281" w:type="pct"/>
            <w:tcMar>
              <w:top w:w="0" w:type="dxa"/>
              <w:left w:w="70" w:type="dxa"/>
              <w:bottom w:w="0" w:type="dxa"/>
              <w:right w:w="70" w:type="dxa"/>
            </w:tcMar>
          </w:tcPr>
          <w:p w14:paraId="060B44CB" w14:textId="77777777" w:rsidR="00E02598" w:rsidRPr="000E0BB5" w:rsidRDefault="00E02598" w:rsidP="00E02598">
            <w:pPr>
              <w:ind w:right="66"/>
              <w:jc w:val="both"/>
              <w:rPr>
                <w:rFonts w:ascii="Garamond" w:eastAsia="Garamond" w:hAnsi="Garamond" w:cs="Garamond"/>
                <w:b/>
                <w:bCs/>
                <w:sz w:val="22"/>
                <w:szCs w:val="22"/>
              </w:rPr>
            </w:pPr>
            <w:r w:rsidRPr="000E0BB5">
              <w:rPr>
                <w:rFonts w:ascii="Garamond" w:eastAsia="Garamond" w:hAnsi="Garamond" w:cs="Garamond"/>
                <w:sz w:val="22"/>
                <w:szCs w:val="22"/>
              </w:rPr>
              <w:t xml:space="preserve">Servicios de Viajes, Alimentación, Alojamiento y </w:t>
            </w:r>
            <w:r w:rsidRPr="000E0BB5">
              <w:rPr>
                <w:rFonts w:ascii="Garamond" w:eastAsia="Garamond" w:hAnsi="Garamond" w:cs="Garamond"/>
                <w:sz w:val="22"/>
                <w:szCs w:val="22"/>
              </w:rPr>
              <w:lastRenderedPageBreak/>
              <w:t xml:space="preserve">entretenimiento  </w:t>
            </w:r>
          </w:p>
        </w:tc>
        <w:tc>
          <w:tcPr>
            <w:tcW w:w="1598" w:type="pct"/>
            <w:tcMar>
              <w:top w:w="0" w:type="dxa"/>
              <w:left w:w="70" w:type="dxa"/>
              <w:bottom w:w="0" w:type="dxa"/>
              <w:right w:w="70" w:type="dxa"/>
            </w:tcMar>
          </w:tcPr>
          <w:p w14:paraId="795AE354" w14:textId="77777777" w:rsidR="00E02598" w:rsidRPr="000E0BB5" w:rsidRDefault="00E02598" w:rsidP="00E02598">
            <w:pPr>
              <w:ind w:right="-519"/>
              <w:jc w:val="both"/>
              <w:rPr>
                <w:rFonts w:ascii="Garamond" w:eastAsia="Garamond" w:hAnsi="Garamond" w:cs="Garamond"/>
                <w:b/>
                <w:bCs/>
                <w:sz w:val="22"/>
                <w:szCs w:val="22"/>
              </w:rPr>
            </w:pPr>
            <w:r w:rsidRPr="000E0BB5">
              <w:rPr>
                <w:rFonts w:ascii="Garamond" w:eastAsia="Garamond" w:hAnsi="Garamond" w:cs="Garamond"/>
                <w:sz w:val="22"/>
                <w:szCs w:val="22"/>
              </w:rPr>
              <w:lastRenderedPageBreak/>
              <w:t>Restaurantes y catering</w:t>
            </w:r>
          </w:p>
        </w:tc>
        <w:tc>
          <w:tcPr>
            <w:tcW w:w="1315" w:type="pct"/>
            <w:tcMar>
              <w:top w:w="0" w:type="dxa"/>
              <w:left w:w="70" w:type="dxa"/>
              <w:bottom w:w="0" w:type="dxa"/>
              <w:right w:w="70" w:type="dxa"/>
            </w:tcMar>
          </w:tcPr>
          <w:p w14:paraId="2ED00793" w14:textId="77777777" w:rsidR="00E02598" w:rsidRPr="000E0BB5" w:rsidRDefault="00E02598" w:rsidP="00E02598">
            <w:pPr>
              <w:ind w:right="116"/>
              <w:jc w:val="both"/>
              <w:rPr>
                <w:rFonts w:ascii="Garamond" w:eastAsia="Garamond" w:hAnsi="Garamond" w:cs="Garamond"/>
                <w:b/>
                <w:bCs/>
                <w:sz w:val="22"/>
                <w:szCs w:val="22"/>
              </w:rPr>
            </w:pPr>
            <w:r w:rsidRPr="000E0BB5">
              <w:rPr>
                <w:rFonts w:ascii="Garamond" w:eastAsia="Garamond" w:hAnsi="Garamond" w:cs="Garamond"/>
                <w:sz w:val="22"/>
                <w:szCs w:val="22"/>
              </w:rPr>
              <w:t>Servicios de banquetes y catering</w:t>
            </w:r>
          </w:p>
        </w:tc>
      </w:tr>
      <w:tr w:rsidR="00E02598" w:rsidRPr="00313261" w14:paraId="294C71F6" w14:textId="77777777" w:rsidTr="000E0BB5">
        <w:trPr>
          <w:trHeight w:val="419"/>
        </w:trPr>
        <w:tc>
          <w:tcPr>
            <w:tcW w:w="806" w:type="pct"/>
            <w:tcMar>
              <w:top w:w="0" w:type="dxa"/>
              <w:left w:w="70" w:type="dxa"/>
              <w:bottom w:w="0" w:type="dxa"/>
              <w:right w:w="70" w:type="dxa"/>
            </w:tcMar>
          </w:tcPr>
          <w:p w14:paraId="330D1F2E" w14:textId="77777777" w:rsidR="00E02598" w:rsidRPr="00313261" w:rsidRDefault="00E02598" w:rsidP="00E02598">
            <w:pPr>
              <w:ind w:right="-519"/>
              <w:rPr>
                <w:rFonts w:ascii="Garamond" w:eastAsia="Garamond" w:hAnsi="Garamond" w:cs="Garamond"/>
                <w:b/>
                <w:bCs/>
                <w:sz w:val="22"/>
                <w:szCs w:val="22"/>
              </w:rPr>
            </w:pPr>
            <w:r w:rsidRPr="00313261">
              <w:rPr>
                <w:rFonts w:ascii="Garamond" w:eastAsia="Garamond" w:hAnsi="Garamond" w:cs="Garamond"/>
                <w:b/>
                <w:bCs/>
                <w:sz w:val="22"/>
                <w:szCs w:val="22"/>
              </w:rPr>
              <w:t>93141500</w:t>
            </w:r>
          </w:p>
          <w:p w14:paraId="1971F976" w14:textId="77777777" w:rsidR="00E02598" w:rsidRPr="00313261" w:rsidRDefault="00E02598" w:rsidP="00E02598">
            <w:pPr>
              <w:ind w:right="-519"/>
              <w:rPr>
                <w:rFonts w:ascii="Garamond" w:eastAsia="Garamond" w:hAnsi="Garamond" w:cs="Garamond"/>
                <w:b/>
                <w:bCs/>
                <w:sz w:val="22"/>
                <w:szCs w:val="22"/>
              </w:rPr>
            </w:pPr>
          </w:p>
        </w:tc>
        <w:tc>
          <w:tcPr>
            <w:tcW w:w="1281" w:type="pct"/>
            <w:tcMar>
              <w:top w:w="0" w:type="dxa"/>
              <w:left w:w="70" w:type="dxa"/>
              <w:bottom w:w="0" w:type="dxa"/>
              <w:right w:w="70" w:type="dxa"/>
            </w:tcMar>
          </w:tcPr>
          <w:p w14:paraId="447BDDDD" w14:textId="77777777" w:rsidR="00E02598" w:rsidRPr="00313261" w:rsidRDefault="00E02598" w:rsidP="00E02598">
            <w:pPr>
              <w:ind w:right="66"/>
              <w:jc w:val="both"/>
              <w:rPr>
                <w:rFonts w:ascii="Garamond" w:eastAsia="Garamond" w:hAnsi="Garamond" w:cs="Garamond"/>
                <w:b/>
                <w:bCs/>
                <w:sz w:val="22"/>
                <w:szCs w:val="22"/>
              </w:rPr>
            </w:pPr>
            <w:r w:rsidRPr="00313261">
              <w:rPr>
                <w:rFonts w:ascii="Garamond" w:eastAsia="Garamond" w:hAnsi="Garamond" w:cs="Garamond"/>
                <w:sz w:val="22"/>
                <w:szCs w:val="22"/>
              </w:rPr>
              <w:t>Servicios políticos y asuntos cívicos</w:t>
            </w:r>
          </w:p>
        </w:tc>
        <w:tc>
          <w:tcPr>
            <w:tcW w:w="1598" w:type="pct"/>
            <w:tcMar>
              <w:top w:w="0" w:type="dxa"/>
              <w:left w:w="70" w:type="dxa"/>
              <w:bottom w:w="0" w:type="dxa"/>
              <w:right w:w="70" w:type="dxa"/>
            </w:tcMar>
          </w:tcPr>
          <w:p w14:paraId="5EFB3163" w14:textId="77777777" w:rsidR="00E02598" w:rsidRPr="00313261" w:rsidRDefault="00E02598" w:rsidP="00E02598">
            <w:pPr>
              <w:ind w:right="-519"/>
              <w:jc w:val="both"/>
              <w:rPr>
                <w:rFonts w:ascii="Garamond" w:eastAsia="Garamond" w:hAnsi="Garamond" w:cs="Garamond"/>
                <w:b/>
                <w:bCs/>
                <w:sz w:val="22"/>
                <w:szCs w:val="22"/>
              </w:rPr>
            </w:pPr>
            <w:r w:rsidRPr="00313261">
              <w:rPr>
                <w:rFonts w:ascii="Garamond" w:eastAsia="Garamond" w:hAnsi="Garamond" w:cs="Garamond"/>
                <w:sz w:val="22"/>
                <w:szCs w:val="22"/>
              </w:rPr>
              <w:t>Servicios Comunitarios y Sociales</w:t>
            </w:r>
          </w:p>
        </w:tc>
        <w:tc>
          <w:tcPr>
            <w:tcW w:w="1315" w:type="pct"/>
            <w:tcMar>
              <w:top w:w="0" w:type="dxa"/>
              <w:left w:w="70" w:type="dxa"/>
              <w:bottom w:w="0" w:type="dxa"/>
              <w:right w:w="70" w:type="dxa"/>
            </w:tcMar>
          </w:tcPr>
          <w:p w14:paraId="65A29574" w14:textId="77777777" w:rsidR="00E02598" w:rsidRPr="00313261" w:rsidRDefault="00E02598" w:rsidP="00E02598">
            <w:pPr>
              <w:ind w:right="116"/>
              <w:jc w:val="both"/>
              <w:rPr>
                <w:rFonts w:ascii="Garamond" w:eastAsia="Garamond" w:hAnsi="Garamond" w:cs="Garamond"/>
                <w:b/>
                <w:bCs/>
                <w:sz w:val="22"/>
                <w:szCs w:val="22"/>
              </w:rPr>
            </w:pPr>
            <w:r w:rsidRPr="00313261">
              <w:rPr>
                <w:rFonts w:ascii="Garamond" w:eastAsia="Garamond" w:hAnsi="Garamond" w:cs="Garamond"/>
                <w:sz w:val="22"/>
                <w:szCs w:val="22"/>
              </w:rPr>
              <w:t>Desarrollo y Servicios Sociales</w:t>
            </w:r>
          </w:p>
        </w:tc>
      </w:tr>
    </w:tbl>
    <w:p w14:paraId="57A3088E" w14:textId="77777777" w:rsidR="00F81C41" w:rsidRPr="00930F9D" w:rsidRDefault="00F81C41" w:rsidP="00F81C41">
      <w:pPr>
        <w:jc w:val="both"/>
        <w:rPr>
          <w:rFonts w:ascii="Garamond" w:hAnsi="Garamond" w:cs="Arial"/>
          <w:b/>
        </w:rPr>
      </w:pPr>
    </w:p>
    <w:p w14:paraId="248C0947" w14:textId="77777777" w:rsidR="00F81C41" w:rsidRPr="00930F9D" w:rsidRDefault="00F81C41" w:rsidP="00F81C41">
      <w:pPr>
        <w:jc w:val="both"/>
        <w:rPr>
          <w:rFonts w:ascii="Garamond" w:hAnsi="Garamond" w:cs="Arial"/>
        </w:rPr>
      </w:pPr>
      <w:r w:rsidRPr="00930F9D">
        <w:rPr>
          <w:rFonts w:ascii="Garamond" w:hAnsi="Garamond" w:cs="Arial"/>
          <w:b/>
        </w:rPr>
        <w:t>2.</w:t>
      </w:r>
      <w:r>
        <w:rPr>
          <w:rFonts w:ascii="Garamond" w:hAnsi="Garamond" w:cs="Arial"/>
          <w:b/>
        </w:rPr>
        <w:t>3</w:t>
      </w:r>
      <w:r w:rsidRPr="00930F9D">
        <w:rPr>
          <w:rFonts w:ascii="Garamond" w:hAnsi="Garamond" w:cs="Arial"/>
          <w:b/>
        </w:rPr>
        <w:t xml:space="preserve"> ESPECIFICACIONES </w:t>
      </w:r>
    </w:p>
    <w:p w14:paraId="2B4CAC88" w14:textId="77777777" w:rsidR="00F81C41" w:rsidRPr="00930F9D" w:rsidRDefault="00F81C41" w:rsidP="00F81C41">
      <w:pPr>
        <w:jc w:val="both"/>
        <w:rPr>
          <w:rFonts w:ascii="Garamond" w:hAnsi="Garamond" w:cs="Arial"/>
        </w:rPr>
      </w:pPr>
    </w:p>
    <w:p w14:paraId="346BBA72" w14:textId="77777777" w:rsidR="006B658F" w:rsidRPr="006B658F" w:rsidRDefault="006B658F" w:rsidP="006B658F">
      <w:pPr>
        <w:rPr>
          <w:rFonts w:ascii="Garamond" w:hAnsi="Garamond" w:cs="Arial"/>
        </w:rPr>
      </w:pPr>
      <w:r w:rsidRPr="006B658F">
        <w:rPr>
          <w:rFonts w:ascii="Garamond" w:hAnsi="Garamond" w:cs="Arial"/>
        </w:rPr>
        <w:t>Los requerimientos técnicos por satisfacer del servicio a contratar se encuentran descritos en el documento denominado como ANEXO TÉCNICO.</w:t>
      </w:r>
    </w:p>
    <w:p w14:paraId="37AC95A5" w14:textId="77777777" w:rsidR="00F81C41" w:rsidRPr="00930F9D" w:rsidRDefault="00F81C41" w:rsidP="00F81C41">
      <w:pPr>
        <w:jc w:val="both"/>
        <w:rPr>
          <w:rFonts w:ascii="Garamond" w:hAnsi="Garamond" w:cs="Arial"/>
          <w:color w:val="A6A6A6"/>
        </w:rPr>
      </w:pPr>
    </w:p>
    <w:p w14:paraId="72F5AEC9" w14:textId="77777777" w:rsidR="00F81C41" w:rsidRPr="00930F9D" w:rsidRDefault="00F81C41" w:rsidP="00F81C41">
      <w:pPr>
        <w:jc w:val="both"/>
        <w:rPr>
          <w:rFonts w:ascii="Garamond" w:hAnsi="Garamond" w:cs="Arial"/>
          <w:b/>
        </w:rPr>
      </w:pPr>
      <w:r w:rsidRPr="00930F9D">
        <w:rPr>
          <w:rFonts w:ascii="Garamond" w:hAnsi="Garamond" w:cs="Arial"/>
          <w:b/>
        </w:rPr>
        <w:t>2.</w:t>
      </w:r>
      <w:r>
        <w:rPr>
          <w:rFonts w:ascii="Garamond" w:hAnsi="Garamond" w:cs="Arial"/>
          <w:b/>
        </w:rPr>
        <w:t>4</w:t>
      </w:r>
      <w:r w:rsidRPr="00930F9D">
        <w:rPr>
          <w:rFonts w:ascii="Garamond" w:hAnsi="Garamond" w:cs="Arial"/>
          <w:b/>
        </w:rPr>
        <w:t xml:space="preserve"> IDENTIFICACIÓN DEL CONTRATO A CELEBRAR</w:t>
      </w:r>
      <w:r>
        <w:rPr>
          <w:rFonts w:ascii="Garamond" w:hAnsi="Garamond" w:cs="Arial"/>
          <w:color w:val="A6A6A6"/>
        </w:rPr>
        <w:t>.</w:t>
      </w:r>
    </w:p>
    <w:p w14:paraId="563F38AC" w14:textId="77777777" w:rsidR="00F81C41" w:rsidRPr="00930F9D" w:rsidRDefault="00F81C41" w:rsidP="00F81C41">
      <w:pPr>
        <w:jc w:val="both"/>
        <w:rPr>
          <w:rFonts w:ascii="Garamond" w:hAnsi="Garamond" w:cs="Arial"/>
          <w:b/>
        </w:rPr>
      </w:pPr>
    </w:p>
    <w:p w14:paraId="78B9E88A" w14:textId="77777777" w:rsidR="006B658F" w:rsidRPr="00E90CA1" w:rsidRDefault="006B658F" w:rsidP="006B658F">
      <w:pPr>
        <w:jc w:val="both"/>
        <w:rPr>
          <w:rFonts w:ascii="Garamond" w:eastAsia="Garamond" w:hAnsi="Garamond" w:cs="Garamond"/>
        </w:rPr>
      </w:pPr>
      <w:r w:rsidRPr="00E90CA1">
        <w:rPr>
          <w:rFonts w:ascii="Garamond" w:eastAsia="Garamond" w:hAnsi="Garamond" w:cs="Garamond"/>
        </w:rPr>
        <w:t>El contrato que surja del presente proceso de selección corresponde a PRESTACIÓN DE SERVICIOS, regulado por Ley 80 de 1993, la Ley 1150 de 2007 y demás normas que las modifiquen, adicionen o deroguen y en las materias no reguladas en dichas leyes a las disposiciones civiles y comerciales.</w:t>
      </w:r>
    </w:p>
    <w:p w14:paraId="633AB306" w14:textId="77777777" w:rsidR="00F81C41" w:rsidRPr="00930F9D" w:rsidRDefault="00F81C41" w:rsidP="00F81C41">
      <w:pPr>
        <w:jc w:val="both"/>
        <w:rPr>
          <w:rFonts w:ascii="Garamond" w:hAnsi="Garamond" w:cs="Arial"/>
          <w:b/>
        </w:rPr>
      </w:pPr>
    </w:p>
    <w:tbl>
      <w:tblPr>
        <w:tblW w:w="9569" w:type="dxa"/>
        <w:tblInd w:w="-5" w:type="dxa"/>
        <w:tblLayout w:type="fixed"/>
        <w:tblLook w:val="0000" w:firstRow="0" w:lastRow="0" w:firstColumn="0" w:lastColumn="0" w:noHBand="0" w:noVBand="0"/>
      </w:tblPr>
      <w:tblGrid>
        <w:gridCol w:w="9569"/>
      </w:tblGrid>
      <w:tr w:rsidR="00F81C41" w:rsidRPr="00930F9D" w14:paraId="4A2AEA0D" w14:textId="77777777" w:rsidTr="002E1DAB">
        <w:trPr>
          <w:trHeight w:val="675"/>
        </w:trPr>
        <w:tc>
          <w:tcPr>
            <w:tcW w:w="95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2E43D" w14:textId="77777777" w:rsidR="00F81C41" w:rsidRPr="00930F9D" w:rsidRDefault="00F81C41" w:rsidP="00F01798">
            <w:pPr>
              <w:jc w:val="both"/>
              <w:rPr>
                <w:rFonts w:ascii="Garamond" w:hAnsi="Garamond"/>
              </w:rPr>
            </w:pPr>
            <w:r w:rsidRPr="00930F9D">
              <w:rPr>
                <w:rFonts w:ascii="Garamond" w:hAnsi="Garamond" w:cs="Arial"/>
                <w:b/>
              </w:rPr>
              <w:t xml:space="preserve">3. </w:t>
            </w:r>
            <w:r w:rsidRPr="00DC3046">
              <w:rPr>
                <w:rFonts w:ascii="Garamond" w:hAnsi="Garamond" w:cs="Arial"/>
                <w:b/>
              </w:rPr>
              <w:t>MODALIDAD DE SELECCIÓN DEL CONTRATISTA Y SU JUSTIFICACIÓN, INCLUYENDO LOS FUNDAMENTOS JURÍDICOS</w:t>
            </w:r>
            <w:r>
              <w:rPr>
                <w:rFonts w:ascii="Garamond" w:hAnsi="Garamond" w:cs="Arial"/>
                <w:b/>
              </w:rPr>
              <w:t>.</w:t>
            </w:r>
          </w:p>
        </w:tc>
      </w:tr>
    </w:tbl>
    <w:p w14:paraId="6B61D228" w14:textId="77777777" w:rsidR="00F81C41" w:rsidRPr="00930F9D" w:rsidRDefault="00F81C41" w:rsidP="00F81C41">
      <w:pPr>
        <w:jc w:val="both"/>
        <w:rPr>
          <w:rFonts w:ascii="Garamond" w:hAnsi="Garamond" w:cs="Arial"/>
          <w:b/>
        </w:rPr>
      </w:pPr>
    </w:p>
    <w:p w14:paraId="22C835C7" w14:textId="77777777" w:rsidR="00F81C41" w:rsidRDefault="00F81C41" w:rsidP="00F81C41">
      <w:pPr>
        <w:tabs>
          <w:tab w:val="left" w:pos="9356"/>
        </w:tabs>
        <w:jc w:val="both"/>
        <w:rPr>
          <w:rFonts w:ascii="Garamond" w:hAnsi="Garamond" w:cs="Arial"/>
          <w:lang w:val="es-MX"/>
        </w:rPr>
      </w:pPr>
      <w:r w:rsidRPr="00116DF1">
        <w:rPr>
          <w:rFonts w:ascii="Garamond" w:hAnsi="Garamond" w:cs="Arial"/>
          <w:lang w:val="es-MX"/>
        </w:rPr>
        <w:t xml:space="preserve">La modalidad de selección pertinente para esta contratación corresponde </w:t>
      </w:r>
      <w:r w:rsidRPr="00930F9D">
        <w:rPr>
          <w:rFonts w:ascii="Garamond" w:hAnsi="Garamond" w:cs="Arial"/>
          <w:lang w:val="es-MX"/>
        </w:rPr>
        <w:t>a Licitación Pública de conformidad con el</w:t>
      </w:r>
      <w:r>
        <w:rPr>
          <w:rFonts w:ascii="Garamond" w:hAnsi="Garamond" w:cs="Arial"/>
          <w:lang w:val="es-MX"/>
        </w:rPr>
        <w:t xml:space="preserve"> artículo 30</w:t>
      </w:r>
      <w:r w:rsidRPr="00930F9D">
        <w:rPr>
          <w:rFonts w:ascii="Garamond" w:hAnsi="Garamond" w:cs="Arial"/>
          <w:lang w:val="es-MX"/>
        </w:rPr>
        <w:t xml:space="preserve"> de la Ley 80 de 1993 y el numeral 1 del </w:t>
      </w:r>
      <w:r>
        <w:rPr>
          <w:rFonts w:ascii="Garamond" w:hAnsi="Garamond" w:cs="Arial"/>
          <w:lang w:val="es-MX"/>
        </w:rPr>
        <w:t>artículo</w:t>
      </w:r>
      <w:r w:rsidRPr="00930F9D">
        <w:rPr>
          <w:rFonts w:ascii="Garamond" w:hAnsi="Garamond" w:cs="Arial"/>
          <w:lang w:val="es-MX"/>
        </w:rPr>
        <w:t xml:space="preserve"> 2 de la Ley 1150 de 2007 en concordancia con lo descrito en el Decreto 1082 de 2015.</w:t>
      </w:r>
    </w:p>
    <w:p w14:paraId="75C3E6D6" w14:textId="77777777" w:rsidR="00F81C41" w:rsidRDefault="00F81C41" w:rsidP="00F81C41">
      <w:pPr>
        <w:tabs>
          <w:tab w:val="left" w:pos="9356"/>
        </w:tabs>
        <w:jc w:val="both"/>
        <w:rPr>
          <w:rFonts w:ascii="Garamond" w:hAnsi="Garamond" w:cs="Arial"/>
          <w:lang w:val="es-MX"/>
        </w:rPr>
      </w:pPr>
    </w:p>
    <w:p w14:paraId="777B8DE2" w14:textId="77777777" w:rsidR="00F81C41" w:rsidRDefault="00F81C41" w:rsidP="00F81C41">
      <w:pPr>
        <w:tabs>
          <w:tab w:val="left" w:pos="9356"/>
        </w:tabs>
        <w:jc w:val="both"/>
        <w:rPr>
          <w:rFonts w:ascii="Garamond" w:hAnsi="Garamond" w:cs="Arial"/>
        </w:rPr>
      </w:pPr>
      <w:r w:rsidRPr="00930F9D">
        <w:rPr>
          <w:rFonts w:ascii="Garamond" w:hAnsi="Garamond" w:cs="Arial"/>
        </w:rPr>
        <w:t>De conformidad con lo establecido en la norma referida</w:t>
      </w:r>
      <w:r w:rsidRPr="00930F9D">
        <w:rPr>
          <w:rFonts w:ascii="Garamond" w:hAnsi="Garamond" w:cs="Arial"/>
          <w:color w:val="808080"/>
        </w:rPr>
        <w:t xml:space="preserve"> </w:t>
      </w:r>
      <w:r w:rsidRPr="00930F9D">
        <w:rPr>
          <w:rFonts w:ascii="Garamond" w:hAnsi="Garamond" w:cs="Arial"/>
        </w:rPr>
        <w:t xml:space="preserve">el presente proceso de contratación se justifica en atención al objeto a contratar y al valor del presupuesto oficial. </w:t>
      </w:r>
    </w:p>
    <w:p w14:paraId="59FF17E7" w14:textId="77777777" w:rsidR="00F81C41" w:rsidRDefault="00F81C41" w:rsidP="00F81C41">
      <w:pPr>
        <w:tabs>
          <w:tab w:val="left" w:pos="9356"/>
        </w:tabs>
        <w:jc w:val="both"/>
        <w:rPr>
          <w:rFonts w:ascii="Garamond" w:hAnsi="Garamond" w:cs="Arial"/>
        </w:rPr>
      </w:pPr>
    </w:p>
    <w:p w14:paraId="2EBA9E1D" w14:textId="77777777" w:rsidR="00F81C41" w:rsidRPr="00B47E80" w:rsidRDefault="00F81C41" w:rsidP="00F81C41">
      <w:pPr>
        <w:jc w:val="both"/>
        <w:rPr>
          <w:rFonts w:ascii="Garamond" w:hAnsi="Garamond" w:cs="Arial"/>
          <w:color w:val="FF0000"/>
        </w:rPr>
      </w:pPr>
    </w:p>
    <w:tbl>
      <w:tblPr>
        <w:tblW w:w="9538" w:type="dxa"/>
        <w:tblInd w:w="-5" w:type="dxa"/>
        <w:tblLayout w:type="fixed"/>
        <w:tblLook w:val="0000" w:firstRow="0" w:lastRow="0" w:firstColumn="0" w:lastColumn="0" w:noHBand="0" w:noVBand="0"/>
      </w:tblPr>
      <w:tblGrid>
        <w:gridCol w:w="9538"/>
      </w:tblGrid>
      <w:tr w:rsidR="00F81C41" w:rsidRPr="00930F9D" w14:paraId="5509C288" w14:textId="77777777" w:rsidTr="002E1DAB">
        <w:trPr>
          <w:trHeight w:val="570"/>
        </w:trPr>
        <w:tc>
          <w:tcPr>
            <w:tcW w:w="95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508BA3" w14:textId="77777777" w:rsidR="00F81C41" w:rsidRPr="00930F9D" w:rsidRDefault="00F81C41" w:rsidP="00F01798">
            <w:pPr>
              <w:jc w:val="both"/>
              <w:rPr>
                <w:rFonts w:ascii="Garamond" w:hAnsi="Garamond"/>
              </w:rPr>
            </w:pPr>
            <w:r w:rsidRPr="00930F9D">
              <w:rPr>
                <w:rFonts w:ascii="Garamond" w:hAnsi="Garamond" w:cs="Arial"/>
                <w:b/>
              </w:rPr>
              <w:t xml:space="preserve">4. </w:t>
            </w:r>
            <w:r w:rsidRPr="00DC3046">
              <w:rPr>
                <w:rFonts w:ascii="Garamond" w:hAnsi="Garamond" w:cs="Arial"/>
                <w:b/>
              </w:rPr>
              <w:t>PRESUPUESTO OFICIAL</w:t>
            </w:r>
            <w:r>
              <w:rPr>
                <w:rFonts w:ascii="Garamond" w:hAnsi="Garamond" w:cs="Arial"/>
                <w:b/>
              </w:rPr>
              <w:t xml:space="preserve"> Y SU JUSTIFICACIÓN</w:t>
            </w:r>
            <w:r w:rsidRPr="00DC3046">
              <w:rPr>
                <w:rFonts w:ascii="Garamond" w:hAnsi="Garamond" w:cs="Arial"/>
                <w:b/>
              </w:rPr>
              <w:t>, VARIABLES UTILIZADAS Y RUBROS QUE LO COMPONEN.</w:t>
            </w:r>
          </w:p>
        </w:tc>
      </w:tr>
    </w:tbl>
    <w:p w14:paraId="7278BED5" w14:textId="77777777" w:rsidR="00F81C41" w:rsidRPr="00930F9D" w:rsidRDefault="00F81C41" w:rsidP="00F81C41">
      <w:pPr>
        <w:jc w:val="both"/>
        <w:rPr>
          <w:rFonts w:ascii="Garamond" w:hAnsi="Garamond" w:cs="Arial"/>
        </w:rPr>
      </w:pPr>
    </w:p>
    <w:p w14:paraId="00C992AD" w14:textId="46907924" w:rsidR="004031C0" w:rsidRPr="00E90CA1" w:rsidRDefault="00F81C41" w:rsidP="004031C0">
      <w:pPr>
        <w:spacing w:line="256" w:lineRule="auto"/>
        <w:jc w:val="both"/>
        <w:rPr>
          <w:rFonts w:ascii="Garamond" w:eastAsia="Garamond" w:hAnsi="Garamond" w:cs="Garamond"/>
          <w:lang w:eastAsia="es-CO"/>
        </w:rPr>
      </w:pPr>
      <w:bookmarkStart w:id="0" w:name="_Hlk79403235"/>
      <w:r w:rsidRPr="003E5F36">
        <w:rPr>
          <w:rFonts w:ascii="Garamond" w:hAnsi="Garamond" w:cs="Arial"/>
          <w:lang w:val="es-MX"/>
        </w:rPr>
        <w:t xml:space="preserve">El presupuesto oficial se estima en la suma </w:t>
      </w:r>
      <w:r w:rsidR="00A240EA" w:rsidRPr="006A724A">
        <w:rPr>
          <w:rFonts w:ascii="Garamond" w:hAnsi="Garamond" w:cs="Arial"/>
          <w:lang w:val="es-MX"/>
        </w:rPr>
        <w:t xml:space="preserve">de </w:t>
      </w:r>
      <w:r w:rsidR="00BC0A93" w:rsidRPr="006A724A">
        <w:rPr>
          <w:rFonts w:ascii="Garamond" w:eastAsia="Garamond" w:hAnsi="Garamond" w:cs="Garamond"/>
          <w:b/>
          <w:bCs/>
          <w:lang w:eastAsia="es-CO"/>
        </w:rPr>
        <w:t xml:space="preserve">DOS MIL </w:t>
      </w:r>
      <w:r w:rsidR="006A724A" w:rsidRPr="006A724A">
        <w:rPr>
          <w:rFonts w:ascii="Garamond" w:eastAsia="Garamond" w:hAnsi="Garamond" w:cs="Garamond"/>
          <w:b/>
          <w:bCs/>
          <w:lang w:eastAsia="es-CO"/>
        </w:rPr>
        <w:t xml:space="preserve">QUINIENTOS TREINTA Y CINCO MILLONES DOSCIENTOS OCHENTA MIL </w:t>
      </w:r>
      <w:r w:rsidR="00BC0A93" w:rsidRPr="006A724A">
        <w:rPr>
          <w:rFonts w:ascii="Garamond" w:eastAsia="Garamond" w:hAnsi="Garamond" w:cs="Garamond"/>
          <w:b/>
          <w:bCs/>
          <w:lang w:eastAsia="es-CO"/>
        </w:rPr>
        <w:t>PESOS</w:t>
      </w:r>
      <w:r w:rsidR="00BC0A93" w:rsidRPr="006A724A">
        <w:rPr>
          <w:rFonts w:ascii="Garamond" w:hAnsi="Garamond" w:cs="Arial"/>
          <w:b/>
          <w:bCs/>
          <w:lang w:val="es-MX"/>
        </w:rPr>
        <w:t xml:space="preserve"> </w:t>
      </w:r>
      <w:r w:rsidR="00A240EA" w:rsidRPr="006A724A">
        <w:rPr>
          <w:rFonts w:ascii="Garamond" w:hAnsi="Garamond" w:cs="Arial"/>
          <w:b/>
          <w:bCs/>
          <w:lang w:val="es-MX"/>
        </w:rPr>
        <w:t>(</w:t>
      </w:r>
      <w:r w:rsidR="006B658F" w:rsidRPr="006A724A">
        <w:rPr>
          <w:rFonts w:ascii="Garamond" w:hAnsi="Garamond" w:cs="Arial"/>
          <w:lang w:val="es-MX"/>
        </w:rPr>
        <w:t>$</w:t>
      </w:r>
      <w:r w:rsidR="006B658F" w:rsidRPr="006A724A">
        <w:rPr>
          <w:rFonts w:ascii="Garamond" w:hAnsi="Garamond" w:cs="Arial"/>
          <w:b/>
          <w:bCs/>
          <w:lang w:val="es-MX"/>
        </w:rPr>
        <w:t xml:space="preserve"> </w:t>
      </w:r>
      <w:r w:rsidR="006A724A" w:rsidRPr="006A724A">
        <w:rPr>
          <w:rFonts w:ascii="Garamond" w:hAnsi="Garamond" w:cs="Arial"/>
          <w:b/>
          <w:bCs/>
        </w:rPr>
        <w:t>2.535.280.000</w:t>
      </w:r>
      <w:r w:rsidR="00DE38FA" w:rsidRPr="006A724A">
        <w:rPr>
          <w:rFonts w:ascii="Garamond" w:hAnsi="Garamond" w:cs="Arial"/>
          <w:lang w:val="es-MX"/>
        </w:rPr>
        <w:t xml:space="preserve"> </w:t>
      </w:r>
      <w:r w:rsidR="00A240EA" w:rsidRPr="006A724A">
        <w:rPr>
          <w:rFonts w:ascii="Garamond" w:eastAsia="Garamond" w:hAnsi="Garamond" w:cs="Garamond"/>
          <w:b/>
          <w:bCs/>
          <w:kern w:val="0"/>
          <w:lang w:eastAsia="es-CO" w:bidi="ar-SA"/>
        </w:rPr>
        <w:t>M/CTE</w:t>
      </w:r>
      <w:r w:rsidRPr="006A724A">
        <w:rPr>
          <w:rFonts w:ascii="Garamond" w:eastAsia="Garamond" w:hAnsi="Garamond" w:cs="Garamond"/>
          <w:b/>
          <w:bCs/>
          <w:kern w:val="0"/>
          <w:lang w:eastAsia="es-CO" w:bidi="ar-SA"/>
        </w:rPr>
        <w:t>,</w:t>
      </w:r>
      <w:r w:rsidRPr="006A724A">
        <w:rPr>
          <w:rFonts w:ascii="Garamond" w:hAnsi="Garamond" w:cs="Arial"/>
          <w:lang w:val="es-MX"/>
        </w:rPr>
        <w:t xml:space="preserve"> </w:t>
      </w:r>
      <w:bookmarkEnd w:id="0"/>
      <w:r w:rsidR="006B658F" w:rsidRPr="006A724A">
        <w:rPr>
          <w:rFonts w:ascii="Garamond" w:eastAsia="Garamond" w:hAnsi="Garamond" w:cs="Garamond"/>
          <w:lang w:eastAsia="es-CO"/>
        </w:rPr>
        <w:t>valor Incluido IVA, impuestos, tasas y contribuciones a que haya lugar, así como todos los costos directos</w:t>
      </w:r>
      <w:r w:rsidR="006B658F" w:rsidRPr="00E90CA1">
        <w:rPr>
          <w:rFonts w:ascii="Garamond" w:eastAsia="Garamond" w:hAnsi="Garamond" w:cs="Garamond"/>
          <w:lang w:eastAsia="es-CO"/>
        </w:rPr>
        <w:t xml:space="preserve"> e indirectos relacionados con la suscripción, ejecución y liquidación del contrato, de la vigencia fiscal 202</w:t>
      </w:r>
      <w:r w:rsidR="006B658F">
        <w:rPr>
          <w:rFonts w:ascii="Garamond" w:eastAsia="Garamond" w:hAnsi="Garamond" w:cs="Garamond"/>
          <w:lang w:eastAsia="es-CO"/>
        </w:rPr>
        <w:t>5</w:t>
      </w:r>
      <w:r w:rsidR="006B658F" w:rsidRPr="00E90CA1">
        <w:rPr>
          <w:rFonts w:ascii="Garamond" w:eastAsia="Garamond" w:hAnsi="Garamond" w:cs="Garamond"/>
          <w:lang w:eastAsia="es-CO"/>
        </w:rPr>
        <w:t xml:space="preserve">, </w:t>
      </w:r>
      <w:r w:rsidR="004031C0" w:rsidRPr="00E90CA1">
        <w:rPr>
          <w:rFonts w:ascii="Garamond" w:eastAsia="Garamond" w:hAnsi="Garamond" w:cs="Garamond"/>
          <w:lang w:eastAsia="es-CO"/>
        </w:rPr>
        <w:t>con cargo</w:t>
      </w:r>
      <w:r w:rsidR="004031C0">
        <w:rPr>
          <w:rFonts w:ascii="Garamond" w:eastAsia="Garamond" w:hAnsi="Garamond" w:cs="Garamond"/>
          <w:lang w:eastAsia="es-CO"/>
        </w:rPr>
        <w:t xml:space="preserve"> </w:t>
      </w:r>
      <w:r w:rsidR="004031C0" w:rsidRPr="00E90CA1">
        <w:rPr>
          <w:rFonts w:ascii="Garamond" w:eastAsia="Garamond" w:hAnsi="Garamond" w:cs="Garamond"/>
          <w:lang w:eastAsia="es-CO"/>
        </w:rPr>
        <w:t>de l</w:t>
      </w:r>
      <w:r w:rsidR="006A724A">
        <w:rPr>
          <w:rFonts w:ascii="Garamond" w:eastAsia="Garamond" w:hAnsi="Garamond" w:cs="Garamond"/>
          <w:lang w:eastAsia="es-CO"/>
        </w:rPr>
        <w:t>a</w:t>
      </w:r>
      <w:r w:rsidR="004031C0" w:rsidRPr="00E90CA1">
        <w:rPr>
          <w:rFonts w:ascii="Garamond" w:eastAsia="Garamond" w:hAnsi="Garamond" w:cs="Garamond"/>
          <w:lang w:eastAsia="es-CO"/>
        </w:rPr>
        <w:t xml:space="preserve">s siguientes </w:t>
      </w:r>
      <w:r w:rsidR="006A724A">
        <w:rPr>
          <w:rFonts w:ascii="Garamond" w:eastAsia="Garamond" w:hAnsi="Garamond" w:cs="Garamond"/>
          <w:lang w:eastAsia="es-CO"/>
        </w:rPr>
        <w:t>metas</w:t>
      </w:r>
      <w:r w:rsidR="004031C0" w:rsidRPr="00E90CA1">
        <w:rPr>
          <w:rFonts w:ascii="Garamond" w:eastAsia="Garamond" w:hAnsi="Garamond" w:cs="Garamond"/>
          <w:lang w:eastAsia="es-CO"/>
        </w:rPr>
        <w:t xml:space="preserve">: </w:t>
      </w:r>
    </w:p>
    <w:p w14:paraId="317438B0" w14:textId="77777777" w:rsidR="00BC0A93" w:rsidRDefault="00BC0A93" w:rsidP="006B658F">
      <w:pPr>
        <w:spacing w:line="256" w:lineRule="auto"/>
        <w:jc w:val="both"/>
        <w:rPr>
          <w:rFonts w:ascii="Garamond" w:eastAsia="Garamond" w:hAnsi="Garamond" w:cs="Garamond"/>
          <w:lang w:eastAsia="es-CO"/>
        </w:rPr>
      </w:pPr>
    </w:p>
    <w:p w14:paraId="56D80958" w14:textId="77777777" w:rsidR="006A724A" w:rsidRPr="000538EC" w:rsidRDefault="006A724A" w:rsidP="006A724A">
      <w:pPr>
        <w:widowControl/>
        <w:numPr>
          <w:ilvl w:val="0"/>
          <w:numId w:val="47"/>
        </w:numPr>
        <w:pBdr>
          <w:top w:val="nil"/>
          <w:left w:val="nil"/>
          <w:bottom w:val="nil"/>
          <w:right w:val="nil"/>
          <w:between w:val="nil"/>
        </w:pBdr>
        <w:tabs>
          <w:tab w:val="left" w:pos="432"/>
        </w:tabs>
        <w:suppressAutoHyphens w:val="0"/>
        <w:autoSpaceDN/>
        <w:spacing w:before="8" w:line="235" w:lineRule="auto"/>
        <w:ind w:right="49"/>
        <w:jc w:val="both"/>
        <w:textAlignment w:val="auto"/>
        <w:rPr>
          <w:rFonts w:ascii="Garamond" w:eastAsia="Garamond" w:hAnsi="Garamond" w:cs="Garamond"/>
          <w:sz w:val="22"/>
          <w:szCs w:val="22"/>
        </w:rPr>
      </w:pPr>
      <w:r w:rsidRPr="000538EC">
        <w:rPr>
          <w:rFonts w:ascii="Garamond" w:eastAsia="Garamond" w:hAnsi="Garamond" w:cs="Garamond"/>
          <w:color w:val="000000" w:themeColor="text1"/>
          <w:sz w:val="22"/>
          <w:szCs w:val="22"/>
        </w:rPr>
        <w:t>META 1: Ejecutar 1 programas comunitarios con enfoque restaurativo para el cuidado del espacio público y del medio ambiente.</w:t>
      </w:r>
      <w:r w:rsidRPr="000538EC">
        <w:rPr>
          <w:rFonts w:ascii="Garamond" w:eastAsia="Garamond" w:hAnsi="Garamond" w:cs="Garamond"/>
          <w:color w:val="FF0000"/>
          <w:sz w:val="22"/>
          <w:szCs w:val="22"/>
        </w:rPr>
        <w:t xml:space="preserve"> </w:t>
      </w:r>
    </w:p>
    <w:p w14:paraId="38EB6057" w14:textId="77777777" w:rsidR="006A724A" w:rsidRPr="000538EC" w:rsidRDefault="006A724A" w:rsidP="006A724A">
      <w:pPr>
        <w:widowControl/>
        <w:numPr>
          <w:ilvl w:val="0"/>
          <w:numId w:val="47"/>
        </w:numPr>
        <w:pBdr>
          <w:top w:val="nil"/>
          <w:left w:val="nil"/>
          <w:bottom w:val="nil"/>
          <w:right w:val="nil"/>
          <w:between w:val="nil"/>
        </w:pBdr>
        <w:tabs>
          <w:tab w:val="left" w:pos="432"/>
        </w:tabs>
        <w:suppressAutoHyphens w:val="0"/>
        <w:autoSpaceDN/>
        <w:spacing w:before="8" w:line="235" w:lineRule="auto"/>
        <w:ind w:right="49"/>
        <w:jc w:val="both"/>
        <w:textAlignment w:val="auto"/>
        <w:rPr>
          <w:rFonts w:ascii="Garamond" w:eastAsia="Garamond" w:hAnsi="Garamond" w:cs="Garamond"/>
          <w:sz w:val="22"/>
          <w:szCs w:val="22"/>
        </w:rPr>
      </w:pPr>
      <w:r w:rsidRPr="000538EC">
        <w:rPr>
          <w:rFonts w:ascii="Garamond" w:eastAsia="Garamond" w:hAnsi="Garamond" w:cs="Garamond"/>
          <w:sz w:val="22"/>
          <w:szCs w:val="22"/>
        </w:rPr>
        <w:lastRenderedPageBreak/>
        <w:t xml:space="preserve">META 2: </w:t>
      </w:r>
      <w:r w:rsidRPr="000538EC">
        <w:rPr>
          <w:rFonts w:ascii="Garamond" w:eastAsia="Garamond" w:hAnsi="Garamond" w:cs="Garamond"/>
          <w:color w:val="000000" w:themeColor="text1"/>
          <w:sz w:val="22"/>
          <w:szCs w:val="22"/>
        </w:rPr>
        <w:t>Implementar 1 acciones pedagógicas para la gestión de conflictividades y prevención de violencias</w:t>
      </w:r>
      <w:r w:rsidRPr="000538EC">
        <w:rPr>
          <w:rFonts w:ascii="Garamond" w:eastAsia="Garamond" w:hAnsi="Garamond" w:cs="Garamond"/>
          <w:b/>
          <w:bCs/>
          <w:color w:val="000000" w:themeColor="text1"/>
          <w:sz w:val="22"/>
          <w:szCs w:val="22"/>
        </w:rPr>
        <w:t xml:space="preserve">. (1 Iniciativa) </w:t>
      </w:r>
    </w:p>
    <w:p w14:paraId="38DBCE9C" w14:textId="77777777" w:rsidR="006A724A" w:rsidRPr="000538EC" w:rsidRDefault="006A724A" w:rsidP="006A724A">
      <w:pPr>
        <w:widowControl/>
        <w:numPr>
          <w:ilvl w:val="0"/>
          <w:numId w:val="47"/>
        </w:numPr>
        <w:pBdr>
          <w:top w:val="nil"/>
          <w:left w:val="nil"/>
          <w:bottom w:val="nil"/>
          <w:right w:val="nil"/>
          <w:between w:val="nil"/>
        </w:pBdr>
        <w:tabs>
          <w:tab w:val="left" w:pos="432"/>
        </w:tabs>
        <w:suppressAutoHyphens w:val="0"/>
        <w:autoSpaceDN/>
        <w:spacing w:before="8" w:line="235" w:lineRule="auto"/>
        <w:ind w:right="49"/>
        <w:jc w:val="both"/>
        <w:textAlignment w:val="auto"/>
        <w:rPr>
          <w:rFonts w:ascii="Garamond" w:eastAsia="Garamond" w:hAnsi="Garamond" w:cs="Garamond"/>
          <w:sz w:val="22"/>
          <w:szCs w:val="22"/>
        </w:rPr>
      </w:pPr>
      <w:r w:rsidRPr="000538EC">
        <w:rPr>
          <w:rFonts w:ascii="Garamond" w:eastAsia="Garamond" w:hAnsi="Garamond" w:cs="Garamond"/>
          <w:sz w:val="22"/>
          <w:szCs w:val="22"/>
        </w:rPr>
        <w:t xml:space="preserve">META 3: </w:t>
      </w:r>
      <w:r w:rsidRPr="000538EC">
        <w:rPr>
          <w:rFonts w:ascii="Garamond" w:eastAsia="Garamond" w:hAnsi="Garamond" w:cs="Garamond"/>
          <w:color w:val="000000" w:themeColor="text1"/>
          <w:sz w:val="22"/>
          <w:szCs w:val="22"/>
        </w:rPr>
        <w:t xml:space="preserve">Implementar 3 proyectos comunitarios en la localidad, para la apropiación del Código Nacional de Seguridad y Convivencia Ciudadana </w:t>
      </w:r>
    </w:p>
    <w:p w14:paraId="63920AD1" w14:textId="77777777" w:rsidR="006A724A" w:rsidRPr="000538EC" w:rsidRDefault="006A724A" w:rsidP="006A724A">
      <w:pPr>
        <w:widowControl/>
        <w:numPr>
          <w:ilvl w:val="0"/>
          <w:numId w:val="47"/>
        </w:numPr>
        <w:pBdr>
          <w:top w:val="nil"/>
          <w:left w:val="nil"/>
          <w:bottom w:val="nil"/>
          <w:right w:val="nil"/>
          <w:between w:val="nil"/>
        </w:pBdr>
        <w:tabs>
          <w:tab w:val="left" w:pos="432"/>
        </w:tabs>
        <w:suppressAutoHyphens w:val="0"/>
        <w:autoSpaceDN/>
        <w:spacing w:before="8" w:line="235" w:lineRule="auto"/>
        <w:ind w:right="49"/>
        <w:jc w:val="both"/>
        <w:textAlignment w:val="auto"/>
        <w:rPr>
          <w:rFonts w:ascii="Garamond" w:eastAsia="Garamond" w:hAnsi="Garamond" w:cs="Garamond"/>
          <w:sz w:val="22"/>
          <w:szCs w:val="22"/>
        </w:rPr>
      </w:pPr>
      <w:r w:rsidRPr="000538EC">
        <w:rPr>
          <w:rFonts w:ascii="Garamond" w:eastAsia="Garamond" w:hAnsi="Garamond" w:cs="Garamond"/>
          <w:sz w:val="22"/>
          <w:szCs w:val="22"/>
        </w:rPr>
        <w:t>META 4:</w:t>
      </w:r>
      <w:r w:rsidRPr="000538EC">
        <w:rPr>
          <w:rFonts w:ascii="Garamond" w:eastAsia="Garamond" w:hAnsi="Garamond" w:cs="Garamond"/>
          <w:color w:val="000000" w:themeColor="text1"/>
          <w:sz w:val="22"/>
          <w:szCs w:val="22"/>
        </w:rPr>
        <w:t xml:space="preserve"> Fortalecer 1 programas de abordaje de conflictividad escolar para la convivencia con enfoque restaurativo </w:t>
      </w:r>
    </w:p>
    <w:p w14:paraId="74B5CD16" w14:textId="77777777" w:rsidR="006A724A" w:rsidRPr="000538EC" w:rsidRDefault="006A724A" w:rsidP="006A724A">
      <w:pPr>
        <w:widowControl/>
        <w:numPr>
          <w:ilvl w:val="0"/>
          <w:numId w:val="47"/>
        </w:numPr>
        <w:pBdr>
          <w:top w:val="nil"/>
          <w:left w:val="nil"/>
          <w:bottom w:val="nil"/>
          <w:right w:val="nil"/>
          <w:between w:val="nil"/>
        </w:pBdr>
        <w:tabs>
          <w:tab w:val="left" w:pos="432"/>
        </w:tabs>
        <w:suppressAutoHyphens w:val="0"/>
        <w:autoSpaceDN/>
        <w:spacing w:before="8" w:line="235" w:lineRule="auto"/>
        <w:ind w:right="49"/>
        <w:jc w:val="both"/>
        <w:textAlignment w:val="auto"/>
        <w:rPr>
          <w:rFonts w:ascii="Garamond" w:eastAsia="Garamond" w:hAnsi="Garamond" w:cs="Garamond"/>
          <w:sz w:val="22"/>
          <w:szCs w:val="22"/>
        </w:rPr>
      </w:pPr>
      <w:r w:rsidRPr="000538EC">
        <w:rPr>
          <w:rFonts w:ascii="Garamond" w:eastAsia="Garamond" w:hAnsi="Garamond" w:cs="Garamond"/>
          <w:sz w:val="22"/>
          <w:szCs w:val="22"/>
        </w:rPr>
        <w:t xml:space="preserve">META 5: </w:t>
      </w:r>
      <w:r w:rsidRPr="000538EC">
        <w:rPr>
          <w:rFonts w:ascii="Garamond" w:eastAsia="Garamond" w:hAnsi="Garamond" w:cs="Garamond"/>
          <w:color w:val="000000" w:themeColor="text1"/>
          <w:sz w:val="22"/>
          <w:szCs w:val="22"/>
        </w:rPr>
        <w:t xml:space="preserve">Fortalecer 50 actores comunitarios con herramientas y capacidades para la implementación de un enfoque restaurativo para la justicia y la convivencia. </w:t>
      </w:r>
      <w:r w:rsidRPr="000538EC">
        <w:rPr>
          <w:rFonts w:ascii="Garamond" w:eastAsia="Garamond" w:hAnsi="Garamond" w:cs="Garamond"/>
          <w:b/>
          <w:bCs/>
          <w:color w:val="000000" w:themeColor="text1"/>
          <w:sz w:val="22"/>
          <w:szCs w:val="22"/>
        </w:rPr>
        <w:t xml:space="preserve">(1 Iniciativa) </w:t>
      </w:r>
    </w:p>
    <w:p w14:paraId="7D89CB09" w14:textId="77777777" w:rsidR="006A724A" w:rsidRPr="000538EC" w:rsidRDefault="006A724A" w:rsidP="006A724A">
      <w:pPr>
        <w:widowControl/>
        <w:numPr>
          <w:ilvl w:val="0"/>
          <w:numId w:val="47"/>
        </w:numPr>
        <w:pBdr>
          <w:top w:val="nil"/>
          <w:left w:val="nil"/>
          <w:bottom w:val="nil"/>
          <w:right w:val="nil"/>
          <w:between w:val="nil"/>
        </w:pBdr>
        <w:tabs>
          <w:tab w:val="left" w:pos="432"/>
        </w:tabs>
        <w:suppressAutoHyphens w:val="0"/>
        <w:autoSpaceDN/>
        <w:spacing w:before="8" w:line="235" w:lineRule="auto"/>
        <w:ind w:right="49"/>
        <w:jc w:val="both"/>
        <w:textAlignment w:val="auto"/>
        <w:rPr>
          <w:rFonts w:ascii="Garamond" w:eastAsia="Garamond" w:hAnsi="Garamond" w:cs="Garamond"/>
          <w:sz w:val="22"/>
          <w:szCs w:val="22"/>
        </w:rPr>
      </w:pPr>
      <w:r w:rsidRPr="000538EC">
        <w:rPr>
          <w:rFonts w:ascii="Garamond" w:eastAsia="Garamond" w:hAnsi="Garamond" w:cs="Garamond"/>
          <w:sz w:val="22"/>
          <w:szCs w:val="22"/>
        </w:rPr>
        <w:t xml:space="preserve">META 6: </w:t>
      </w:r>
      <w:r w:rsidRPr="000538EC">
        <w:rPr>
          <w:rFonts w:ascii="Garamond" w:eastAsia="Garamond" w:hAnsi="Garamond" w:cs="Garamond"/>
          <w:color w:val="000000" w:themeColor="text1"/>
          <w:sz w:val="22"/>
          <w:szCs w:val="22"/>
        </w:rPr>
        <w:t xml:space="preserve">Beneficiar 150 ciudadanos con habilidades y capacidades para gestionar la convivencia constructivamente. </w:t>
      </w:r>
      <w:r w:rsidRPr="000538EC">
        <w:rPr>
          <w:rFonts w:ascii="Garamond" w:eastAsia="Garamond" w:hAnsi="Garamond" w:cs="Garamond"/>
          <w:b/>
          <w:bCs/>
          <w:color w:val="000000" w:themeColor="text1"/>
          <w:sz w:val="22"/>
          <w:szCs w:val="22"/>
        </w:rPr>
        <w:t xml:space="preserve">(1 Iniciativa)  </w:t>
      </w:r>
    </w:p>
    <w:p w14:paraId="2A3F16D3" w14:textId="77777777" w:rsidR="006A724A" w:rsidRPr="000538EC" w:rsidRDefault="006A724A" w:rsidP="006A724A">
      <w:pPr>
        <w:widowControl/>
        <w:numPr>
          <w:ilvl w:val="0"/>
          <w:numId w:val="47"/>
        </w:numPr>
        <w:pBdr>
          <w:top w:val="nil"/>
          <w:left w:val="nil"/>
          <w:bottom w:val="nil"/>
          <w:right w:val="nil"/>
          <w:between w:val="nil"/>
        </w:pBdr>
        <w:tabs>
          <w:tab w:val="left" w:pos="432"/>
        </w:tabs>
        <w:suppressAutoHyphens w:val="0"/>
        <w:autoSpaceDN/>
        <w:spacing w:before="8" w:line="235" w:lineRule="auto"/>
        <w:ind w:right="49"/>
        <w:jc w:val="both"/>
        <w:textAlignment w:val="auto"/>
        <w:rPr>
          <w:rFonts w:ascii="Garamond" w:eastAsia="Garamond" w:hAnsi="Garamond" w:cs="Garamond"/>
          <w:sz w:val="22"/>
          <w:szCs w:val="22"/>
        </w:rPr>
      </w:pPr>
      <w:r w:rsidRPr="000538EC">
        <w:rPr>
          <w:rFonts w:ascii="Garamond" w:eastAsia="Garamond" w:hAnsi="Garamond" w:cs="Garamond"/>
          <w:color w:val="000000" w:themeColor="text1"/>
          <w:sz w:val="22"/>
          <w:szCs w:val="22"/>
        </w:rPr>
        <w:t xml:space="preserve">META 7: Implementar 2 proyectos de justicia local para la resolución efectiva de conflictividades de manera integral en el sistema de justicia. </w:t>
      </w:r>
    </w:p>
    <w:p w14:paraId="2D1B7EF3" w14:textId="77777777" w:rsidR="006B658F" w:rsidRPr="00A850AB" w:rsidRDefault="006B658F" w:rsidP="006B658F">
      <w:pPr>
        <w:pStyle w:val="Standard"/>
        <w:tabs>
          <w:tab w:val="left" w:pos="6743"/>
        </w:tabs>
        <w:jc w:val="both"/>
        <w:rPr>
          <w:rFonts w:ascii="Garamond" w:hAnsi="Garamond" w:cs="Segoe UI"/>
          <w:color w:val="808080" w:themeColor="background1" w:themeShade="80"/>
          <w:lang w:val="es-MX" w:eastAsia="es-MX"/>
        </w:rPr>
      </w:pPr>
    </w:p>
    <w:p w14:paraId="21BBF67B" w14:textId="77777777" w:rsidR="00A240EA" w:rsidRPr="00E90CA1" w:rsidRDefault="00A240EA" w:rsidP="00A240EA">
      <w:pPr>
        <w:pStyle w:val="Standard"/>
        <w:jc w:val="both"/>
        <w:rPr>
          <w:rFonts w:ascii="Garamond" w:eastAsia="Garamond" w:hAnsi="Garamond" w:cs="Garamond"/>
          <w:kern w:val="0"/>
          <w:sz w:val="24"/>
          <w:szCs w:val="24"/>
          <w:lang w:eastAsia="es-CO"/>
        </w:rPr>
      </w:pPr>
      <w:r w:rsidRPr="00E90CA1">
        <w:rPr>
          <w:rFonts w:ascii="Garamond" w:eastAsia="Garamond" w:hAnsi="Garamond" w:cs="Garamond"/>
          <w:kern w:val="0"/>
          <w:sz w:val="24"/>
          <w:szCs w:val="24"/>
          <w:lang w:eastAsia="es-CO"/>
        </w:rPr>
        <w:t xml:space="preserve">Para definir los costos de la presente contratación se realizó la validación en el sistema de la tienda Virtual del Estado Colombiano (Colombia Compra Eficiente) en su link de consulta </w:t>
      </w:r>
      <w:hyperlink r:id="rId13" w:history="1">
        <w:r w:rsidRPr="00E90CA1">
          <w:rPr>
            <w:rFonts w:ascii="Garamond" w:eastAsia="Garamond" w:hAnsi="Garamond" w:cs="Garamond"/>
            <w:kern w:val="0"/>
            <w:sz w:val="24"/>
            <w:szCs w:val="24"/>
            <w:lang w:eastAsia="es-CO"/>
          </w:rPr>
          <w:t>https://www.colombiacompra.gov.co/content/tienda-virtual</w:t>
        </w:r>
      </w:hyperlink>
      <w:r w:rsidRPr="00E90CA1">
        <w:rPr>
          <w:rFonts w:ascii="Garamond" w:eastAsia="Garamond" w:hAnsi="Garamond" w:cs="Garamond"/>
          <w:kern w:val="0"/>
          <w:sz w:val="24"/>
          <w:szCs w:val="24"/>
          <w:lang w:eastAsia="es-CO"/>
        </w:rPr>
        <w:t xml:space="preserve"> , Acuerdos Marco de Precios – AMP vigentes emitidos por la Agencia Nacional Colombia Compra Eficiente, donde se constató que en la actualidad NO hay Acuerdos Marco de Precios – AMP vigente que pueda satisfacer el objeto del presente contrato. </w:t>
      </w:r>
    </w:p>
    <w:p w14:paraId="42EB9CA2" w14:textId="77777777" w:rsidR="00A240EA" w:rsidRPr="00E90CA1" w:rsidRDefault="00A240EA" w:rsidP="00A240EA">
      <w:pPr>
        <w:pStyle w:val="Standard"/>
        <w:jc w:val="both"/>
        <w:rPr>
          <w:rFonts w:ascii="Garamond" w:eastAsia="Garamond" w:hAnsi="Garamond" w:cs="Garamond"/>
          <w:kern w:val="0"/>
          <w:sz w:val="24"/>
          <w:szCs w:val="24"/>
          <w:lang w:eastAsia="es-CO"/>
        </w:rPr>
      </w:pPr>
      <w:r w:rsidRPr="00E90CA1">
        <w:rPr>
          <w:rFonts w:ascii="Garamond" w:eastAsia="Garamond" w:hAnsi="Garamond" w:cs="Garamond"/>
          <w:kern w:val="0"/>
          <w:sz w:val="24"/>
          <w:szCs w:val="24"/>
          <w:lang w:eastAsia="es-CO"/>
        </w:rPr>
        <w:t xml:space="preserve"> </w:t>
      </w:r>
    </w:p>
    <w:p w14:paraId="63E4C56C" w14:textId="77777777" w:rsidR="00A240EA" w:rsidRPr="00E90CA1" w:rsidRDefault="00A240EA" w:rsidP="00A240EA">
      <w:pPr>
        <w:pStyle w:val="Standard"/>
        <w:jc w:val="both"/>
        <w:rPr>
          <w:rFonts w:ascii="Garamond" w:eastAsia="Garamond" w:hAnsi="Garamond" w:cs="Garamond"/>
          <w:kern w:val="0"/>
          <w:sz w:val="24"/>
          <w:szCs w:val="24"/>
          <w:lang w:eastAsia="es-CO"/>
        </w:rPr>
      </w:pPr>
      <w:r w:rsidRPr="00E90CA1">
        <w:rPr>
          <w:rFonts w:ascii="Garamond" w:eastAsia="Garamond" w:hAnsi="Garamond" w:cs="Garamond"/>
          <w:sz w:val="24"/>
          <w:szCs w:val="24"/>
          <w:lang w:eastAsia="es-CO"/>
        </w:rPr>
        <w:t>Para determinar el presupuesto oficial del presente proceso de selección, se realizó el estudio de mercado consistente en la comparación de precios, entre oferentes del bien o servicio de los elementos a suministrar, donde se consideraron las siguientes alternativas para obtener valores reales de mercado:</w:t>
      </w:r>
    </w:p>
    <w:p w14:paraId="5A76A084" w14:textId="77777777" w:rsidR="00A240EA" w:rsidRPr="00E90CA1" w:rsidRDefault="00A240EA" w:rsidP="00A240EA">
      <w:pPr>
        <w:jc w:val="both"/>
        <w:rPr>
          <w:rFonts w:ascii="Garamond" w:eastAsia="Garamond" w:hAnsi="Garamond" w:cs="Garamond"/>
          <w:lang w:eastAsia="es-CO"/>
        </w:rPr>
      </w:pPr>
    </w:p>
    <w:p w14:paraId="13F8D175" w14:textId="17141A9A" w:rsidR="00A240EA" w:rsidRPr="00E90CA1" w:rsidRDefault="00A240EA" w:rsidP="00AA3321">
      <w:pPr>
        <w:widowControl/>
        <w:numPr>
          <w:ilvl w:val="0"/>
          <w:numId w:val="21"/>
        </w:numPr>
        <w:ind w:left="284" w:hanging="284"/>
        <w:jc w:val="both"/>
        <w:textAlignment w:val="auto"/>
        <w:rPr>
          <w:rFonts w:ascii="Garamond" w:eastAsia="Garamond" w:hAnsi="Garamond" w:cs="Garamond"/>
          <w:lang w:eastAsia="es-CO"/>
        </w:rPr>
      </w:pPr>
      <w:r w:rsidRPr="00E90CA1">
        <w:rPr>
          <w:rFonts w:ascii="Garamond" w:eastAsia="Garamond" w:hAnsi="Garamond" w:cs="Garamond"/>
          <w:lang w:eastAsia="es-CO"/>
        </w:rPr>
        <w:t xml:space="preserve">Se adelantaron cotizaciones a través de la plataforma SECOP II mediante el evento de cotización </w:t>
      </w:r>
      <w:bookmarkStart w:id="1" w:name="incBuyerDossierDetaillnkRequestReference"/>
      <w:r w:rsidR="0084511A" w:rsidRPr="0084511A">
        <w:rPr>
          <w:rFonts w:ascii="Garamond" w:eastAsia="Garamond" w:hAnsi="Garamond" w:cs="Garamond"/>
          <w:lang w:eastAsia="es-CO"/>
        </w:rPr>
        <w:fldChar w:fldCharType="begin"/>
      </w:r>
      <w:r w:rsidR="0084511A" w:rsidRPr="0084511A">
        <w:rPr>
          <w:rFonts w:ascii="Garamond" w:eastAsia="Garamond" w:hAnsi="Garamond" w:cs="Garamond"/>
          <w:lang w:eastAsia="es-CO"/>
        </w:rPr>
        <w:instrText>HYPERLINK "javascript:void(0);" \o "FDLK-SIP-072-2025"</w:instrText>
      </w:r>
      <w:r w:rsidR="0084511A" w:rsidRPr="0084511A">
        <w:rPr>
          <w:rFonts w:ascii="Garamond" w:eastAsia="Garamond" w:hAnsi="Garamond" w:cs="Garamond"/>
          <w:lang w:eastAsia="es-CO"/>
        </w:rPr>
      </w:r>
      <w:r w:rsidR="0084511A" w:rsidRPr="0084511A">
        <w:rPr>
          <w:rFonts w:ascii="Garamond" w:eastAsia="Garamond" w:hAnsi="Garamond" w:cs="Garamond"/>
          <w:lang w:eastAsia="es-CO"/>
        </w:rPr>
        <w:fldChar w:fldCharType="separate"/>
      </w:r>
      <w:r w:rsidR="0084511A" w:rsidRPr="0084511A">
        <w:rPr>
          <w:lang w:eastAsia="es-CO"/>
        </w:rPr>
        <w:t>FDLK-SIP-072-2025</w:t>
      </w:r>
      <w:r w:rsidR="0084511A" w:rsidRPr="0084511A">
        <w:rPr>
          <w:rFonts w:ascii="Garamond" w:eastAsia="Garamond" w:hAnsi="Garamond" w:cs="Garamond"/>
          <w:lang w:eastAsia="es-CO"/>
        </w:rPr>
        <w:fldChar w:fldCharType="end"/>
      </w:r>
      <w:bookmarkEnd w:id="1"/>
      <w:r w:rsidR="0084511A" w:rsidRPr="0084511A">
        <w:rPr>
          <w:rFonts w:ascii="Garamond" w:eastAsia="Garamond" w:hAnsi="Garamond" w:cs="Garamond"/>
          <w:lang w:eastAsia="es-CO"/>
        </w:rPr>
        <w:t xml:space="preserve"> </w:t>
      </w:r>
      <w:r w:rsidRPr="0084511A">
        <w:rPr>
          <w:rFonts w:ascii="Garamond" w:eastAsia="Garamond" w:hAnsi="Garamond" w:cs="Garamond"/>
          <w:lang w:eastAsia="es-CO"/>
        </w:rPr>
        <w:t>, en donde</w:t>
      </w:r>
      <w:r w:rsidRPr="00E90CA1">
        <w:rPr>
          <w:rFonts w:ascii="Garamond" w:eastAsia="Garamond" w:hAnsi="Garamond" w:cs="Garamond"/>
          <w:lang w:eastAsia="es-CO"/>
        </w:rPr>
        <w:t xml:space="preserve"> al término de los tiempos establecidos para dicho proceso, no se presentaron  respuestas por parte de </w:t>
      </w:r>
      <w:r w:rsidR="00C4136F" w:rsidRPr="00E90CA1">
        <w:rPr>
          <w:rFonts w:ascii="Garamond" w:eastAsia="Garamond" w:hAnsi="Garamond" w:cs="Garamond"/>
          <w:lang w:eastAsia="es-CO"/>
        </w:rPr>
        <w:t>los proveedores</w:t>
      </w:r>
      <w:r w:rsidR="00C4136F">
        <w:rPr>
          <w:rFonts w:ascii="Garamond" w:eastAsia="Garamond" w:hAnsi="Garamond" w:cs="Garamond"/>
          <w:lang w:eastAsia="es-CO"/>
        </w:rPr>
        <w:t xml:space="preserve">. </w:t>
      </w:r>
    </w:p>
    <w:p w14:paraId="4B881F63" w14:textId="77777777" w:rsidR="00A240EA" w:rsidRPr="00E90CA1" w:rsidRDefault="00A240EA" w:rsidP="00A240EA">
      <w:pPr>
        <w:jc w:val="both"/>
        <w:rPr>
          <w:rFonts w:ascii="Garamond" w:eastAsia="Garamond" w:hAnsi="Garamond" w:cs="Garamond"/>
          <w:lang w:eastAsia="es-CO"/>
        </w:rPr>
      </w:pPr>
    </w:p>
    <w:p w14:paraId="40290769" w14:textId="74E4535C" w:rsidR="00A240EA" w:rsidRPr="00E90CA1" w:rsidRDefault="00A240EA" w:rsidP="00AA3321">
      <w:pPr>
        <w:widowControl/>
        <w:numPr>
          <w:ilvl w:val="0"/>
          <w:numId w:val="21"/>
        </w:numPr>
        <w:ind w:left="284" w:hanging="284"/>
        <w:jc w:val="both"/>
        <w:textAlignment w:val="auto"/>
        <w:rPr>
          <w:rFonts w:ascii="Garamond" w:eastAsia="Garamond" w:hAnsi="Garamond" w:cs="Garamond"/>
          <w:lang w:eastAsia="es-CO"/>
        </w:rPr>
      </w:pPr>
      <w:r w:rsidRPr="00E90CA1">
        <w:rPr>
          <w:rFonts w:ascii="Garamond" w:eastAsia="Garamond" w:hAnsi="Garamond" w:cs="Garamond"/>
          <w:lang w:eastAsia="es-CO"/>
        </w:rPr>
        <w:t>Se solicitaron cotizaciones a proveedores nacionales, a través de correo electrónico, donde se recibió respuesta de los siguientes proveedores:</w:t>
      </w:r>
    </w:p>
    <w:p w14:paraId="010E16F3" w14:textId="77777777" w:rsidR="00A240EA" w:rsidRPr="00E90CA1" w:rsidRDefault="00A240EA" w:rsidP="00A240EA">
      <w:pPr>
        <w:jc w:val="both"/>
        <w:rPr>
          <w:rFonts w:ascii="Garamond" w:eastAsia="Garamond" w:hAnsi="Garamond" w:cs="Garamond"/>
          <w:lang w:eastAsia="es-CO"/>
        </w:rPr>
      </w:pPr>
    </w:p>
    <w:p w14:paraId="1493068D" w14:textId="1A43C599" w:rsidR="00A240EA" w:rsidRPr="0084511A" w:rsidRDefault="0084511A" w:rsidP="00AA3321">
      <w:pPr>
        <w:widowControl/>
        <w:numPr>
          <w:ilvl w:val="0"/>
          <w:numId w:val="22"/>
        </w:numPr>
        <w:spacing w:line="256" w:lineRule="auto"/>
        <w:jc w:val="both"/>
        <w:rPr>
          <w:rFonts w:ascii="Garamond" w:eastAsia="Garamond" w:hAnsi="Garamond" w:cs="Garamond"/>
          <w:lang w:eastAsia="es-CO"/>
        </w:rPr>
      </w:pPr>
      <w:r w:rsidRPr="0084511A">
        <w:rPr>
          <w:rFonts w:ascii="Garamond" w:eastAsia="Garamond" w:hAnsi="Garamond" w:cs="Garamond"/>
          <w:lang w:eastAsia="es-CO"/>
        </w:rPr>
        <w:t>DISTRIALIMENTOS Y SERVICIOS SAS</w:t>
      </w:r>
    </w:p>
    <w:p w14:paraId="676F1162" w14:textId="3C977284" w:rsidR="00A240EA" w:rsidRPr="0084511A" w:rsidRDefault="0084511A" w:rsidP="00AA3321">
      <w:pPr>
        <w:widowControl/>
        <w:numPr>
          <w:ilvl w:val="0"/>
          <w:numId w:val="22"/>
        </w:numPr>
        <w:spacing w:line="256" w:lineRule="auto"/>
        <w:jc w:val="both"/>
        <w:rPr>
          <w:rFonts w:ascii="Garamond" w:eastAsia="Garamond" w:hAnsi="Garamond" w:cs="Garamond"/>
          <w:lang w:eastAsia="es-CO"/>
        </w:rPr>
      </w:pPr>
      <w:r w:rsidRPr="0084511A">
        <w:rPr>
          <w:rFonts w:ascii="Garamond" w:eastAsia="Garamond" w:hAnsi="Garamond" w:cs="Garamond"/>
          <w:lang w:eastAsia="es-CO"/>
        </w:rPr>
        <w:t>SERVICIOS DOTACIONES Y SUMINISTROS SDS</w:t>
      </w:r>
    </w:p>
    <w:p w14:paraId="2AFAD0DB" w14:textId="0D4D2113" w:rsidR="00A240EA" w:rsidRPr="0084511A" w:rsidRDefault="0084511A" w:rsidP="00AA3321">
      <w:pPr>
        <w:widowControl/>
        <w:numPr>
          <w:ilvl w:val="0"/>
          <w:numId w:val="22"/>
        </w:numPr>
        <w:spacing w:line="256" w:lineRule="auto"/>
        <w:jc w:val="both"/>
        <w:rPr>
          <w:rFonts w:ascii="Garamond" w:eastAsia="Garamond" w:hAnsi="Garamond" w:cs="Garamond"/>
          <w:lang w:eastAsia="es-CO"/>
        </w:rPr>
      </w:pPr>
      <w:r w:rsidRPr="0084511A">
        <w:rPr>
          <w:rFonts w:ascii="Garamond" w:eastAsia="Garamond" w:hAnsi="Garamond" w:cs="Garamond"/>
          <w:lang w:eastAsia="es-CO"/>
        </w:rPr>
        <w:t>INSTITUTO DE DESARROLLO Y ECONOMICA PARA AMERICA LATINA</w:t>
      </w:r>
    </w:p>
    <w:p w14:paraId="732B2118" w14:textId="3EE31C6A" w:rsidR="00A240EA" w:rsidRPr="0084511A" w:rsidRDefault="0084511A" w:rsidP="00AA3321">
      <w:pPr>
        <w:widowControl/>
        <w:numPr>
          <w:ilvl w:val="0"/>
          <w:numId w:val="22"/>
        </w:numPr>
        <w:spacing w:line="256" w:lineRule="auto"/>
        <w:jc w:val="both"/>
        <w:rPr>
          <w:rFonts w:ascii="Garamond" w:eastAsia="Garamond" w:hAnsi="Garamond" w:cs="Garamond"/>
          <w:lang w:eastAsia="es-CO"/>
        </w:rPr>
      </w:pPr>
      <w:r w:rsidRPr="0084511A">
        <w:rPr>
          <w:rFonts w:ascii="Garamond" w:eastAsia="Garamond" w:hAnsi="Garamond" w:cs="Garamond"/>
          <w:lang w:eastAsia="es-CO"/>
        </w:rPr>
        <w:t>FUNDAPA</w:t>
      </w:r>
    </w:p>
    <w:p w14:paraId="69AD5C73" w14:textId="2DCD674C" w:rsidR="0084511A" w:rsidRPr="0084511A" w:rsidRDefault="0084511A" w:rsidP="00AA3321">
      <w:pPr>
        <w:widowControl/>
        <w:numPr>
          <w:ilvl w:val="0"/>
          <w:numId w:val="22"/>
        </w:numPr>
        <w:spacing w:line="256" w:lineRule="auto"/>
        <w:jc w:val="both"/>
        <w:rPr>
          <w:rFonts w:ascii="Garamond" w:eastAsia="Garamond" w:hAnsi="Garamond" w:cs="Garamond"/>
          <w:lang w:eastAsia="es-CO"/>
        </w:rPr>
      </w:pPr>
      <w:r w:rsidRPr="0084511A">
        <w:rPr>
          <w:rFonts w:ascii="Garamond" w:eastAsia="Garamond" w:hAnsi="Garamond" w:cs="Garamond"/>
          <w:lang w:eastAsia="es-CO"/>
        </w:rPr>
        <w:t>ACOPI ANTIOQUIA</w:t>
      </w:r>
    </w:p>
    <w:p w14:paraId="7BB08A78" w14:textId="61F70ABA" w:rsidR="0084511A" w:rsidRPr="0084511A" w:rsidRDefault="0084511A" w:rsidP="00AA3321">
      <w:pPr>
        <w:widowControl/>
        <w:numPr>
          <w:ilvl w:val="0"/>
          <w:numId w:val="22"/>
        </w:numPr>
        <w:spacing w:line="256" w:lineRule="auto"/>
        <w:jc w:val="both"/>
        <w:rPr>
          <w:rFonts w:ascii="Garamond" w:eastAsia="Garamond" w:hAnsi="Garamond" w:cs="Garamond"/>
          <w:lang w:eastAsia="es-CO"/>
        </w:rPr>
      </w:pPr>
      <w:r w:rsidRPr="0084511A">
        <w:rPr>
          <w:rFonts w:ascii="Garamond" w:eastAsia="Garamond" w:hAnsi="Garamond" w:cs="Garamond"/>
          <w:lang w:eastAsia="es-CO"/>
        </w:rPr>
        <w:t xml:space="preserve">ACOPI CALDAS </w:t>
      </w:r>
    </w:p>
    <w:p w14:paraId="4BBBAE84" w14:textId="7D1C992D" w:rsidR="0084511A" w:rsidRPr="0084511A" w:rsidRDefault="0084511A" w:rsidP="00AA3321">
      <w:pPr>
        <w:widowControl/>
        <w:numPr>
          <w:ilvl w:val="0"/>
          <w:numId w:val="22"/>
        </w:numPr>
        <w:spacing w:line="256" w:lineRule="auto"/>
        <w:jc w:val="both"/>
        <w:rPr>
          <w:rFonts w:ascii="Garamond" w:eastAsia="Garamond" w:hAnsi="Garamond" w:cs="Garamond"/>
          <w:lang w:eastAsia="es-CO"/>
        </w:rPr>
      </w:pPr>
      <w:r w:rsidRPr="0084511A">
        <w:rPr>
          <w:rFonts w:ascii="Garamond" w:eastAsia="Garamond" w:hAnsi="Garamond" w:cs="Garamond"/>
          <w:lang w:eastAsia="es-CO"/>
        </w:rPr>
        <w:t>B2 NETWORKS SAS</w:t>
      </w:r>
    </w:p>
    <w:p w14:paraId="6E7C16BF" w14:textId="77777777" w:rsidR="0084511A" w:rsidRDefault="0084511A" w:rsidP="0084511A">
      <w:pPr>
        <w:widowControl/>
        <w:spacing w:line="256" w:lineRule="auto"/>
        <w:jc w:val="both"/>
        <w:rPr>
          <w:rFonts w:ascii="Garamond" w:eastAsia="Garamond" w:hAnsi="Garamond" w:cs="Garamond"/>
          <w:highlight w:val="yellow"/>
          <w:lang w:eastAsia="es-CO"/>
        </w:rPr>
      </w:pPr>
    </w:p>
    <w:p w14:paraId="4C8AF626" w14:textId="77777777" w:rsidR="0084511A" w:rsidRPr="000C70C2" w:rsidRDefault="0084511A" w:rsidP="0084511A">
      <w:pPr>
        <w:widowControl/>
        <w:spacing w:line="256" w:lineRule="auto"/>
        <w:jc w:val="both"/>
        <w:rPr>
          <w:rFonts w:ascii="Garamond" w:eastAsia="Garamond" w:hAnsi="Garamond" w:cs="Garamond"/>
          <w:highlight w:val="yellow"/>
          <w:lang w:eastAsia="es-CO"/>
        </w:rPr>
      </w:pPr>
    </w:p>
    <w:p w14:paraId="6ECF5831" w14:textId="77777777" w:rsidR="00A240EA" w:rsidRDefault="00A240EA" w:rsidP="00AA3321">
      <w:pPr>
        <w:widowControl/>
        <w:numPr>
          <w:ilvl w:val="0"/>
          <w:numId w:val="21"/>
        </w:numPr>
        <w:suppressAutoHyphens w:val="0"/>
        <w:autoSpaceDN/>
        <w:spacing w:after="200"/>
        <w:ind w:left="284" w:hanging="284"/>
        <w:contextualSpacing/>
        <w:jc w:val="both"/>
        <w:textAlignment w:val="auto"/>
        <w:rPr>
          <w:rFonts w:ascii="Garamond" w:eastAsia="Garamond" w:hAnsi="Garamond" w:cs="Garamond"/>
          <w:lang w:eastAsia="es-CO"/>
        </w:rPr>
      </w:pPr>
      <w:r w:rsidRPr="00E90CA1">
        <w:rPr>
          <w:rFonts w:ascii="Garamond" w:eastAsia="Garamond" w:hAnsi="Garamond" w:cs="Garamond"/>
          <w:lang w:eastAsia="es-CO"/>
        </w:rPr>
        <w:t>Para los costos del talento humano, se tomó como referencia las siguientes resoluciones:</w:t>
      </w:r>
    </w:p>
    <w:p w14:paraId="7046DC97" w14:textId="77777777" w:rsidR="00A240EA" w:rsidRPr="00E90CA1" w:rsidRDefault="00A240EA" w:rsidP="00A240EA">
      <w:pPr>
        <w:widowControl/>
        <w:suppressAutoHyphens w:val="0"/>
        <w:autoSpaceDN/>
        <w:spacing w:after="200"/>
        <w:ind w:left="284"/>
        <w:contextualSpacing/>
        <w:jc w:val="both"/>
        <w:textAlignment w:val="auto"/>
        <w:rPr>
          <w:rFonts w:ascii="Garamond" w:eastAsia="Garamond" w:hAnsi="Garamond" w:cs="Garamond"/>
          <w:lang w:eastAsia="es-CO"/>
        </w:rPr>
      </w:pPr>
    </w:p>
    <w:p w14:paraId="23775327" w14:textId="0F06156D" w:rsidR="00A240EA" w:rsidRPr="00E90CA1" w:rsidRDefault="00A240EA" w:rsidP="00AA3321">
      <w:pPr>
        <w:widowControl/>
        <w:numPr>
          <w:ilvl w:val="0"/>
          <w:numId w:val="23"/>
        </w:numPr>
        <w:suppressAutoHyphens w:val="0"/>
        <w:autoSpaceDN/>
        <w:spacing w:after="200"/>
        <w:contextualSpacing/>
        <w:jc w:val="both"/>
        <w:textAlignment w:val="auto"/>
        <w:rPr>
          <w:rFonts w:ascii="Garamond" w:eastAsia="Garamond" w:hAnsi="Garamond" w:cs="Garamond"/>
          <w:lang w:eastAsia="es-CO"/>
        </w:rPr>
      </w:pPr>
      <w:r w:rsidRPr="00E90CA1">
        <w:rPr>
          <w:rFonts w:ascii="Garamond" w:eastAsia="Garamond" w:hAnsi="Garamond" w:cs="Garamond"/>
          <w:lang w:eastAsia="es-CO"/>
        </w:rPr>
        <w:t>Resolución Secretaria de Gobierno de Bogotá</w:t>
      </w:r>
      <w:r w:rsidR="0084511A">
        <w:rPr>
          <w:rFonts w:ascii="Garamond" w:eastAsia="Garamond" w:hAnsi="Garamond" w:cs="Garamond"/>
          <w:lang w:eastAsia="es-CO"/>
        </w:rPr>
        <w:t>, para pago de honorarios</w:t>
      </w:r>
    </w:p>
    <w:p w14:paraId="11E259F1" w14:textId="618050F8" w:rsidR="00A240EA" w:rsidRDefault="00A240EA" w:rsidP="00A240EA">
      <w:pPr>
        <w:suppressAutoHyphens w:val="0"/>
        <w:spacing w:before="100" w:beforeAutospacing="1" w:after="100" w:afterAutospacing="1"/>
        <w:jc w:val="both"/>
        <w:rPr>
          <w:rFonts w:ascii="Garamond" w:eastAsia="Garamond" w:hAnsi="Garamond" w:cs="Garamond"/>
          <w:lang w:eastAsia="es-CO"/>
        </w:rPr>
      </w:pPr>
      <w:r w:rsidRPr="00E90CA1">
        <w:rPr>
          <w:rFonts w:ascii="Garamond" w:eastAsia="Garamond" w:hAnsi="Garamond" w:cs="Garamond"/>
          <w:lang w:eastAsia="es-CO"/>
        </w:rPr>
        <w:t>En consecuencia y con el objetivo de realizar el presupuesto oficial de esta contratación se consideraron las siguientes variables para determinar el valor real del presupuesto para la oferta económica del evento a contratar, realizando análisis verticales y horizontales del estudio de mercado que permitan obtener precios competitivos y equitativos para la entidad y los posibles proveedores.</w:t>
      </w:r>
    </w:p>
    <w:p w14:paraId="4E8FDFBF" w14:textId="77777777" w:rsidR="00A240EA" w:rsidRPr="00E90CA1" w:rsidRDefault="00A240EA" w:rsidP="00A240EA">
      <w:pPr>
        <w:suppressAutoHyphens w:val="0"/>
        <w:spacing w:before="100" w:beforeAutospacing="1" w:after="100" w:afterAutospacing="1"/>
        <w:jc w:val="both"/>
        <w:rPr>
          <w:rFonts w:ascii="Garamond" w:eastAsia="Garamond" w:hAnsi="Garamond" w:cs="Garamond"/>
          <w:lang w:eastAsia="es-CO"/>
        </w:rPr>
      </w:pPr>
      <w:r w:rsidRPr="00E90CA1">
        <w:rPr>
          <w:rFonts w:ascii="Garamond" w:eastAsia="Garamond" w:hAnsi="Garamond" w:cs="Garamond"/>
          <w:lang w:eastAsia="es-CO"/>
        </w:rPr>
        <w:t>Ahora bien, se tabularon los precios y con base en el análisis y generando variables como lo es el PROMEDIO, MEDIA y MEDIANA, teniendo en cuenta que estas hacen parte de Medidas de Tendencia Central (TCM) usadas en estadística con el fin de identificar cuáles son las tendencias en un conjunto de datos y hacia donde se inclina la información, es importante mencionar, que se toman tres variables distintas con el fin de identificar el comportamiento de estas en cada uno de los ítems cotizados de forma individual, ya que el resultado en cada uno puede tener tendencias bajistas o alcistas que ni representan la realidad del mercado actual.</w:t>
      </w:r>
    </w:p>
    <w:p w14:paraId="00878273" w14:textId="7C3D498A" w:rsidR="00A240EA" w:rsidRPr="00E90CA1" w:rsidRDefault="00A240EA" w:rsidP="00A240EA">
      <w:pPr>
        <w:suppressAutoHyphens w:val="0"/>
        <w:spacing w:before="100" w:beforeAutospacing="1" w:after="100" w:afterAutospacing="1"/>
        <w:jc w:val="both"/>
        <w:rPr>
          <w:rFonts w:ascii="Garamond" w:eastAsia="Garamond" w:hAnsi="Garamond" w:cs="Garamond"/>
          <w:lang w:eastAsia="es-CO"/>
        </w:rPr>
      </w:pPr>
      <w:r w:rsidRPr="00E90CA1">
        <w:rPr>
          <w:rFonts w:ascii="Garamond" w:eastAsia="Garamond" w:hAnsi="Garamond" w:cs="Garamond"/>
          <w:lang w:eastAsia="es-CO"/>
        </w:rPr>
        <w:t xml:space="preserve">Una vez dicho lo anterior, se determinó valor techo unitario total, establecido para un Presupuesto Oficial Estimado (POE) para el proceso de selección, correspondiente </w:t>
      </w:r>
      <w:r w:rsidR="00BE1C7B" w:rsidRPr="006A724A">
        <w:rPr>
          <w:rFonts w:ascii="Garamond" w:eastAsia="Garamond" w:hAnsi="Garamond" w:cs="Garamond"/>
          <w:b/>
          <w:bCs/>
          <w:lang w:eastAsia="es-CO"/>
        </w:rPr>
        <w:t>DOS MIL QUINIENTOS TREINTA Y CINCO MILLONES DOSCIENTOS OCHENTA MIL PESOS</w:t>
      </w:r>
      <w:r w:rsidR="00BE1C7B" w:rsidRPr="006A724A">
        <w:rPr>
          <w:rFonts w:ascii="Garamond" w:hAnsi="Garamond" w:cs="Arial"/>
          <w:b/>
          <w:bCs/>
          <w:lang w:val="es-MX"/>
        </w:rPr>
        <w:t xml:space="preserve"> (</w:t>
      </w:r>
      <w:r w:rsidR="00BE1C7B" w:rsidRPr="006A724A">
        <w:rPr>
          <w:rFonts w:ascii="Garamond" w:hAnsi="Garamond" w:cs="Arial"/>
          <w:lang w:val="es-MX"/>
        </w:rPr>
        <w:t>$</w:t>
      </w:r>
      <w:r w:rsidR="00BE1C7B" w:rsidRPr="006A724A">
        <w:rPr>
          <w:rFonts w:ascii="Garamond" w:hAnsi="Garamond" w:cs="Arial"/>
          <w:b/>
          <w:bCs/>
          <w:lang w:val="es-MX"/>
        </w:rPr>
        <w:t xml:space="preserve"> </w:t>
      </w:r>
      <w:r w:rsidR="00BE1C7B" w:rsidRPr="006A724A">
        <w:rPr>
          <w:rFonts w:ascii="Garamond" w:hAnsi="Garamond" w:cs="Arial"/>
          <w:b/>
          <w:bCs/>
        </w:rPr>
        <w:t>2.535.280.000</w:t>
      </w:r>
      <w:r w:rsidR="00BE1C7B" w:rsidRPr="006A724A">
        <w:rPr>
          <w:rFonts w:ascii="Garamond" w:hAnsi="Garamond" w:cs="Arial"/>
          <w:lang w:val="es-MX"/>
        </w:rPr>
        <w:t xml:space="preserve"> </w:t>
      </w:r>
      <w:r w:rsidR="00BE1C7B" w:rsidRPr="006A724A">
        <w:rPr>
          <w:rFonts w:ascii="Garamond" w:eastAsia="Garamond" w:hAnsi="Garamond" w:cs="Garamond"/>
          <w:b/>
          <w:bCs/>
          <w:kern w:val="0"/>
          <w:lang w:eastAsia="es-CO" w:bidi="ar-SA"/>
        </w:rPr>
        <w:t>M/CTE</w:t>
      </w:r>
      <w:r w:rsidRPr="00E90CA1">
        <w:rPr>
          <w:rFonts w:ascii="Garamond" w:eastAsia="Garamond" w:hAnsi="Garamond" w:cs="Garamond"/>
          <w:lang w:eastAsia="es-CO"/>
        </w:rPr>
        <w:t>, valor que incluye Iva y demás impuestos, gravámenes, tasas y contribuciones a que hubiera lugar.</w:t>
      </w:r>
    </w:p>
    <w:p w14:paraId="3EC981B1" w14:textId="77777777" w:rsidR="00F81C41" w:rsidRPr="0052614B" w:rsidRDefault="00F81C41" w:rsidP="00F81C41">
      <w:pPr>
        <w:pStyle w:val="Standard"/>
        <w:jc w:val="both"/>
        <w:rPr>
          <w:rFonts w:ascii="Garamond" w:hAnsi="Garamond" w:cs="Arial"/>
          <w:b/>
          <w:bCs/>
          <w:sz w:val="24"/>
          <w:szCs w:val="24"/>
        </w:rPr>
      </w:pPr>
      <w:r w:rsidRPr="0052614B">
        <w:rPr>
          <w:rFonts w:ascii="Garamond" w:hAnsi="Garamond" w:cs="Arial"/>
          <w:b/>
          <w:bCs/>
          <w:sz w:val="24"/>
          <w:szCs w:val="24"/>
        </w:rPr>
        <w:t>4.1 ANÁLISIS DEL SECTOR Y DE LOS OFERENTES</w:t>
      </w:r>
    </w:p>
    <w:p w14:paraId="53812FF4" w14:textId="77777777" w:rsidR="00F81C41" w:rsidRPr="00DE0FDE" w:rsidRDefault="00F81C41" w:rsidP="00F81C41">
      <w:pPr>
        <w:pStyle w:val="Standard"/>
        <w:jc w:val="both"/>
        <w:rPr>
          <w:rFonts w:ascii="Garamond" w:hAnsi="Garamond" w:cs="Arial"/>
          <w:sz w:val="24"/>
          <w:szCs w:val="24"/>
          <w:highlight w:val="yellow"/>
        </w:rPr>
      </w:pPr>
    </w:p>
    <w:p w14:paraId="6EC41427" w14:textId="45AF5009" w:rsidR="00A240EA" w:rsidRPr="00E90CA1" w:rsidRDefault="00A240EA" w:rsidP="00A240EA">
      <w:pPr>
        <w:jc w:val="both"/>
        <w:rPr>
          <w:rFonts w:ascii="Garamond" w:eastAsia="Garamond" w:hAnsi="Garamond" w:cs="Garamond"/>
          <w:noProof/>
        </w:rPr>
      </w:pPr>
      <w:r w:rsidRPr="00E90CA1">
        <w:rPr>
          <w:rFonts w:ascii="Garamond" w:eastAsia="Garamond" w:hAnsi="Garamond" w:cs="Garamond"/>
        </w:rPr>
        <w:t xml:space="preserve">Atendiendo lo dispuesto en el artículo 2.2.1.1.1.6.1 del Decreto 1082 del 26 de mayo de 2015, el Fondo de Desarrollo Local de </w:t>
      </w:r>
      <w:r w:rsidR="00907FDB">
        <w:rPr>
          <w:rFonts w:ascii="Garamond" w:eastAsia="Garamond" w:hAnsi="Garamond" w:cs="Garamond"/>
        </w:rPr>
        <w:t>KENNEDY</w:t>
      </w:r>
      <w:r w:rsidR="00F45CAF">
        <w:rPr>
          <w:rFonts w:ascii="Garamond" w:eastAsia="Garamond" w:hAnsi="Garamond" w:cs="Garamond"/>
        </w:rPr>
        <w:t xml:space="preserve"> </w:t>
      </w:r>
      <w:r w:rsidRPr="00E90CA1">
        <w:rPr>
          <w:rFonts w:ascii="Garamond" w:eastAsia="Garamond" w:hAnsi="Garamond" w:cs="Garamond"/>
        </w:rPr>
        <w:t xml:space="preserve">requiere la celebración de un contrato para </w:t>
      </w:r>
      <w:r w:rsidRPr="00E90CA1">
        <w:rPr>
          <w:rFonts w:ascii="Garamond" w:eastAsia="Garamond" w:hAnsi="Garamond" w:cs="Garamond"/>
          <w:noProof/>
          <w:color w:val="000000" w:themeColor="text1"/>
        </w:rPr>
        <w:t>“</w:t>
      </w:r>
      <w:r w:rsidRPr="00E90CA1">
        <w:rPr>
          <w:rFonts w:ascii="Garamond" w:eastAsia="Garamond" w:hAnsi="Garamond" w:cs="Garamond"/>
        </w:rPr>
        <w:t xml:space="preserve">prestar los servicios para desarrollar acciones encaminadas a la construcción de ciudadanía y desarrollo de capacidades de las mujeres, espacios de respiro y reducción de tiempo en el marco del </w:t>
      </w:r>
      <w:r w:rsidR="00DE6A13" w:rsidRPr="00DE6A13">
        <w:rPr>
          <w:rFonts w:ascii="Garamond" w:eastAsia="Garamond" w:hAnsi="Garamond" w:cs="Garamond"/>
        </w:rPr>
        <w:t>Plan de Desarrollo de la Localidad de Kennedy 2025-2028 “Kennedy Camina Segura</w:t>
      </w:r>
      <w:r w:rsidR="00DE6A13">
        <w:rPr>
          <w:rFonts w:ascii="Garamond" w:eastAsia="Garamond" w:hAnsi="Garamond" w:cs="Garamond"/>
        </w:rPr>
        <w:t>”</w:t>
      </w:r>
    </w:p>
    <w:p w14:paraId="73461C11" w14:textId="77777777" w:rsidR="00A240EA" w:rsidRPr="00E90CA1" w:rsidRDefault="00A240EA" w:rsidP="00A240EA">
      <w:pPr>
        <w:jc w:val="both"/>
        <w:rPr>
          <w:rFonts w:ascii="Garamond" w:eastAsia="Garamond" w:hAnsi="Garamond" w:cs="Garamond"/>
        </w:rPr>
      </w:pPr>
    </w:p>
    <w:p w14:paraId="63AFBAC6"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El estudio se encuentra como ANEXO – ANÁLISIS DEL SECTOR al presente proceso.</w:t>
      </w:r>
    </w:p>
    <w:p w14:paraId="679D2ED8" w14:textId="77777777" w:rsidR="00A240EA" w:rsidRPr="00E90CA1" w:rsidRDefault="00A240EA" w:rsidP="00A240EA">
      <w:pPr>
        <w:pStyle w:val="Standard"/>
        <w:jc w:val="both"/>
        <w:rPr>
          <w:rFonts w:ascii="Garamond" w:eastAsia="Garamond" w:hAnsi="Garamond" w:cs="Garamond"/>
          <w:color w:val="FF3333"/>
          <w:sz w:val="24"/>
          <w:szCs w:val="24"/>
        </w:rPr>
      </w:pPr>
    </w:p>
    <w:p w14:paraId="2245012F" w14:textId="77777777" w:rsidR="00F81C41" w:rsidRPr="00930F9D" w:rsidRDefault="00F81C41" w:rsidP="00F81C41">
      <w:pPr>
        <w:jc w:val="both"/>
        <w:rPr>
          <w:rFonts w:ascii="Garamond" w:hAnsi="Garamond" w:cs="Arial"/>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81C41" w14:paraId="7DA845A0" w14:textId="77777777" w:rsidTr="00F01798">
        <w:trPr>
          <w:jc w:val="center"/>
        </w:trPr>
        <w:tc>
          <w:tcPr>
            <w:tcW w:w="9498" w:type="dxa"/>
            <w:shd w:val="clear" w:color="auto" w:fill="D9D9D9"/>
          </w:tcPr>
          <w:p w14:paraId="4C4B3E77" w14:textId="77777777" w:rsidR="00F81C41" w:rsidRDefault="00F81C41" w:rsidP="00F01798">
            <w:pPr>
              <w:pStyle w:val="Standard"/>
              <w:jc w:val="both"/>
              <w:rPr>
                <w:rFonts w:ascii="Garamond" w:hAnsi="Garamond" w:cs="Arial"/>
                <w:b/>
                <w:sz w:val="24"/>
                <w:szCs w:val="24"/>
              </w:rPr>
            </w:pPr>
            <w:r>
              <w:rPr>
                <w:rFonts w:ascii="Garamond" w:hAnsi="Garamond" w:cs="Arial"/>
                <w:b/>
                <w:sz w:val="24"/>
                <w:szCs w:val="24"/>
              </w:rPr>
              <w:t>5. REQUISITOS HABILITANTES Y CRITERIOS PARA SELECCIONAR LA OFERTA MÁS FAVORABLE</w:t>
            </w:r>
          </w:p>
        </w:tc>
      </w:tr>
    </w:tbl>
    <w:p w14:paraId="3B8408A1" w14:textId="77777777" w:rsidR="00F81C41" w:rsidRPr="00930F9D" w:rsidRDefault="00F81C41" w:rsidP="00F81C41">
      <w:pPr>
        <w:jc w:val="both"/>
        <w:rPr>
          <w:rFonts w:ascii="Garamond" w:hAnsi="Garamond" w:cs="Arial"/>
          <w:b/>
          <w:bCs/>
        </w:rPr>
      </w:pPr>
    </w:p>
    <w:p w14:paraId="5B56AC04"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 xml:space="preserve">De acuerdo con lo establecido por el artículo 5 de la Ley 1150 de 2007 la escogencia del contratista atenderá estrictamente el deber de selección objetiva que determine mediante el procedimiento de </w:t>
      </w:r>
      <w:r w:rsidRPr="00E90CA1">
        <w:rPr>
          <w:rFonts w:ascii="Garamond" w:eastAsia="Garamond" w:hAnsi="Garamond" w:cs="Garamond"/>
        </w:rPr>
        <w:lastRenderedPageBreak/>
        <w:t>selección que la oferta seleccionada conlleva el ofrecimiento más favorable a la entidad y a los fines que ella busca.</w:t>
      </w:r>
    </w:p>
    <w:p w14:paraId="2711F450" w14:textId="77777777" w:rsidR="00A240EA" w:rsidRPr="00E90CA1" w:rsidRDefault="00A240EA" w:rsidP="00A240EA">
      <w:pPr>
        <w:jc w:val="both"/>
        <w:rPr>
          <w:rFonts w:ascii="Garamond" w:eastAsia="Garamond" w:hAnsi="Garamond" w:cs="Garamond"/>
        </w:rPr>
      </w:pPr>
    </w:p>
    <w:p w14:paraId="76D67940"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Teniendo en consideración el objeto, cuantía y naturaleza del contrato a suscribir, además, de conformidad con lo dispuesto por el artículo 2.2.1.1.2.2.2., del Decreto 1082 de 2015, la oferta más favorable se determinará atendiendo a la ponderación de elementos de calidad y precio soportados en puntajes o fórmulas.</w:t>
      </w:r>
    </w:p>
    <w:p w14:paraId="1CF68470" w14:textId="77777777" w:rsidR="00A240EA" w:rsidRPr="00E90CA1" w:rsidRDefault="00A240EA" w:rsidP="00A240EA">
      <w:pPr>
        <w:jc w:val="both"/>
        <w:rPr>
          <w:rFonts w:ascii="Garamond" w:eastAsia="Garamond" w:hAnsi="Garamond" w:cs="Garamond"/>
        </w:rPr>
      </w:pPr>
    </w:p>
    <w:p w14:paraId="38437DA7"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Previo a la aplicación de los factores de selección EL FONDO adelantará el procedimiento de verificación de requisitos habilitantes sobre capacidad jurídica, capacidad financiera, capacidad organizacional y condiciones técnicas y de experiencia que se exigirán a los proponentes en el pliego de condiciones de conformidad con lo señalado en el numeral 1 del artículo 5 de la Ley 1150 de 2007 en concordancia con lo dispuesto por el artículo 2.2.1.1.1.5.3., del Decreto 1082 de 2015.</w:t>
      </w:r>
    </w:p>
    <w:p w14:paraId="103835A7" w14:textId="77777777" w:rsidR="00A240EA" w:rsidRPr="00E90CA1" w:rsidRDefault="00A240EA" w:rsidP="00A240EA">
      <w:pPr>
        <w:jc w:val="both"/>
        <w:rPr>
          <w:rFonts w:ascii="Garamond" w:eastAsia="Garamond" w:hAnsi="Garamond" w:cs="Garamond"/>
          <w:b/>
          <w:bCs/>
        </w:rPr>
      </w:pPr>
    </w:p>
    <w:tbl>
      <w:tblPr>
        <w:tblW w:w="0" w:type="auto"/>
        <w:jc w:val="center"/>
        <w:tblLayout w:type="fixed"/>
        <w:tblLook w:val="04A0" w:firstRow="1" w:lastRow="0" w:firstColumn="1" w:lastColumn="0" w:noHBand="0" w:noVBand="1"/>
      </w:tblPr>
      <w:tblGrid>
        <w:gridCol w:w="5141"/>
        <w:gridCol w:w="3638"/>
      </w:tblGrid>
      <w:tr w:rsidR="00A240EA" w:rsidRPr="00E90CA1" w14:paraId="5B65A0EB" w14:textId="77777777" w:rsidTr="00F01798">
        <w:trPr>
          <w:trHeight w:val="244"/>
          <w:tblHeader/>
          <w:jc w:val="center"/>
        </w:trPr>
        <w:tc>
          <w:tcPr>
            <w:tcW w:w="87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576F142B" w14:textId="77777777" w:rsidR="00A240EA" w:rsidRPr="00E90CA1" w:rsidRDefault="00A240EA" w:rsidP="00F01798">
            <w:pPr>
              <w:jc w:val="center"/>
              <w:rPr>
                <w:rFonts w:ascii="Garamond" w:eastAsia="Garamond" w:hAnsi="Garamond" w:cs="Garamond"/>
                <w:b/>
                <w:bCs/>
              </w:rPr>
            </w:pPr>
            <w:r w:rsidRPr="00E90CA1">
              <w:rPr>
                <w:rFonts w:ascii="Garamond" w:eastAsia="Garamond" w:hAnsi="Garamond" w:cs="Garamond"/>
                <w:b/>
                <w:bCs/>
              </w:rPr>
              <w:t>CRITERIOS DE VERIFICACIÓN</w:t>
            </w:r>
          </w:p>
        </w:tc>
      </w:tr>
      <w:tr w:rsidR="00A240EA" w:rsidRPr="00E90CA1" w14:paraId="3DF43826" w14:textId="77777777" w:rsidTr="00F01798">
        <w:trPr>
          <w:trHeight w:val="244"/>
          <w:tblHeader/>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D9D9D9" w:themeFill="background1" w:themeFillShade="D9"/>
            <w:vAlign w:val="center"/>
            <w:hideMark/>
          </w:tcPr>
          <w:p w14:paraId="64DB3567" w14:textId="77777777" w:rsidR="00A240EA" w:rsidRPr="00E90CA1" w:rsidRDefault="00A240EA" w:rsidP="00F01798">
            <w:pPr>
              <w:jc w:val="center"/>
              <w:rPr>
                <w:rFonts w:ascii="Garamond" w:eastAsia="Garamond" w:hAnsi="Garamond" w:cs="Garamond"/>
                <w:b/>
                <w:bCs/>
              </w:rPr>
            </w:pPr>
            <w:r w:rsidRPr="00E90CA1">
              <w:rPr>
                <w:rFonts w:ascii="Garamond" w:eastAsia="Garamond" w:hAnsi="Garamond" w:cs="Garamond"/>
                <w:b/>
                <w:bCs/>
              </w:rPr>
              <w:t>FACTOR</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489CAF0C" w14:textId="77777777" w:rsidR="00A240EA" w:rsidRPr="00E90CA1" w:rsidRDefault="00A240EA" w:rsidP="00F01798">
            <w:pPr>
              <w:jc w:val="center"/>
              <w:rPr>
                <w:rFonts w:ascii="Garamond" w:eastAsia="Garamond" w:hAnsi="Garamond" w:cs="Garamond"/>
                <w:b/>
                <w:bCs/>
              </w:rPr>
            </w:pPr>
            <w:r w:rsidRPr="00E90CA1">
              <w:rPr>
                <w:rFonts w:ascii="Garamond" w:eastAsia="Garamond" w:hAnsi="Garamond" w:cs="Garamond"/>
                <w:b/>
                <w:bCs/>
              </w:rPr>
              <w:t>CUMPLIMIENTO</w:t>
            </w:r>
          </w:p>
        </w:tc>
      </w:tr>
      <w:tr w:rsidR="00A240EA" w:rsidRPr="00E90CA1" w14:paraId="337ECEC2" w14:textId="77777777" w:rsidTr="00F01798">
        <w:trPr>
          <w:trHeight w:val="499"/>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5D1AED02"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REQUISITOS HABILITANTES JURÍDICOS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6D035272"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HABILITADO O NO HABILITADO</w:t>
            </w:r>
          </w:p>
        </w:tc>
      </w:tr>
      <w:tr w:rsidR="00A240EA" w:rsidRPr="00E90CA1" w14:paraId="240F5FD9" w14:textId="77777777" w:rsidTr="00F01798">
        <w:trPr>
          <w:trHeight w:val="488"/>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22CEBF52"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REQUISITOS HABILITANTES FINANCIEROS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08E7445"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HABILITADO O NO HABILITADO</w:t>
            </w:r>
          </w:p>
        </w:tc>
      </w:tr>
      <w:tr w:rsidR="00A240EA" w:rsidRPr="00E90CA1" w14:paraId="2FD34BA1" w14:textId="77777777" w:rsidTr="00F01798">
        <w:trPr>
          <w:trHeight w:val="488"/>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7CDCC725"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REQUISITOS HABILITANTES TÉCNICOS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3CD0C2F0"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HABILITADO O NO HABILITADO</w:t>
            </w:r>
          </w:p>
        </w:tc>
      </w:tr>
    </w:tbl>
    <w:p w14:paraId="58091C2E" w14:textId="77777777" w:rsidR="00A240EA" w:rsidRPr="00E90CA1" w:rsidRDefault="00A240EA" w:rsidP="00A240EA">
      <w:pPr>
        <w:jc w:val="both"/>
        <w:rPr>
          <w:rFonts w:ascii="Garamond" w:eastAsia="Garamond" w:hAnsi="Garamond" w:cs="Garamond"/>
        </w:rPr>
      </w:pPr>
    </w:p>
    <w:p w14:paraId="708AEF7E"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 xml:space="preserve">En el evento en que las propuestas presentadas no resulten habilitadas en alguno de los factores establecidos será rechazada. </w:t>
      </w:r>
    </w:p>
    <w:p w14:paraId="1D12AC5D"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 xml:space="preserve"> </w:t>
      </w:r>
    </w:p>
    <w:p w14:paraId="706B1B5D" w14:textId="293A02D3" w:rsidR="00A240EA" w:rsidRPr="00E90CA1" w:rsidRDefault="00A240EA" w:rsidP="00A240EA">
      <w:pPr>
        <w:jc w:val="both"/>
        <w:rPr>
          <w:rFonts w:ascii="Garamond" w:eastAsia="Garamond" w:hAnsi="Garamond" w:cs="Garamond"/>
        </w:rPr>
      </w:pPr>
      <w:r w:rsidRPr="00E90CA1">
        <w:rPr>
          <w:rFonts w:ascii="Garamond" w:eastAsia="Garamond" w:hAnsi="Garamond" w:cs="Garamond"/>
        </w:rPr>
        <w:t xml:space="preserve">La verificación de las propuestas se basará en la información de los archivos y anexos allegados por el oferente, por lo tanto, es requisito indispensable consignar y adjuntar información detallada que permita un análisis completo, de acuerdo con las exigencias documentales del Fondo de Desarrollo Local de </w:t>
      </w:r>
      <w:r w:rsidR="000216D0">
        <w:rPr>
          <w:rFonts w:ascii="Garamond" w:eastAsia="Garamond" w:hAnsi="Garamond" w:cs="Garamond"/>
        </w:rPr>
        <w:t>Kennedy</w:t>
      </w:r>
      <w:r w:rsidRPr="00E90CA1">
        <w:rPr>
          <w:rFonts w:ascii="Garamond" w:eastAsia="Garamond" w:hAnsi="Garamond" w:cs="Garamond"/>
        </w:rPr>
        <w:t>.</w:t>
      </w:r>
    </w:p>
    <w:p w14:paraId="5805A5BC" w14:textId="77777777" w:rsidR="00A240EA" w:rsidRPr="00E90CA1" w:rsidRDefault="00A240EA" w:rsidP="00A240EA">
      <w:pPr>
        <w:jc w:val="both"/>
        <w:rPr>
          <w:rFonts w:ascii="Garamond" w:eastAsia="Garamond" w:hAnsi="Garamond" w:cs="Garamond"/>
        </w:rPr>
      </w:pPr>
    </w:p>
    <w:p w14:paraId="6BB40D50"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A continuación, se relacionan los siguientes criterios que permiten la escogencia del ofrecimiento más favorable para la Entidad.</w:t>
      </w:r>
    </w:p>
    <w:p w14:paraId="62D78D2F" w14:textId="77777777" w:rsidR="00F81C41" w:rsidRPr="00D23469" w:rsidRDefault="00F81C41" w:rsidP="00F81C41">
      <w:pPr>
        <w:pStyle w:val="Standard"/>
        <w:jc w:val="both"/>
        <w:rPr>
          <w:rFonts w:ascii="Garamond" w:hAnsi="Garamond" w:cs="Arial"/>
          <w:color w:val="FF0000"/>
          <w:sz w:val="22"/>
          <w:szCs w:val="22"/>
        </w:rPr>
      </w:pPr>
    </w:p>
    <w:p w14:paraId="025039F1" w14:textId="77777777" w:rsidR="00F81C41" w:rsidRPr="00D23469" w:rsidRDefault="00F81C41" w:rsidP="00F81C41">
      <w:pPr>
        <w:pStyle w:val="Standard"/>
        <w:jc w:val="both"/>
        <w:rPr>
          <w:rFonts w:ascii="Garamond" w:hAnsi="Garamond" w:cs="Arial"/>
          <w:b/>
          <w:bCs/>
          <w:sz w:val="24"/>
          <w:szCs w:val="24"/>
        </w:rPr>
      </w:pPr>
      <w:r w:rsidRPr="00D23469">
        <w:rPr>
          <w:rFonts w:ascii="Garamond" w:hAnsi="Garamond" w:cs="Arial"/>
          <w:b/>
          <w:bCs/>
          <w:sz w:val="24"/>
          <w:szCs w:val="24"/>
        </w:rPr>
        <w:t>5.1 REQUISITOS HABILITANTES</w:t>
      </w:r>
    </w:p>
    <w:p w14:paraId="5ACB7B4F" w14:textId="77777777" w:rsidR="00F81C41" w:rsidRPr="00D23469" w:rsidRDefault="00F81C41" w:rsidP="00F81C41">
      <w:pPr>
        <w:pStyle w:val="Standard"/>
        <w:jc w:val="both"/>
        <w:rPr>
          <w:rFonts w:ascii="Garamond" w:hAnsi="Garamond" w:cs="Arial"/>
          <w:b/>
          <w:bCs/>
          <w:sz w:val="24"/>
          <w:szCs w:val="24"/>
        </w:rPr>
      </w:pPr>
    </w:p>
    <w:p w14:paraId="4B467EB6" w14:textId="77777777" w:rsidR="00F81C41" w:rsidRPr="00D23469" w:rsidRDefault="00F81C41" w:rsidP="00F81C41">
      <w:pPr>
        <w:pStyle w:val="Standard"/>
        <w:jc w:val="both"/>
        <w:rPr>
          <w:rFonts w:ascii="Garamond" w:hAnsi="Garamond" w:cs="Arial"/>
          <w:b/>
          <w:bCs/>
          <w:sz w:val="24"/>
          <w:szCs w:val="24"/>
        </w:rPr>
      </w:pPr>
      <w:r w:rsidRPr="00D23469">
        <w:rPr>
          <w:rFonts w:ascii="Garamond" w:hAnsi="Garamond" w:cs="Arial"/>
          <w:b/>
          <w:bCs/>
          <w:sz w:val="24"/>
          <w:szCs w:val="24"/>
        </w:rPr>
        <w:t>5.1.1 REQUISITOS HABILITANTES JURÍDICOS:</w:t>
      </w:r>
    </w:p>
    <w:p w14:paraId="6A77E401" w14:textId="77777777" w:rsidR="00F81C41" w:rsidRPr="00D23469" w:rsidRDefault="00F81C41" w:rsidP="00F81C41">
      <w:pPr>
        <w:pStyle w:val="Standard"/>
        <w:jc w:val="both"/>
        <w:rPr>
          <w:rFonts w:ascii="Garamond" w:hAnsi="Garamond" w:cs="Arial"/>
          <w:color w:val="FF0000"/>
          <w:sz w:val="24"/>
          <w:szCs w:val="24"/>
        </w:rPr>
      </w:pPr>
    </w:p>
    <w:p w14:paraId="045E1905" w14:textId="77777777" w:rsidR="00907FDB" w:rsidRPr="00E90CA1" w:rsidRDefault="00907FDB" w:rsidP="00907FDB">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En concordancia con lo estipulado en la Ley 80 de 1993, Ley 1150 de 2007, Decreto 1082 de 2015, y demás normas vigentes sobre la materia, que define la capacidad jurídica como condición que se </w:t>
      </w:r>
      <w:r w:rsidRPr="00E90CA1">
        <w:rPr>
          <w:rFonts w:ascii="Garamond" w:eastAsia="Garamond" w:hAnsi="Garamond" w:cs="Garamond"/>
          <w:color w:val="000000" w:themeColor="text1"/>
          <w:sz w:val="24"/>
          <w:szCs w:val="24"/>
        </w:rPr>
        <w:lastRenderedPageBreak/>
        <w:t xml:space="preserve">verificará para habilitar una oferta, previa a la calificación, se efectuará sobre los documentos que demuestren la debida constitución y registro del proponente para ejercer la actividad que se contrata, la representación legal y vigencia de la actividad comercial, además de lo previsto en el pliego de condiciones </w:t>
      </w:r>
    </w:p>
    <w:p w14:paraId="28F29615" w14:textId="77777777" w:rsidR="00907FDB" w:rsidRPr="00E90CA1" w:rsidRDefault="00907FDB" w:rsidP="00907FDB">
      <w:pPr>
        <w:pStyle w:val="Standard"/>
        <w:jc w:val="both"/>
        <w:rPr>
          <w:rFonts w:ascii="Garamond" w:eastAsia="Garamond" w:hAnsi="Garamond" w:cs="Garamond"/>
          <w:color w:val="000000"/>
          <w:sz w:val="24"/>
          <w:szCs w:val="24"/>
        </w:rPr>
      </w:pPr>
    </w:p>
    <w:p w14:paraId="7D745F1E" w14:textId="77777777" w:rsidR="00907FDB" w:rsidRPr="00E90CA1" w:rsidRDefault="00907FDB" w:rsidP="00907FDB">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Podrán participar como proponentes, bajo alguna de las siguientes modalidades, siempre y cuando cumplan las condiciones exigidas en el Pliego de Condiciones y no se encuentren inhabilitados para contratar con el estado colombiano: Individualmente, como: (a) personas naturales nacionales o extranjeras, (b) personas jurídicas nacionales o extranjeras, que se encuentren debidamente constituidas, previamente a la fecha de cierre del proceso; </w:t>
      </w:r>
    </w:p>
    <w:p w14:paraId="74720AA4" w14:textId="77777777" w:rsidR="00907FDB" w:rsidRPr="00E90CA1" w:rsidRDefault="00907FDB" w:rsidP="00907FDB">
      <w:pPr>
        <w:pStyle w:val="Standard"/>
        <w:jc w:val="both"/>
        <w:rPr>
          <w:rFonts w:ascii="Garamond" w:eastAsia="Garamond" w:hAnsi="Garamond" w:cs="Garamond"/>
          <w:color w:val="000000"/>
          <w:sz w:val="24"/>
          <w:szCs w:val="24"/>
        </w:rPr>
      </w:pPr>
    </w:p>
    <w:p w14:paraId="560F2273" w14:textId="77777777" w:rsidR="00907FDB" w:rsidRPr="00E90CA1" w:rsidRDefault="00907FDB" w:rsidP="00907FDB">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Conjuntamente, en cualquiera de las formas de asociación previstas en el artículo 7 de la Ley 80 de 1993. </w:t>
      </w:r>
    </w:p>
    <w:p w14:paraId="1DA96CC6" w14:textId="77777777" w:rsidR="00907FDB" w:rsidRPr="00E90CA1" w:rsidRDefault="00907FDB" w:rsidP="00907FDB">
      <w:pPr>
        <w:pStyle w:val="Standard"/>
        <w:jc w:val="both"/>
        <w:rPr>
          <w:rFonts w:ascii="Garamond" w:eastAsia="Garamond" w:hAnsi="Garamond" w:cs="Garamond"/>
          <w:color w:val="000000"/>
          <w:sz w:val="24"/>
          <w:szCs w:val="24"/>
        </w:rPr>
      </w:pPr>
    </w:p>
    <w:p w14:paraId="07BE96FD"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 PODER</w:t>
      </w:r>
    </w:p>
    <w:p w14:paraId="35B31E16" w14:textId="77777777" w:rsidR="00907FDB" w:rsidRPr="00E90CA1" w:rsidRDefault="00907FDB" w:rsidP="00907FDB">
      <w:pPr>
        <w:jc w:val="both"/>
        <w:rPr>
          <w:rFonts w:ascii="Garamond" w:eastAsia="Garamond" w:hAnsi="Garamond" w:cs="Garamond"/>
        </w:rPr>
      </w:pPr>
    </w:p>
    <w:p w14:paraId="3395F1FB"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Cuando el proponente haya indicado en el cuestionario de la plataforma del SECOP II que actúa a través de apoderado o representante se verificará que el poder aportado contenga de manera expresa que éstos se encuentran facultados para presentar la oferta y firmar el contrato respectivo. </w:t>
      </w:r>
    </w:p>
    <w:p w14:paraId="1A7108AC" w14:textId="77777777" w:rsidR="00907FDB" w:rsidRPr="00E90CA1" w:rsidRDefault="00907FDB" w:rsidP="00907FDB">
      <w:pPr>
        <w:jc w:val="both"/>
        <w:rPr>
          <w:rFonts w:ascii="Garamond" w:eastAsia="Garamond" w:hAnsi="Garamond" w:cs="Garamond"/>
        </w:rPr>
      </w:pPr>
    </w:p>
    <w:p w14:paraId="7D6663D4"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Si el poder es especial, el proponente debe acreditar ante la Entidad Estatal el documento con nota de presentación personal. El apoderado sólo puede representar a la sociedad en los términos y con las limitaciones impuestas por el mismo poder. El poder debe ser emitido por el representante legal con facultades plenas.</w:t>
      </w:r>
    </w:p>
    <w:p w14:paraId="5C10C8CE" w14:textId="77777777" w:rsidR="00907FDB" w:rsidRPr="00E90CA1" w:rsidRDefault="00907FDB" w:rsidP="00907FDB">
      <w:pPr>
        <w:jc w:val="both"/>
        <w:rPr>
          <w:rFonts w:ascii="Garamond" w:eastAsia="Garamond" w:hAnsi="Garamond" w:cs="Garamond"/>
        </w:rPr>
      </w:pPr>
    </w:p>
    <w:p w14:paraId="0AF46C5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el caso de personas jurídicas, el poder puede constar dentro del certificado de existencia y representación legal, y en este caso bastará dicho certificado y no deberá presentarse ningún otro documento. Sin embargo, las facultades del apoderado que consten en el certificado de existencia y representación deben incluir la de presentar oferta, participar dentro del proceso de selección y suscribir el respectivo contrato.</w:t>
      </w:r>
    </w:p>
    <w:p w14:paraId="5DEE0A58" w14:textId="77777777" w:rsidR="00907FDB" w:rsidRPr="00E90CA1" w:rsidRDefault="00907FDB" w:rsidP="00907FDB">
      <w:pPr>
        <w:jc w:val="both"/>
        <w:rPr>
          <w:rFonts w:ascii="Garamond" w:eastAsia="Garamond" w:hAnsi="Garamond" w:cs="Garamond"/>
        </w:rPr>
      </w:pPr>
    </w:p>
    <w:p w14:paraId="100FB4A7"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 xml:space="preserve">5.1.1.2. CARTA DE PRESENTACIÓN DE LA PROPUESTA </w:t>
      </w:r>
    </w:p>
    <w:p w14:paraId="4592269C" w14:textId="77777777" w:rsidR="00907FDB" w:rsidRPr="00E90CA1" w:rsidRDefault="00907FDB" w:rsidP="00907FDB">
      <w:pPr>
        <w:jc w:val="both"/>
        <w:rPr>
          <w:rFonts w:ascii="Garamond" w:eastAsia="Garamond" w:hAnsi="Garamond" w:cs="Garamond"/>
        </w:rPr>
      </w:pPr>
    </w:p>
    <w:p w14:paraId="12E01481" w14:textId="15194E78"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Debe estar de acuerdo con el modelo suministrado por el Fondo de Desarrollo Local de </w:t>
      </w:r>
      <w:r>
        <w:rPr>
          <w:rFonts w:ascii="Garamond" w:eastAsia="Garamond" w:hAnsi="Garamond" w:cs="Garamond"/>
        </w:rPr>
        <w:t>KENNEDY</w:t>
      </w:r>
      <w:r w:rsidR="00DC08C1">
        <w:rPr>
          <w:rFonts w:ascii="Garamond" w:eastAsia="Garamond" w:hAnsi="Garamond" w:cs="Garamond"/>
        </w:rPr>
        <w:t xml:space="preserve"> </w:t>
      </w:r>
      <w:r w:rsidRPr="00E90CA1">
        <w:rPr>
          <w:rFonts w:ascii="Garamond" w:eastAsia="Garamond" w:hAnsi="Garamond" w:cs="Garamond"/>
        </w:rPr>
        <w:t>firmada por la Persona Natural proponente o por el Representante Legal de la Sociedad, Consorcio o Unión Temporal proponente, o por el apoderado si éste existe indicando su nombre, documento de identidad y demás datos requeridos en el formato suministrado con el presente documento.</w:t>
      </w:r>
    </w:p>
    <w:p w14:paraId="397F4692" w14:textId="77777777" w:rsidR="00907FDB" w:rsidRPr="00E90CA1" w:rsidRDefault="00907FDB" w:rsidP="00907FDB">
      <w:pPr>
        <w:jc w:val="both"/>
        <w:rPr>
          <w:rFonts w:ascii="Garamond" w:eastAsia="Garamond" w:hAnsi="Garamond" w:cs="Garamond"/>
        </w:rPr>
      </w:pPr>
    </w:p>
    <w:p w14:paraId="62C3213C"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Si la oferta es presentada por un Consorcio o una Unión Temporal en la carta de presentación se debe indicar el nombre del consorcio o unión temporal y además el nombre de los integrantes del mismo. </w:t>
      </w:r>
      <w:r w:rsidRPr="00E90CA1">
        <w:rPr>
          <w:rFonts w:ascii="Garamond" w:eastAsia="Garamond" w:hAnsi="Garamond" w:cs="Garamond"/>
        </w:rPr>
        <w:lastRenderedPageBreak/>
        <w:t>En la carta de presentación de la oferta el proponente manifestará de manera expresa que no se encuentra incurso en las causales de inhabilidad, incompatibilidad o prohibiciones para contratar, establecidas en la Constitución Política o en la Ley.</w:t>
      </w:r>
    </w:p>
    <w:p w14:paraId="72DEDE99" w14:textId="77777777" w:rsidR="00907FDB" w:rsidRPr="00E90CA1" w:rsidRDefault="00907FDB" w:rsidP="00907FDB">
      <w:pPr>
        <w:jc w:val="both"/>
        <w:rPr>
          <w:rFonts w:ascii="Garamond" w:eastAsia="Garamond" w:hAnsi="Garamond" w:cs="Garamond"/>
        </w:rPr>
      </w:pPr>
    </w:p>
    <w:p w14:paraId="6B0E91AF"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Debe ser firmada por el proponente, representante legal para personas jurídicas, persona designada para representarlo en caso de consorcio, unión temporal o promesa de sociedad futura o cualquier otro tipo de asociación o apoderado debidamente constituido; evento en el cual se debe anexar el poder autenticado donde se especifique las facultades que se confieren al apoderado.</w:t>
      </w:r>
    </w:p>
    <w:p w14:paraId="28F7DB64" w14:textId="77777777" w:rsidR="00907FDB" w:rsidRPr="00E90CA1" w:rsidRDefault="00907FDB" w:rsidP="00907FDB">
      <w:pPr>
        <w:jc w:val="both"/>
        <w:rPr>
          <w:rFonts w:ascii="Garamond" w:eastAsia="Garamond" w:hAnsi="Garamond" w:cs="Garamond"/>
        </w:rPr>
      </w:pPr>
    </w:p>
    <w:p w14:paraId="47A845B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representante legal debe encontrarse debidamente facultado para representar legalmente a la sociedad y para celebrar todos los actos y contratos que se relacionen con el objeto de la misma.</w:t>
      </w:r>
    </w:p>
    <w:p w14:paraId="1D86AA9D" w14:textId="77777777" w:rsidR="00907FDB" w:rsidRPr="00E90CA1" w:rsidRDefault="00907FDB" w:rsidP="00907FDB">
      <w:pPr>
        <w:jc w:val="both"/>
        <w:rPr>
          <w:rFonts w:ascii="Garamond" w:eastAsia="Garamond" w:hAnsi="Garamond" w:cs="Garamond"/>
        </w:rPr>
      </w:pPr>
    </w:p>
    <w:p w14:paraId="524C008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Cuando se trate de proponentes que sean personas naturales extranjeras sin domicilio en el país o de personas jurídicas privadas extranjeras que no tengan establecida sucursal en Colombia, a la propuesta deberán adjuntar los documentos con los cuales acreditan un apoderado domiciliado en Colombia. Quien funja como apoderada/o deberá estar debidamente facultado para presentar la propuesta, para la celebración del contrato y para representar al proponente judicial y extrajudicialmente. Todos los documentos públicos y privados otorgados en países no miembros del Convenio de La Haya de 1961 y los privados otorgados en países miembros de este Convenio, tendientes a demostrar la acreditación del citado apoderado,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w:t>
      </w:r>
    </w:p>
    <w:p w14:paraId="48BE3847" w14:textId="77777777" w:rsidR="00907FDB" w:rsidRPr="00E90CA1" w:rsidRDefault="00907FDB" w:rsidP="00907FDB">
      <w:pPr>
        <w:jc w:val="both"/>
        <w:rPr>
          <w:rFonts w:ascii="Garamond" w:eastAsia="Garamond" w:hAnsi="Garamond" w:cs="Garamond"/>
        </w:rPr>
      </w:pPr>
    </w:p>
    <w:p w14:paraId="4481DCD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5.1.1.3. FOTOCOPIA DE LA CÉDULA DE CIUDADANÍA Y LIBRETA MILITAR</w:t>
      </w:r>
    </w:p>
    <w:p w14:paraId="45016D1C" w14:textId="77777777" w:rsidR="00907FDB" w:rsidRPr="00E90CA1" w:rsidRDefault="00907FDB" w:rsidP="00907FDB">
      <w:pPr>
        <w:jc w:val="both"/>
        <w:rPr>
          <w:rFonts w:ascii="Garamond" w:eastAsia="Garamond" w:hAnsi="Garamond" w:cs="Garamond"/>
        </w:rPr>
      </w:pPr>
    </w:p>
    <w:p w14:paraId="62C3989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La proponente persona natural, el representante legal de la persona jurídica y su apoderado o representante y cada uno de los integrantes de un proponente plural, deben aportar copia de la cédula y de la libreta militar según aplique. </w:t>
      </w:r>
    </w:p>
    <w:p w14:paraId="04C10B3C" w14:textId="77777777" w:rsidR="00907FDB" w:rsidRPr="00E90CA1" w:rsidRDefault="00907FDB" w:rsidP="00907FDB">
      <w:pPr>
        <w:jc w:val="both"/>
        <w:rPr>
          <w:rFonts w:ascii="Garamond" w:eastAsia="Garamond" w:hAnsi="Garamond" w:cs="Garamond"/>
        </w:rPr>
      </w:pPr>
    </w:p>
    <w:p w14:paraId="7CD8A960"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La Liberta militar aplica para los representantes legales de los proponentes y de cada uno de los integrantes de consorcios o uniones temporales varones menores de 50 años de nacionalidad colombiana, quienes deberán tener definida su situación militar de conformidad con lo establecido en el artículo 36 de la Ley 48 de 1993. La entidad verificará tal circunstancia en la página web </w:t>
      </w:r>
      <w:hyperlink r:id="rId14">
        <w:r w:rsidRPr="00E90CA1">
          <w:rPr>
            <w:rStyle w:val="Hipervnculo"/>
            <w:rFonts w:ascii="Garamond" w:eastAsia="Garamond" w:hAnsi="Garamond" w:cs="Garamond"/>
          </w:rPr>
          <w:t>www.libretamilitar.mil.co</w:t>
        </w:r>
      </w:hyperlink>
      <w:r w:rsidRPr="00E90CA1">
        <w:rPr>
          <w:rFonts w:ascii="Garamond" w:eastAsia="Garamond" w:hAnsi="Garamond" w:cs="Garamond"/>
        </w:rPr>
        <w:t xml:space="preserve">  </w:t>
      </w:r>
    </w:p>
    <w:p w14:paraId="1EE6CB00" w14:textId="77777777" w:rsidR="00907FDB" w:rsidRPr="00E90CA1" w:rsidRDefault="00907FDB" w:rsidP="00907FDB">
      <w:pPr>
        <w:pStyle w:val="Standard"/>
        <w:autoSpaceDE w:val="0"/>
        <w:ind w:right="-1"/>
        <w:jc w:val="both"/>
        <w:rPr>
          <w:rFonts w:ascii="Garamond" w:eastAsia="Garamond" w:hAnsi="Garamond" w:cs="Garamond"/>
          <w:sz w:val="24"/>
          <w:szCs w:val="24"/>
        </w:rPr>
      </w:pPr>
    </w:p>
    <w:p w14:paraId="1706940C"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5.1.1.4.</w:t>
      </w:r>
      <w:r w:rsidRPr="00E90CA1">
        <w:rPr>
          <w:rFonts w:ascii="Garamond" w:hAnsi="Garamond"/>
        </w:rPr>
        <w:tab/>
      </w:r>
      <w:r w:rsidRPr="00E90CA1">
        <w:rPr>
          <w:rFonts w:ascii="Garamond" w:eastAsia="Garamond" w:hAnsi="Garamond" w:cs="Garamond"/>
          <w:b/>
          <w:bCs/>
        </w:rPr>
        <w:t xml:space="preserve">DOCUMENTO DE CONFORMACIÓN DEL CONSORCIO O UNIÓN TEMPORAL </w:t>
      </w:r>
    </w:p>
    <w:p w14:paraId="726A4A0D" w14:textId="77777777" w:rsidR="00907FDB" w:rsidRPr="00E90CA1" w:rsidRDefault="00907FDB" w:rsidP="00907FDB">
      <w:pPr>
        <w:jc w:val="both"/>
        <w:rPr>
          <w:rFonts w:ascii="Garamond" w:eastAsia="Garamond" w:hAnsi="Garamond" w:cs="Garamond"/>
        </w:rPr>
      </w:pPr>
    </w:p>
    <w:p w14:paraId="72A7CFAD"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Si la oferta es presentada por un consorcio o unión temporal, requiere en primer lugar haber </w:t>
      </w:r>
      <w:r w:rsidRPr="00E90CA1">
        <w:rPr>
          <w:rFonts w:ascii="Garamond" w:eastAsia="Garamond" w:hAnsi="Garamond" w:cs="Garamond"/>
        </w:rPr>
        <w:lastRenderedPageBreak/>
        <w:t xml:space="preserve">conformado el proponente plural a través de la plataforma electrónica SECOP II, so pena de rechazo de la oferta. Adicionalmente se deberá presentar el documento que acredite la conformación del consorcio o la unión temporal con el lleno de los requisitos exigidos por el artículo 7º de la Ley 80 de 1993. </w:t>
      </w:r>
    </w:p>
    <w:p w14:paraId="2AD722E6" w14:textId="77777777" w:rsidR="00907FDB" w:rsidRPr="00E90CA1" w:rsidRDefault="00907FDB" w:rsidP="00907FDB">
      <w:pPr>
        <w:jc w:val="both"/>
        <w:rPr>
          <w:rFonts w:ascii="Garamond" w:eastAsia="Garamond" w:hAnsi="Garamond" w:cs="Garamond"/>
        </w:rPr>
      </w:pPr>
    </w:p>
    <w:p w14:paraId="1A629F8F"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Igualmente, en pluralidades, el Representante Legal de cada una de las personas jurídicas que los integren y lo requiera deberá contar con dicha autorización para contraer obligaciones hasta por el valor del Presupuesto de la propuesta, de acuerdo con lo dispuesto en el artículo 7º de la Ley 80 de 1993 y en los artículos 1568, 1569 y 1571 del Código Civil. Cuando el Representante Legal de la persona jurídica tenga restricciones para contraer obligaciones en nombre de esta deberá adjuntar el documento de Autorización Expresa del Órgano Social competente en el cual conste que está facultado para presentar la oferta y firmar el contrato hasta por el valor del presupuesto de la propuesta.</w:t>
      </w:r>
    </w:p>
    <w:p w14:paraId="548FE7CC" w14:textId="77777777" w:rsidR="00907FDB" w:rsidRPr="00E90CA1" w:rsidRDefault="00907FDB" w:rsidP="00907FDB">
      <w:pPr>
        <w:jc w:val="both"/>
        <w:rPr>
          <w:rFonts w:ascii="Garamond" w:eastAsia="Garamond" w:hAnsi="Garamond" w:cs="Garamond"/>
        </w:rPr>
      </w:pPr>
    </w:p>
    <w:p w14:paraId="2FBC557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Los miembros del consorcio o de la unión temporal deben indicar en forma expresa si su participación es a título de Consorcio o Unión Temporal.</w:t>
      </w:r>
    </w:p>
    <w:p w14:paraId="6726FC89" w14:textId="77777777" w:rsidR="00907FDB" w:rsidRPr="00E90CA1" w:rsidRDefault="00907FDB" w:rsidP="00907FDB">
      <w:pPr>
        <w:jc w:val="both"/>
        <w:rPr>
          <w:rFonts w:ascii="Garamond" w:eastAsia="Garamond" w:hAnsi="Garamond" w:cs="Garamond"/>
        </w:rPr>
      </w:pPr>
    </w:p>
    <w:p w14:paraId="5DB2F2D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Designar la persona, que para todos los efectos representará el Consorcio o la Unión Temporal. Señalar las reglas básicas que regulen las relaciones entre los miembros del Consorcio o la Unión Temporal y sus respectivas responsabilidades.  </w:t>
      </w:r>
    </w:p>
    <w:p w14:paraId="351B824B" w14:textId="77777777" w:rsidR="00907FDB" w:rsidRPr="00E90CA1" w:rsidRDefault="00907FDB" w:rsidP="00907FDB">
      <w:pPr>
        <w:jc w:val="both"/>
        <w:rPr>
          <w:rFonts w:ascii="Garamond" w:eastAsia="Garamond" w:hAnsi="Garamond" w:cs="Garamond"/>
        </w:rPr>
      </w:pPr>
    </w:p>
    <w:p w14:paraId="7B623CB4"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En el caso de la UNIÓN TEMPORAL señalar en forma clara y precisa los términos y extensión de la participación en la propuesta y en su ejecución y las obligaciones y responsabilidades de cada uno en la ejecución del contrato (ACTIVIDADES), los cuales no podrán ser modificados sin el consentimiento previo de la Entidad contratante.  </w:t>
      </w:r>
    </w:p>
    <w:p w14:paraId="02BFADD8" w14:textId="77777777" w:rsidR="00907FDB" w:rsidRPr="00E90CA1" w:rsidRDefault="00907FDB" w:rsidP="00907FDB">
      <w:pPr>
        <w:jc w:val="both"/>
        <w:rPr>
          <w:rFonts w:ascii="Garamond" w:eastAsia="Garamond" w:hAnsi="Garamond" w:cs="Garamond"/>
        </w:rPr>
      </w:pPr>
    </w:p>
    <w:p w14:paraId="0E7CF30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Señalar la duración del mismo que no deberá ser inferior a la del contrato y un año más. </w:t>
      </w:r>
    </w:p>
    <w:p w14:paraId="6A84899E" w14:textId="77777777" w:rsidR="00907FDB" w:rsidRPr="00E90CA1" w:rsidRDefault="00907FDB" w:rsidP="00907FDB">
      <w:pPr>
        <w:jc w:val="both"/>
        <w:rPr>
          <w:rFonts w:ascii="Garamond" w:eastAsia="Garamond" w:hAnsi="Garamond" w:cs="Garamond"/>
        </w:rPr>
      </w:pPr>
    </w:p>
    <w:p w14:paraId="79A0721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atención a lo dispuesto en el artículo 11 del Decreto 3050 de 1997, los integrantes del Consorcio o Unión Temporal en el documento de constitución para efectos del pago en relación con la facturación deben manifestar:</w:t>
      </w:r>
    </w:p>
    <w:p w14:paraId="1B453086" w14:textId="77777777" w:rsidR="00907FDB" w:rsidRPr="00E90CA1" w:rsidRDefault="00907FDB" w:rsidP="00907FDB">
      <w:pPr>
        <w:jc w:val="both"/>
        <w:rPr>
          <w:rFonts w:ascii="Garamond" w:eastAsia="Garamond" w:hAnsi="Garamond" w:cs="Garamond"/>
        </w:rPr>
      </w:pPr>
    </w:p>
    <w:p w14:paraId="486354A1" w14:textId="77777777" w:rsidR="00907FDB" w:rsidRPr="00E90CA1" w:rsidRDefault="00907FDB" w:rsidP="00AA3321">
      <w:pPr>
        <w:numPr>
          <w:ilvl w:val="1"/>
          <w:numId w:val="24"/>
        </w:numPr>
        <w:ind w:left="323" w:hanging="283"/>
        <w:jc w:val="both"/>
        <w:textAlignment w:val="auto"/>
        <w:rPr>
          <w:rFonts w:ascii="Garamond" w:eastAsia="Garamond" w:hAnsi="Garamond" w:cs="Garamond"/>
        </w:rPr>
      </w:pPr>
      <w:r w:rsidRPr="00E90CA1">
        <w:rPr>
          <w:rFonts w:ascii="Garamond" w:eastAsia="Garamond" w:hAnsi="Garamond" w:cs="Garamond"/>
        </w:rPr>
        <w:t>Si la facturación la va a efectuar en representación del consorcio o la unión temporal uno de sus integrantes, caso en el cual se debe informar el número del NIT de quien factura.</w:t>
      </w:r>
    </w:p>
    <w:p w14:paraId="25B27710" w14:textId="77777777" w:rsidR="00907FDB" w:rsidRPr="00E90CA1" w:rsidRDefault="00907FDB" w:rsidP="00AA3321">
      <w:pPr>
        <w:numPr>
          <w:ilvl w:val="1"/>
          <w:numId w:val="24"/>
        </w:numPr>
        <w:ind w:left="323" w:hanging="283"/>
        <w:jc w:val="both"/>
        <w:textAlignment w:val="auto"/>
        <w:rPr>
          <w:rFonts w:ascii="Garamond" w:eastAsia="Garamond" w:hAnsi="Garamond" w:cs="Garamond"/>
        </w:rPr>
      </w:pPr>
      <w:r w:rsidRPr="00E90CA1">
        <w:rPr>
          <w:rFonts w:ascii="Garamond" w:eastAsia="Garamond" w:hAnsi="Garamond" w:cs="Garamond"/>
        </w:rPr>
        <w:t>Si la va a realizar el consorcio o unión temporal con su propio NIT, hecho que se debe indicar en el documento de conformación. Además, se debe señalar el porcentaje o valor del contrato que corresponda a cada uno de los integrantes, el nombre o razón social y el NIT de cada uno de ellos. En este caso, para efectos de la inscripción en el Registro Único Tributario deberán tener en cuenta lo dispuesto en el Decreto 2460 de 2013.</w:t>
      </w:r>
    </w:p>
    <w:p w14:paraId="4A8E5ABB" w14:textId="77777777" w:rsidR="00907FDB" w:rsidRPr="00E90CA1" w:rsidRDefault="00907FDB" w:rsidP="00AA3321">
      <w:pPr>
        <w:numPr>
          <w:ilvl w:val="1"/>
          <w:numId w:val="24"/>
        </w:numPr>
        <w:ind w:left="323" w:hanging="283"/>
        <w:jc w:val="both"/>
        <w:textAlignment w:val="auto"/>
        <w:rPr>
          <w:rFonts w:ascii="Garamond" w:eastAsia="Garamond" w:hAnsi="Garamond" w:cs="Garamond"/>
        </w:rPr>
      </w:pPr>
      <w:r w:rsidRPr="00E90CA1">
        <w:rPr>
          <w:rFonts w:ascii="Garamond" w:eastAsia="Garamond" w:hAnsi="Garamond" w:cs="Garamond"/>
        </w:rPr>
        <w:t xml:space="preserve">El impuesto sobre las ventas discriminado en la factura que expida el Consorcio o Unión Temporal deberá ser distribuido a cada uno de sus miembros de acuerdo con su participación en las </w:t>
      </w:r>
      <w:r w:rsidRPr="00E90CA1">
        <w:rPr>
          <w:rFonts w:ascii="Garamond" w:eastAsia="Garamond" w:hAnsi="Garamond" w:cs="Garamond"/>
        </w:rPr>
        <w:lastRenderedPageBreak/>
        <w:t xml:space="preserve">actividades gravadas que dieron lugar al impuesto, para efectos de ser declarado. </w:t>
      </w:r>
    </w:p>
    <w:p w14:paraId="523BA16F" w14:textId="77777777" w:rsidR="00907FDB" w:rsidRPr="00E90CA1" w:rsidRDefault="00907FDB" w:rsidP="00907FDB">
      <w:pPr>
        <w:pStyle w:val="Standard"/>
        <w:autoSpaceDE w:val="0"/>
        <w:ind w:right="-1"/>
        <w:jc w:val="both"/>
        <w:rPr>
          <w:rFonts w:ascii="Garamond" w:eastAsia="Garamond" w:hAnsi="Garamond" w:cs="Garamond"/>
          <w:sz w:val="24"/>
          <w:szCs w:val="24"/>
        </w:rPr>
      </w:pPr>
    </w:p>
    <w:p w14:paraId="54ACEF9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cualquiera de las alternativas anteriores, las facturas deberán cumplir los requisitos establecidos en las disposiciones legales, ser suscritas por todos sus integrantes y el representante del consorcio o unión temporal.</w:t>
      </w:r>
    </w:p>
    <w:p w14:paraId="096FA27D" w14:textId="77777777" w:rsidR="00907FDB" w:rsidRPr="00E90CA1" w:rsidRDefault="00907FDB" w:rsidP="00907FDB">
      <w:pPr>
        <w:jc w:val="both"/>
        <w:rPr>
          <w:rFonts w:ascii="Garamond" w:eastAsia="Garamond" w:hAnsi="Garamond" w:cs="Garamond"/>
        </w:rPr>
      </w:pPr>
    </w:p>
    <w:p w14:paraId="1AB93ED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Una vez el contrato sea adjudicado a un consorcio o unión temporal, dentro de los tres (3) días hábiles siguientes a la notificación de la resolución de adjudicación se deberá aportar el RUT del consorcio o unión temporal.</w:t>
      </w:r>
    </w:p>
    <w:p w14:paraId="4FACCF77" w14:textId="77777777" w:rsidR="00907FDB" w:rsidRPr="00E90CA1" w:rsidRDefault="00907FDB" w:rsidP="00907FDB">
      <w:pPr>
        <w:jc w:val="both"/>
        <w:rPr>
          <w:rFonts w:ascii="Garamond" w:eastAsia="Garamond" w:hAnsi="Garamond" w:cs="Garamond"/>
        </w:rPr>
      </w:pPr>
    </w:p>
    <w:p w14:paraId="339FF0C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El oferente podrá acreditar este requisito a través del documento con sus logotipos y formato, siempre y cuando se cumplan con todos los requisitos en el presente numeral.</w:t>
      </w:r>
    </w:p>
    <w:p w14:paraId="19E404DE" w14:textId="77777777" w:rsidR="00907FDB" w:rsidRPr="00E90CA1" w:rsidRDefault="00907FDB" w:rsidP="00907FDB">
      <w:pPr>
        <w:pStyle w:val="Standard"/>
        <w:autoSpaceDE w:val="0"/>
        <w:ind w:right="-1"/>
        <w:jc w:val="both"/>
        <w:rPr>
          <w:rFonts w:ascii="Garamond" w:eastAsia="Garamond" w:hAnsi="Garamond" w:cs="Garamond"/>
          <w:sz w:val="24"/>
          <w:szCs w:val="24"/>
        </w:rPr>
      </w:pPr>
    </w:p>
    <w:p w14:paraId="5B9B699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5.1.1.5.</w:t>
      </w:r>
      <w:r w:rsidRPr="00E90CA1">
        <w:rPr>
          <w:rFonts w:ascii="Garamond" w:hAnsi="Garamond"/>
        </w:rPr>
        <w:tab/>
      </w:r>
      <w:r w:rsidRPr="00E90CA1">
        <w:rPr>
          <w:rFonts w:ascii="Garamond" w:eastAsia="Garamond" w:hAnsi="Garamond" w:cs="Garamond"/>
          <w:b/>
          <w:bCs/>
        </w:rPr>
        <w:t>CERTIFICADO DE EXISTENCIA Y REPRESENTACIÓN LEGAL Y AUTORIZACIÓN</w:t>
      </w:r>
    </w:p>
    <w:p w14:paraId="742E1DB1" w14:textId="77777777" w:rsidR="00907FDB" w:rsidRPr="00E90CA1" w:rsidRDefault="00907FDB" w:rsidP="00907FDB">
      <w:pPr>
        <w:jc w:val="both"/>
        <w:rPr>
          <w:rFonts w:ascii="Garamond" w:eastAsia="Garamond" w:hAnsi="Garamond" w:cs="Garamond"/>
        </w:rPr>
      </w:pPr>
    </w:p>
    <w:p w14:paraId="283601B8"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El proponente como persona jurídica, debe allegar el certificado de existencia y representación legal, expedido por la Cámara de Comercio respectiva dentro de los treinta (30) días calendario anteriores a la fecha de presentación de la oferta En el certificado debe constar quién ejerce la representación legal, sus facultades, la duración de la sociedad y el objeto social dentro del cual se debe hallar comprendido el objeto del proceso de selección. </w:t>
      </w:r>
    </w:p>
    <w:p w14:paraId="3AECB168" w14:textId="77777777" w:rsidR="00907FDB" w:rsidRPr="00E90CA1" w:rsidRDefault="00907FDB" w:rsidP="00907FDB">
      <w:pPr>
        <w:jc w:val="both"/>
        <w:rPr>
          <w:rFonts w:ascii="Garamond" w:eastAsia="Garamond" w:hAnsi="Garamond" w:cs="Garamond"/>
        </w:rPr>
      </w:pPr>
    </w:p>
    <w:p w14:paraId="255EBA26"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Si el proponente es persona jurídica que legalmente no está obligada a registrarse en la Cámara de Comercio debe allegar el documento legal idóneo que acredite su existencia y representación o reconocimiento de personería jurídica, con fecha de expedición dentro de los treinta (30) días calendario anterior al cierre del proceso contractual. Cuando se prorrogue la fecha de cierre, esta certificación tendrá validez con la primera fecha de cierre.</w:t>
      </w:r>
    </w:p>
    <w:p w14:paraId="3E1815B4" w14:textId="77777777" w:rsidR="00907FDB" w:rsidRPr="00E90CA1" w:rsidRDefault="00907FDB" w:rsidP="00907FDB">
      <w:pPr>
        <w:jc w:val="both"/>
        <w:rPr>
          <w:rFonts w:ascii="Garamond" w:eastAsia="Garamond" w:hAnsi="Garamond" w:cs="Garamond"/>
        </w:rPr>
      </w:pPr>
    </w:p>
    <w:p w14:paraId="3D05625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Cuando se subsane la omisión del certificado, la fecha de la inscripción en la Cámara de Comercio (o su equivalente) deberá ser anterior a la fecha de cierre del presente proceso de selección y no se tendrán en cuenta las modificaciones realizadas en la inscripción con posterioridad a la fecha de dicho cierre. </w:t>
      </w:r>
    </w:p>
    <w:p w14:paraId="1299CC04" w14:textId="77777777" w:rsidR="00907FDB" w:rsidRPr="00E90CA1" w:rsidRDefault="00907FDB" w:rsidP="00907FDB">
      <w:pPr>
        <w:jc w:val="both"/>
        <w:rPr>
          <w:rFonts w:ascii="Garamond" w:eastAsia="Garamond" w:hAnsi="Garamond" w:cs="Garamond"/>
        </w:rPr>
      </w:pPr>
    </w:p>
    <w:p w14:paraId="31348255"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ofertas conjuntas, cuando los integrantes del consorcio o unión temporal o uno de ellos sea persona jurídica, cada uno de ellos o el integrante respectivo debe aportar el citado certificado cumpliendo además con todos los requisitos señalados con antelación. De igual forma, cada uno de los miembros deberá acreditar que dentro de su objeto social se encuentra comprendido el objeto de proceso de selección o la actividad que se compromete a desarrollar en el acuerdo de conformación correspondiente. En todo caso el consorcio o la unión temporal deberá en conjunto acreditar que sus objetos sociales comprenden la totalidad del objeto del proceso de selección.</w:t>
      </w:r>
    </w:p>
    <w:p w14:paraId="4678B84B" w14:textId="77777777" w:rsidR="00907FDB" w:rsidRPr="00E90CA1" w:rsidRDefault="00907FDB" w:rsidP="00907FDB">
      <w:pPr>
        <w:jc w:val="both"/>
        <w:rPr>
          <w:rFonts w:ascii="Garamond" w:eastAsia="Garamond" w:hAnsi="Garamond" w:cs="Garamond"/>
        </w:rPr>
      </w:pPr>
    </w:p>
    <w:p w14:paraId="2042DEA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lastRenderedPageBreak/>
        <w:t>Si el proponente es una entidad sin ánimo de lucro, debe presentar el correspondiente certificado expedido por la Cámara de Comercio, en donde conste su registro. La Cooperativa, debe anexar el reconocimiento de la personería jurídica expedido por DANSOCIAL y/o entidad competente. Su objeto social debe comprender actividades relacionadas con el objeto de la presente contratación.</w:t>
      </w:r>
    </w:p>
    <w:p w14:paraId="40656CFD" w14:textId="77777777" w:rsidR="00907FDB" w:rsidRPr="00E90CA1" w:rsidRDefault="00907FDB" w:rsidP="00907FDB">
      <w:pPr>
        <w:pStyle w:val="Standard"/>
        <w:autoSpaceDE w:val="0"/>
        <w:ind w:right="-1"/>
        <w:jc w:val="both"/>
        <w:rPr>
          <w:rFonts w:ascii="Garamond" w:eastAsia="Garamond" w:hAnsi="Garamond" w:cs="Garamond"/>
          <w:sz w:val="24"/>
          <w:szCs w:val="24"/>
        </w:rPr>
      </w:pPr>
    </w:p>
    <w:p w14:paraId="0E12ED18"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Cuando el representante legal de la persona jurídica tenga restricciones para contraer obligaciones en nombre de la misma deberá adjuntar el documento de autorización expresa del órgano social competente, en el cual conste que está facultado para presentar la oferta y firmar el contrato por el valor total del Presupuesto Oficial establecido. En el caso de los Consorcios y las Uniones Temporales el representante legal de cada una de las personas jurídicas que los integren, deberá contar con dicha autorización por el valor total del presupuesto y no sólo por el monto de su participación, teniendo en cuenta que la responsabilidad de todos sus integrantes es solidaria, de acuerdo con lo dispuesto en el Artículo 7° de la Ley 80 de 1993 y en los Artículos 1568, 1569 y 1571 del Código Civil.</w:t>
      </w:r>
    </w:p>
    <w:p w14:paraId="071E7AA1"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37531BD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el evento que del contenido del Certificado expedido por la Cámara de Comercio o la entidad competente se haga la remisión a los estatutos de la Sociedad para establecer las facultades del Representante Legal, el oferente deberá anexar copia de la parte pertinente de dichos estatutos, y si de éstos se desprende que hay limitación para presentar la propuesta en cuanto a su monto, se deberá igualmente allegar la correspondiente autorización la cual debe ser impartida por la Junta de socios o el estamento de la sociedad que tenga esa función.</w:t>
      </w:r>
    </w:p>
    <w:p w14:paraId="0A6037DD" w14:textId="77777777" w:rsidR="00907FDB" w:rsidRPr="00E90CA1" w:rsidRDefault="00907FDB" w:rsidP="00907FDB">
      <w:pPr>
        <w:jc w:val="both"/>
        <w:rPr>
          <w:rFonts w:ascii="Garamond" w:eastAsia="Garamond" w:hAnsi="Garamond" w:cs="Garamond"/>
        </w:rPr>
      </w:pPr>
    </w:p>
    <w:p w14:paraId="284BDF9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Si la propuesta se presenta a nombre de una Sucursal, se deberán anexar los Certificados tanto de la Sucursal como de la Casa principal.</w:t>
      </w:r>
    </w:p>
    <w:p w14:paraId="01CCA60E" w14:textId="77777777" w:rsidR="00907FDB" w:rsidRPr="00E90CA1" w:rsidRDefault="00907FDB" w:rsidP="00907FDB">
      <w:pPr>
        <w:jc w:val="both"/>
        <w:rPr>
          <w:rFonts w:ascii="Garamond" w:eastAsia="Garamond" w:hAnsi="Garamond" w:cs="Garamond"/>
        </w:rPr>
      </w:pPr>
    </w:p>
    <w:p w14:paraId="230B1B8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Cuando el Proponente sea una persona jurídica (colombiana o Extranjera) o un consorcio o unión temporal conformada por personas jurídicas, deberá anexar el Certificado de Existencia y Representación Legal expedido por la autoridad competente. En este certificado debe constar que </w:t>
      </w:r>
      <w:r w:rsidRPr="00E90CA1">
        <w:rPr>
          <w:rFonts w:ascii="Garamond" w:eastAsia="Garamond" w:hAnsi="Garamond" w:cs="Garamond"/>
          <w:b/>
          <w:bCs/>
        </w:rPr>
        <w:t>el término de duración de la persona jurídica no será inferior a la del plazo de ejecución y un (1) año más</w:t>
      </w:r>
      <w:r w:rsidRPr="00E90CA1">
        <w:rPr>
          <w:rFonts w:ascii="Garamond" w:eastAsia="Garamond" w:hAnsi="Garamond" w:cs="Garamond"/>
        </w:rPr>
        <w:t>, salvo que el proponente aporte el documento del órgano social o institucional competente, que demuestre su intención de prorrogar la existencia de la persona jurídica. En el caso de los Consorcios y de las Uniones Temporales, cada uno de sus integrantes que sea persona jurídica deberá cumplir individualmente con esta regla.</w:t>
      </w:r>
    </w:p>
    <w:p w14:paraId="7C2C364D" w14:textId="77777777" w:rsidR="00907FDB" w:rsidRPr="00E90CA1" w:rsidRDefault="00907FDB" w:rsidP="00907FDB">
      <w:pPr>
        <w:jc w:val="both"/>
        <w:rPr>
          <w:rFonts w:ascii="Garamond" w:eastAsia="Garamond" w:hAnsi="Garamond" w:cs="Garamond"/>
        </w:rPr>
      </w:pPr>
    </w:p>
    <w:p w14:paraId="472C2F85"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Los documentos de  existencia y  representación legal otorgados en  el exterior: Todos los documentos (públicos y privados) otorgados en países no miembros del Convenio de La Haya de 1961 y los privados otorgados en países miembros de este Convenio, tendientes a acreditar la existencia y representación legal,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  El </w:t>
      </w:r>
      <w:r w:rsidRPr="00E90CA1">
        <w:rPr>
          <w:rFonts w:ascii="Garamond" w:eastAsia="Garamond" w:hAnsi="Garamond" w:cs="Garamond"/>
        </w:rPr>
        <w:lastRenderedPageBreak/>
        <w:t>incumplimiento de estas formalidades es subsanable.</w:t>
      </w:r>
    </w:p>
    <w:p w14:paraId="0527CB6D"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62B3BA5C"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5.1.1.6.</w:t>
      </w:r>
      <w:r w:rsidRPr="00E90CA1">
        <w:rPr>
          <w:rFonts w:ascii="Garamond" w:hAnsi="Garamond"/>
        </w:rPr>
        <w:tab/>
      </w:r>
      <w:r w:rsidRPr="00E90CA1">
        <w:rPr>
          <w:rFonts w:ascii="Garamond" w:eastAsia="Garamond" w:hAnsi="Garamond" w:cs="Garamond"/>
          <w:b/>
          <w:bCs/>
        </w:rPr>
        <w:t>CERTIFICADO DE INSCRIPCIÓN, CLASIFICACIÓN Y CALIFICACIÓN EN EL REGISTRO ÚNICO DE PROPONENTES (RUP)</w:t>
      </w:r>
    </w:p>
    <w:p w14:paraId="24014A3E"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6089F8CC" w14:textId="77777777" w:rsidR="00907FDB" w:rsidRPr="00E90CA1" w:rsidRDefault="00907FDB" w:rsidP="00907FDB">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El proponente debe aportar el certificado de inscripción en el Registro Único de Proponentes expedido por la Cámara de Comercio del domicilio del oferente, expedido dentro de los treinta días (30) días calendario anterior al cierre de la presente selección.  En caso de prórroga del plazo del proceso, el certificado RUP tendrá validez con la primera fecha prevista para la entrega de la propuesta.</w:t>
      </w:r>
    </w:p>
    <w:p w14:paraId="281AA6DE" w14:textId="77777777" w:rsidR="00907FDB" w:rsidRPr="00E90CA1" w:rsidRDefault="00907FDB" w:rsidP="00907FDB">
      <w:pPr>
        <w:pStyle w:val="Standard"/>
        <w:ind w:right="-1"/>
        <w:jc w:val="both"/>
        <w:rPr>
          <w:rFonts w:ascii="Garamond" w:eastAsia="Garamond" w:hAnsi="Garamond" w:cs="Garamond"/>
          <w:sz w:val="24"/>
          <w:szCs w:val="24"/>
        </w:rPr>
      </w:pPr>
    </w:p>
    <w:p w14:paraId="218056AF" w14:textId="77777777" w:rsidR="00907FDB" w:rsidRPr="00E90CA1" w:rsidRDefault="00907FDB" w:rsidP="00907FDB">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Tanto en el evento de presentación de la oferta en forma individual como conjunta (consorcios, uniones temporales o promesas de sociedad futura o cualquier otra clase de asociación), el oferente y cada uno de los integrantes de dicha persona, debe estar inscrito en el RUP.</w:t>
      </w:r>
    </w:p>
    <w:p w14:paraId="538A4EB7" w14:textId="77777777" w:rsidR="00907FDB" w:rsidRPr="00E90CA1" w:rsidRDefault="00907FDB" w:rsidP="00907FDB">
      <w:pPr>
        <w:pStyle w:val="Standard"/>
        <w:ind w:right="-1"/>
        <w:jc w:val="both"/>
        <w:rPr>
          <w:rFonts w:ascii="Garamond" w:eastAsia="Garamond" w:hAnsi="Garamond" w:cs="Garamond"/>
          <w:sz w:val="24"/>
          <w:szCs w:val="24"/>
        </w:rPr>
      </w:pPr>
    </w:p>
    <w:p w14:paraId="7BFAA5D5" w14:textId="77777777" w:rsidR="00907FDB" w:rsidRPr="00E90CA1" w:rsidRDefault="00907FDB" w:rsidP="00907FDB">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La no inscripción del Proponente a la fecha de cierre del proceso, así como la información contenida en el certificado, no será subsanable en ningún caso. Cuando se subsane la fecha de expedición, no se tendrán en cuenta las modificaciones realizadas sobre el mismo, con posterioridad a la fecha del cierre. Cuando se subsane la omisión del certificado, tampoco se tendrán en cuenta las modificaciones realizadas en la inscripción con posterioridad a la fecha de cierre del presente proceso de selección.</w:t>
      </w:r>
    </w:p>
    <w:p w14:paraId="59B8D709"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231E5B73"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5.1.1.7.</w:t>
      </w:r>
      <w:r w:rsidRPr="00E90CA1">
        <w:rPr>
          <w:rFonts w:ascii="Garamond" w:hAnsi="Garamond"/>
        </w:rPr>
        <w:tab/>
      </w:r>
      <w:r w:rsidRPr="00E90CA1">
        <w:rPr>
          <w:rFonts w:ascii="Garamond" w:eastAsia="Garamond" w:hAnsi="Garamond" w:cs="Garamond"/>
          <w:b/>
          <w:bCs/>
        </w:rPr>
        <w:t xml:space="preserve">CERTIFICACIÓN EXPEDIDA SOBRE PAGO DE APORTES AL SISTEMA DE SEGURIDAD SOCIAL Y PARAFISCALES </w:t>
      </w:r>
    </w:p>
    <w:p w14:paraId="5EA702D2" w14:textId="77777777" w:rsidR="00907FDB" w:rsidRPr="00E90CA1" w:rsidRDefault="00907FDB" w:rsidP="00907FDB">
      <w:pPr>
        <w:jc w:val="both"/>
        <w:rPr>
          <w:rFonts w:ascii="Garamond" w:eastAsia="Garamond" w:hAnsi="Garamond" w:cs="Garamond"/>
        </w:rPr>
      </w:pPr>
      <w:r w:rsidRPr="00E90CA1">
        <w:rPr>
          <w:rFonts w:ascii="Garamond" w:hAnsi="Garamond" w:cs="Arial"/>
        </w:rPr>
        <w:tab/>
      </w:r>
    </w:p>
    <w:p w14:paraId="48242D65"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El proponente persona jurídica debe presentar certificación que cumpla con los siguientes requisitos: deberá ser expedida por el revisor fiscal, cuando éste exista de acuerdo con los requerimientos de ley, o por el representante legal, en donde se acredite el cumplimiento en el pago de los aportes a sus empleados, en los sistemas de salud, riesgos profesionales, pensiones y aportes a las Cajas de Compensación Familiar, Instituto Colombiano de Bienestar Familiar y Servicio Nacional de Aprendizaje, cuando a ello haya lugar, correspondiente a los seis (6) meses anteriores a la fecha de cierre del presente proceso de selección. </w:t>
      </w:r>
    </w:p>
    <w:p w14:paraId="2EEE663E" w14:textId="77777777" w:rsidR="00907FDB" w:rsidRPr="00E90CA1" w:rsidRDefault="00907FDB" w:rsidP="00907FDB">
      <w:pPr>
        <w:jc w:val="both"/>
        <w:rPr>
          <w:rFonts w:ascii="Garamond" w:eastAsia="Garamond" w:hAnsi="Garamond" w:cs="Garamond"/>
        </w:rPr>
      </w:pPr>
    </w:p>
    <w:p w14:paraId="0AD5173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En el evento que la sociedad no tenga más de seis (6) meses de constituida debe acreditar los pagos a partir de la fecha de su constitución. Lo anterior de conformidad con lo establecido en el artículo 50 de la Ley 789/2012 y el artículo 23 de la Ley 1150 de 2007, este requisito es exigible para personas naturales y jurídicas con personal vinculado laboralmente. Para el caso en que el proponente tenga un acuerdo de pago vigente, debe certificar que se encuentra al día con los pagos acordados en el mismo a la fecha del cierre del presente proceso de selección. </w:t>
      </w:r>
    </w:p>
    <w:p w14:paraId="2BE95A46" w14:textId="77777777" w:rsidR="00907FDB" w:rsidRPr="00E90CA1" w:rsidRDefault="00907FDB" w:rsidP="00907FDB">
      <w:pPr>
        <w:jc w:val="both"/>
        <w:rPr>
          <w:rFonts w:ascii="Garamond" w:eastAsia="Garamond" w:hAnsi="Garamond" w:cs="Garamond"/>
        </w:rPr>
      </w:pPr>
    </w:p>
    <w:p w14:paraId="3239047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caso de ofertas conjuntas, cada uno de los integrantes del consorcio o unión temporal debe allegar este documento.</w:t>
      </w:r>
    </w:p>
    <w:p w14:paraId="506D7604" w14:textId="77777777" w:rsidR="00907FDB" w:rsidRPr="00E90CA1" w:rsidRDefault="00907FDB" w:rsidP="00907FDB">
      <w:pPr>
        <w:jc w:val="both"/>
        <w:rPr>
          <w:rFonts w:ascii="Garamond" w:eastAsia="Garamond" w:hAnsi="Garamond" w:cs="Garamond"/>
        </w:rPr>
      </w:pPr>
    </w:p>
    <w:p w14:paraId="12554C0D"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caso de que el proponente sea una persona natural, ésta debe acreditar los documentos que certifiquen que está al día en el pago al sistema de seguridad social, a la fecha del cierre del presente proceso de selección. Las personas naturales sin personal vinculado laboralmente deberán expresar esta situación bajo la gravedad de juramento y presentar la última planilla de pago al Sistema de Seguridad Social Integral.</w:t>
      </w:r>
    </w:p>
    <w:p w14:paraId="6D5344F8" w14:textId="77777777" w:rsidR="00907FDB" w:rsidRPr="00E90CA1" w:rsidRDefault="00907FDB" w:rsidP="00907FDB">
      <w:pPr>
        <w:jc w:val="both"/>
        <w:rPr>
          <w:rFonts w:ascii="Garamond" w:eastAsia="Garamond" w:hAnsi="Garamond" w:cs="Garamond"/>
        </w:rPr>
      </w:pPr>
    </w:p>
    <w:p w14:paraId="2E89CB6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De acuerdo con lo establecido en el Decreto Reglamentario No. 2286 de 2003, los proponentes que se encuentren excluidos del pago de los aportes al régimen de subsidio familiar, SENA e ICBF, deberán acreditar dicha situación presentando el certificado de exclusión emitido por la Caja de Compensación Familiar a la cual se encuentren afiliados o por el SENA y el ICBF cuando les corresponda certificarlo.</w:t>
      </w:r>
    </w:p>
    <w:p w14:paraId="774D7BF1" w14:textId="77777777" w:rsidR="00907FDB" w:rsidRPr="00E90CA1" w:rsidRDefault="00907FDB" w:rsidP="00907FDB">
      <w:pPr>
        <w:jc w:val="both"/>
        <w:rPr>
          <w:rFonts w:ascii="Garamond" w:eastAsia="Garamond" w:hAnsi="Garamond" w:cs="Garamond"/>
        </w:rPr>
      </w:pPr>
    </w:p>
    <w:p w14:paraId="7298D5F7"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La Entidad se reserva el derecho de verificar con las respectivas Entidades la información que suministran los proponentes. </w:t>
      </w:r>
    </w:p>
    <w:p w14:paraId="6C556A07" w14:textId="77777777" w:rsidR="00907FDB" w:rsidRPr="00E90CA1" w:rsidRDefault="00907FDB" w:rsidP="00907FDB">
      <w:pPr>
        <w:jc w:val="both"/>
        <w:rPr>
          <w:rFonts w:ascii="Garamond" w:eastAsia="Garamond" w:hAnsi="Garamond" w:cs="Garamond"/>
        </w:rPr>
      </w:pPr>
    </w:p>
    <w:p w14:paraId="23D16DC7"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1. Los soportes que acrediten las condiciones antes indicadas deberán ser presentados a través de la plataforma electrónica SECOP II.</w:t>
      </w:r>
    </w:p>
    <w:p w14:paraId="346D400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2. Lo previsto en este numeral no aplica para las personas naturales y jurídicas de origen extranjero sin sucursal en Colombia.</w:t>
      </w:r>
    </w:p>
    <w:p w14:paraId="5E3E83D1"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3. Se debe anexar la fotocopia de la tarjeta profesional del revisor fiscal y certificado de antecedentes profesionales vigentes.</w:t>
      </w:r>
    </w:p>
    <w:p w14:paraId="1F53CE0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4. El presente proceso es concordante con el concepto 26172 del 22 de abril de 2014, emitido por la DIAN.</w:t>
      </w:r>
    </w:p>
    <w:p w14:paraId="6D12D77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5. El oferente podrá acreditar este requisito a través del documento con sus logotipos y formato, siempre y cuando se cumplan con todos los requisitos en el presente numeral.</w:t>
      </w:r>
    </w:p>
    <w:p w14:paraId="06E1385E"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093C27EC" w14:textId="77777777" w:rsidR="00907FDB" w:rsidRPr="00E90CA1" w:rsidRDefault="00907FDB" w:rsidP="00907FDB">
      <w:pPr>
        <w:pStyle w:val="Standard"/>
        <w:autoSpaceDE w:val="0"/>
        <w:ind w:right="-1"/>
        <w:jc w:val="both"/>
        <w:rPr>
          <w:rFonts w:ascii="Garamond" w:eastAsia="Garamond" w:hAnsi="Garamond" w:cs="Garamond"/>
          <w:b/>
          <w:bCs/>
          <w:noProof/>
          <w:sz w:val="24"/>
          <w:szCs w:val="24"/>
          <w:lang w:eastAsia="es-CO"/>
        </w:rPr>
      </w:pPr>
      <w:r w:rsidRPr="00E90CA1">
        <w:rPr>
          <w:rFonts w:ascii="Garamond" w:eastAsia="Garamond" w:hAnsi="Garamond" w:cs="Garamond"/>
          <w:b/>
          <w:bCs/>
          <w:sz w:val="24"/>
          <w:szCs w:val="24"/>
        </w:rPr>
        <w:t>5.1.1.8.</w:t>
      </w:r>
      <w:r w:rsidRPr="00E90CA1">
        <w:rPr>
          <w:rFonts w:ascii="Garamond" w:hAnsi="Garamond"/>
          <w:sz w:val="24"/>
          <w:szCs w:val="24"/>
        </w:rPr>
        <w:tab/>
      </w:r>
      <w:r w:rsidRPr="00E90CA1">
        <w:rPr>
          <w:rFonts w:ascii="Garamond" w:eastAsia="Garamond" w:hAnsi="Garamond" w:cs="Garamond"/>
          <w:b/>
          <w:bCs/>
          <w:noProof/>
          <w:sz w:val="24"/>
          <w:szCs w:val="24"/>
          <w:lang w:eastAsia="es-CO"/>
        </w:rPr>
        <w:t xml:space="preserve">GARANTÍA DE SERIEDAD DE LA OFERTA   </w:t>
      </w:r>
    </w:p>
    <w:p w14:paraId="63D43DEE"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6058D250"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El proponente debe allegar con su propuesta, el original de la póliza de seriedad de la propuesta acompañada de sus condiciones generales y el recibo de pago, la cual debe constituirse por el diez por ciento (10%) del valor del presupuesto oficial estimado, de conformidad con lo dispuesto en el artículo 2.2.1.2.3.1.9. del Decreto 1082 de 2015.  </w:t>
      </w:r>
    </w:p>
    <w:p w14:paraId="4A8934C2"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0CB9CD5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noProof/>
        </w:rPr>
        <w:t>La garantía contendrá:</w:t>
      </w:r>
    </w:p>
    <w:p w14:paraId="4F068A45" w14:textId="77777777" w:rsidR="00907FDB" w:rsidRPr="00E90CA1" w:rsidRDefault="00907FDB" w:rsidP="00907FDB">
      <w:pPr>
        <w:jc w:val="both"/>
        <w:rPr>
          <w:rFonts w:ascii="Garamond" w:eastAsia="Garamond" w:hAnsi="Garamond" w:cs="Garamond"/>
        </w:rPr>
      </w:pPr>
    </w:p>
    <w:p w14:paraId="48F35DD8" w14:textId="345F4C60"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BENEFICIARIO: FONDO DE DESARROLLO LOCAL DE </w:t>
      </w:r>
      <w:r>
        <w:rPr>
          <w:rFonts w:ascii="Garamond" w:eastAsia="Garamond" w:hAnsi="Garamond" w:cs="Garamond"/>
          <w:noProof/>
          <w:sz w:val="24"/>
          <w:szCs w:val="24"/>
          <w:lang w:eastAsia="es-CO"/>
        </w:rPr>
        <w:t>KENNEDY</w:t>
      </w:r>
      <w:r w:rsidRPr="00E90CA1">
        <w:rPr>
          <w:rFonts w:ascii="Garamond" w:eastAsia="Garamond" w:hAnsi="Garamond" w:cs="Garamond"/>
          <w:noProof/>
          <w:sz w:val="24"/>
          <w:szCs w:val="24"/>
          <w:lang w:eastAsia="es-CO"/>
        </w:rPr>
        <w:t xml:space="preserve">- NIT. 899999061-9.  </w:t>
      </w:r>
    </w:p>
    <w:p w14:paraId="3B640D12" w14:textId="77777777"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AFIANZADO: El oferente, persona natural o jurídica. En el caso de consorcios o uniones temporales deben aparecer todos los miembros como afianzados. </w:t>
      </w:r>
    </w:p>
    <w:p w14:paraId="08565112" w14:textId="77777777"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lastRenderedPageBreak/>
        <w:t xml:space="preserve">VIGENCIA: Noventa (90) días calendario a partir de la fecha de cierre de esta convocatoria. En caso de prórroga del cierre de la convocatoria, esta garantía deberá constituirse o prorrogarse a partir de la nueva fecha de cierre. </w:t>
      </w:r>
    </w:p>
    <w:p w14:paraId="7270D7BC" w14:textId="77777777"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CUANTÍA: Diez por ciento (10%) del valor total del presupuesto oficial.  </w:t>
      </w:r>
    </w:p>
    <w:p w14:paraId="6E1129FA" w14:textId="77777777"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TOMADOR/AFIANZADO: Si el proponente es una persona jurídica, la póliza o garantía deberá tomarse con el nombre o razón social que figura en el certificado de existencia y representación legal expedido por la Cámara de Comercio respectiva, sin utilizar sigla, a no ser que en el referido documento se exprese que la sociedad podrá identificarse de esa manera.   </w:t>
      </w:r>
    </w:p>
    <w:p w14:paraId="23843E34"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23531766"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Cuando la propuesta se presente en Consorcio o Unión temporal, la garantía deberá tomarse a nombre de todos y cada uno de sus integrantes, y no a nombre de los representantes legales, ni a nombre del consorcio o unión temporal, con indicación de su identificación, porcentajes de participación y firmada por el representante legal de la asociación respectiva, esto de conformidad con lo establecido en el artículo 113 del Decreto 1510 del 17 de julio de 2013 subrogado por el artículo 2.2.1.2.3.1.4. del Decreto 1082 de 2015. En caso de que la póliza no obedezca al mencionado requisito se tendrá por inhabilitada la propuesta.   </w:t>
      </w:r>
    </w:p>
    <w:p w14:paraId="45B57AF9"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5E3B70E8"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Si el proponente es persona natural y tiene establecimiento de comercio, el tomador debe ser la persona natural y no su establecimiento de comercio. </w:t>
      </w:r>
    </w:p>
    <w:p w14:paraId="296754F1"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7C326129"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En caso que la fecha de cierre del presente proceso de selección se amplíe, debe tenerse en cuenta la nueva fecha para efecto de la vigencia de la póliza.   </w:t>
      </w:r>
    </w:p>
    <w:p w14:paraId="33C66A44"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5DE77CA8"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De conformidad con lo establecido en el artículo 2.2.1.2.3.1.6 del Decreto 1082 de 2015, la garantía de seriedad de la oferta cubrirá los perjuicios derivados del incumplimiento del ofrecimiento y se hará efectiva en los siguientes eventos:   </w:t>
      </w:r>
    </w:p>
    <w:p w14:paraId="14A61D97"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43C9D431" w14:textId="77777777" w:rsidR="00907FDB" w:rsidRPr="00E90CA1" w:rsidRDefault="00907FDB" w:rsidP="00AA3321">
      <w:pPr>
        <w:widowControl/>
        <w:numPr>
          <w:ilvl w:val="0"/>
          <w:numId w:val="26"/>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La no ampliación de la vigencia de la garantía de seriedad de la oferta cuando el plazo para la Adjudicación o para suscribir el contrato es prorrogado, siempre que tal prórroga sea inferior a tres (3) meses.   </w:t>
      </w:r>
    </w:p>
    <w:p w14:paraId="30DE2754" w14:textId="77777777" w:rsidR="00907FDB" w:rsidRPr="00E90CA1" w:rsidRDefault="00907FDB" w:rsidP="00AA3321">
      <w:pPr>
        <w:widowControl/>
        <w:numPr>
          <w:ilvl w:val="0"/>
          <w:numId w:val="26"/>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El retiro de la oferta después de vencido el plazo fijado para la presentación de las ofertas.   </w:t>
      </w:r>
    </w:p>
    <w:p w14:paraId="55979EF3" w14:textId="77777777" w:rsidR="00907FDB" w:rsidRPr="00E90CA1" w:rsidRDefault="00907FDB" w:rsidP="00AA3321">
      <w:pPr>
        <w:widowControl/>
        <w:numPr>
          <w:ilvl w:val="0"/>
          <w:numId w:val="26"/>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La no suscripción del contrato sin justa causa por parte del adjudicatario.   </w:t>
      </w:r>
    </w:p>
    <w:p w14:paraId="34B9BD86" w14:textId="77777777" w:rsidR="00907FDB" w:rsidRPr="00E90CA1" w:rsidRDefault="00907FDB" w:rsidP="00AA3321">
      <w:pPr>
        <w:pStyle w:val="Prrafodelista"/>
        <w:numPr>
          <w:ilvl w:val="0"/>
          <w:numId w:val="26"/>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La falta de otorgamiento por parte del proponente seleccionado de la garantía de cumplimiento del contrato.  </w:t>
      </w:r>
    </w:p>
    <w:p w14:paraId="54A89113" w14:textId="59327F2C"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El </w:t>
      </w:r>
      <w:r w:rsidR="0087713C">
        <w:rPr>
          <w:rFonts w:ascii="Garamond" w:eastAsia="Garamond" w:hAnsi="Garamond" w:cs="Garamond"/>
          <w:noProof/>
          <w:sz w:val="24"/>
          <w:szCs w:val="24"/>
          <w:lang w:eastAsia="es-CO"/>
        </w:rPr>
        <w:t>FDLK</w:t>
      </w:r>
      <w:r w:rsidRPr="00E90CA1">
        <w:rPr>
          <w:rFonts w:ascii="Garamond" w:eastAsia="Garamond" w:hAnsi="Garamond" w:cs="Garamond"/>
          <w:noProof/>
          <w:sz w:val="24"/>
          <w:szCs w:val="24"/>
          <w:lang w:eastAsia="es-CO"/>
        </w:rPr>
        <w:t xml:space="preserve"> hará efectiva la garantía de seriedad de la propuesta, como indemnización por perjuicios, sin menoscabo del inicio de las acciones legales conducentes.   </w:t>
      </w:r>
    </w:p>
    <w:p w14:paraId="61D2661C" w14:textId="77777777" w:rsidR="00907FDB" w:rsidRPr="00E90CA1" w:rsidRDefault="00907FDB" w:rsidP="00907FDB">
      <w:pPr>
        <w:pStyle w:val="Standard"/>
        <w:autoSpaceDE w:val="0"/>
        <w:ind w:right="-1"/>
        <w:jc w:val="both"/>
        <w:rPr>
          <w:rFonts w:ascii="Garamond" w:eastAsia="Garamond" w:hAnsi="Garamond" w:cs="Garamond"/>
          <w:b/>
          <w:bCs/>
          <w:noProof/>
          <w:sz w:val="24"/>
          <w:szCs w:val="24"/>
          <w:lang w:eastAsia="es-CO"/>
        </w:rPr>
      </w:pPr>
      <w:r w:rsidRPr="00E90CA1">
        <w:rPr>
          <w:rFonts w:ascii="Garamond" w:eastAsia="Garamond" w:hAnsi="Garamond" w:cs="Garamond"/>
          <w:noProof/>
          <w:sz w:val="24"/>
          <w:szCs w:val="24"/>
          <w:lang w:eastAsia="es-CO"/>
        </w:rPr>
        <w:t xml:space="preserve"> </w:t>
      </w:r>
    </w:p>
    <w:p w14:paraId="5FA422B3" w14:textId="77777777" w:rsidR="00907FDB" w:rsidRPr="00E90CA1" w:rsidRDefault="00907FDB" w:rsidP="00907FDB">
      <w:pPr>
        <w:pStyle w:val="Standard"/>
        <w:autoSpaceDE w:val="0"/>
        <w:ind w:right="-1"/>
        <w:jc w:val="both"/>
        <w:rPr>
          <w:rFonts w:ascii="Garamond" w:eastAsia="Garamond" w:hAnsi="Garamond" w:cs="Garamond"/>
          <w:noProof/>
          <w:sz w:val="24"/>
          <w:szCs w:val="24"/>
          <w:u w:val="single"/>
          <w:lang w:eastAsia="es-CO"/>
        </w:rPr>
      </w:pPr>
      <w:r w:rsidRPr="00E90CA1">
        <w:rPr>
          <w:rFonts w:ascii="Garamond" w:eastAsia="Garamond" w:hAnsi="Garamond" w:cs="Garamond"/>
          <w:noProof/>
          <w:sz w:val="24"/>
          <w:szCs w:val="24"/>
          <w:u w:val="single"/>
          <w:lang w:eastAsia="es-CO"/>
        </w:rPr>
        <w:t xml:space="preserve">La no presentación de la garantía de seriedad de forma simultánea con la oferta será causal de RECHAZO de esta última.   </w:t>
      </w:r>
    </w:p>
    <w:p w14:paraId="36D427C3"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lastRenderedPageBreak/>
        <w:t xml:space="preserve"> </w:t>
      </w:r>
    </w:p>
    <w:p w14:paraId="04062B8D"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NOTA: En caso de que el proponente presente como mecanismo de cobertura del riesgo otra clase de garantía, de conformidad con el artículo 2.2.1.2.3.1.2. del Decreto 1082 de 2015, esta deberá cumplir con los requisitos estipulados para cada una de ellas en la mencionada reglamentación, además de cumplir con la información mínima requerida en el presente numeral.   </w:t>
      </w:r>
    </w:p>
    <w:p w14:paraId="7BC16D2D"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468656F3" w14:textId="66066D5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En caso de prórroga de los plazos previstos para la presentación de propuestas, evaluación, adjudicación y suscripción del contrato, dicha garantía deberá ser ampliada en su vigencia por solicitud del </w:t>
      </w:r>
      <w:r w:rsidR="0087713C">
        <w:rPr>
          <w:rFonts w:ascii="Garamond" w:eastAsia="Garamond" w:hAnsi="Garamond" w:cs="Garamond"/>
          <w:noProof/>
          <w:sz w:val="24"/>
          <w:szCs w:val="24"/>
          <w:lang w:eastAsia="es-CO"/>
        </w:rPr>
        <w:t>FDLK</w:t>
      </w:r>
      <w:r w:rsidRPr="00E90CA1">
        <w:rPr>
          <w:rFonts w:ascii="Garamond" w:eastAsia="Garamond" w:hAnsi="Garamond" w:cs="Garamond"/>
          <w:noProof/>
          <w:sz w:val="24"/>
          <w:szCs w:val="24"/>
          <w:lang w:eastAsia="es-CO"/>
        </w:rPr>
        <w:t xml:space="preserve">, si lo estima conveniente. Los costos que se causen por la expedición o prórrogas de la garantía estarán a cargo del proponente. </w:t>
      </w:r>
    </w:p>
    <w:p w14:paraId="2AC28F01"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04F4F455"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Se reitera que si el proponente es una Unión temporal o un consorcio, la garantía se deberá tomar en nombre de todos y cada uno de sus integrantes, no en el nombre de la forma asociativa o de uno solo de los miembros, dado que esto último conllevará a que se tenga como inhabilitado el proponente.    </w:t>
      </w:r>
    </w:p>
    <w:p w14:paraId="444E019F"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7FA1190F"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noProof/>
          <w:lang w:eastAsia="es-CO"/>
        </w:rPr>
        <w:t xml:space="preserve">5.1.1.9. </w:t>
      </w:r>
      <w:r w:rsidRPr="00E90CA1">
        <w:rPr>
          <w:rFonts w:ascii="Garamond" w:eastAsia="Garamond" w:hAnsi="Garamond" w:cs="Garamond"/>
          <w:b/>
          <w:bCs/>
        </w:rPr>
        <w:t xml:space="preserve">PACTO DE PROBIDAD DE PROPONENTES VEEDURÍA DISTRITAL </w:t>
      </w:r>
    </w:p>
    <w:p w14:paraId="624B4EA8" w14:textId="77777777" w:rsidR="00907FDB" w:rsidRPr="00E90CA1" w:rsidRDefault="00907FDB" w:rsidP="00907FDB">
      <w:pPr>
        <w:jc w:val="both"/>
        <w:rPr>
          <w:rFonts w:ascii="Garamond" w:eastAsia="Garamond" w:hAnsi="Garamond" w:cs="Garamond"/>
        </w:rPr>
      </w:pPr>
    </w:p>
    <w:p w14:paraId="7E1566C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SECOP II.</w:t>
      </w:r>
    </w:p>
    <w:p w14:paraId="1614179E"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1BDAB4AF"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5.1.1.10.</w:t>
      </w:r>
      <w:r w:rsidRPr="00E90CA1">
        <w:rPr>
          <w:rFonts w:ascii="Garamond" w:hAnsi="Garamond"/>
        </w:rPr>
        <w:tab/>
      </w:r>
      <w:r w:rsidRPr="00E90CA1">
        <w:rPr>
          <w:rFonts w:ascii="Garamond" w:eastAsia="Garamond" w:hAnsi="Garamond" w:cs="Garamond"/>
          <w:b/>
          <w:bCs/>
        </w:rPr>
        <w:t xml:space="preserve">INHABILIDAD ARTÍCULO 8 DE LA LEY 80 DE 1993 Y ARTÍCULO 18 DE LA LEY 1150 DE 2007, LEY 1474 DE 2011 Y LEY 1801 DE 2016 </w:t>
      </w:r>
    </w:p>
    <w:p w14:paraId="30525E77" w14:textId="77777777" w:rsidR="00907FDB" w:rsidRPr="00E90CA1" w:rsidRDefault="00907FDB" w:rsidP="00907FDB">
      <w:pPr>
        <w:jc w:val="both"/>
        <w:rPr>
          <w:rFonts w:ascii="Garamond" w:eastAsia="Garamond" w:hAnsi="Garamond" w:cs="Garamond"/>
        </w:rPr>
      </w:pPr>
    </w:p>
    <w:p w14:paraId="62FEBA3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613BD382" w14:textId="77777777" w:rsidR="00907FDB" w:rsidRPr="00E90CA1" w:rsidRDefault="00907FDB" w:rsidP="00907FDB">
      <w:pPr>
        <w:jc w:val="both"/>
        <w:rPr>
          <w:rFonts w:ascii="Garamond" w:eastAsia="Garamond" w:hAnsi="Garamond" w:cs="Garamond"/>
        </w:rPr>
      </w:pPr>
    </w:p>
    <w:p w14:paraId="4F2E0D26"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5.1.1.11.</w:t>
      </w:r>
      <w:r w:rsidRPr="00E90CA1">
        <w:rPr>
          <w:rFonts w:ascii="Garamond" w:hAnsi="Garamond"/>
        </w:rPr>
        <w:tab/>
      </w:r>
      <w:r w:rsidRPr="00E90CA1">
        <w:rPr>
          <w:rFonts w:ascii="Garamond" w:eastAsia="Garamond" w:hAnsi="Garamond" w:cs="Garamond"/>
          <w:b/>
          <w:bCs/>
        </w:rPr>
        <w:t xml:space="preserve">DECLARACIÓN DE MULTAS Y DEMÁS SANCIONES POR INCUMPLIMIENTO Y EFECTIVIDAD DE AMPAROS DE LA GARANTÍA ÚNICA (Ley 1474 de 2011) </w:t>
      </w:r>
    </w:p>
    <w:p w14:paraId="34BB4C5D" w14:textId="77777777" w:rsidR="00907FDB" w:rsidRPr="00E90CA1" w:rsidRDefault="00907FDB" w:rsidP="00907FDB">
      <w:pPr>
        <w:jc w:val="both"/>
        <w:rPr>
          <w:rFonts w:ascii="Garamond" w:eastAsia="Garamond" w:hAnsi="Garamond" w:cs="Garamond"/>
        </w:rPr>
      </w:pPr>
    </w:p>
    <w:p w14:paraId="106D524C"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4CFADE2A" w14:textId="77777777" w:rsidR="00907FDB" w:rsidRPr="00E90CA1" w:rsidRDefault="00907FDB" w:rsidP="00907FDB">
      <w:pPr>
        <w:jc w:val="both"/>
        <w:rPr>
          <w:rFonts w:ascii="Garamond" w:eastAsia="Garamond" w:hAnsi="Garamond" w:cs="Garamond"/>
        </w:rPr>
      </w:pPr>
    </w:p>
    <w:p w14:paraId="4F29BFB5"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 xml:space="preserve">5.1.1.12. PACTO DE TRANSPARENCIA Y COMPROMISO ANTICORRUPCIÓN </w:t>
      </w:r>
    </w:p>
    <w:p w14:paraId="0FAC636A" w14:textId="77777777" w:rsidR="00907FDB" w:rsidRPr="00E90CA1" w:rsidRDefault="00907FDB" w:rsidP="00907FDB">
      <w:pPr>
        <w:jc w:val="both"/>
        <w:rPr>
          <w:rFonts w:ascii="Garamond" w:eastAsia="Garamond" w:hAnsi="Garamond" w:cs="Garamond"/>
        </w:rPr>
      </w:pPr>
    </w:p>
    <w:p w14:paraId="636E991F"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24F51C45" w14:textId="77777777" w:rsidR="00907FDB" w:rsidRPr="00E90CA1" w:rsidRDefault="00907FDB" w:rsidP="00907FDB">
      <w:pPr>
        <w:jc w:val="both"/>
        <w:rPr>
          <w:rFonts w:ascii="Garamond" w:eastAsia="Garamond" w:hAnsi="Garamond" w:cs="Garamond"/>
        </w:rPr>
      </w:pPr>
    </w:p>
    <w:p w14:paraId="6A4A4D05"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 xml:space="preserve">5.1.1.13. COMPROMISO ANTICOLUSIÓN </w:t>
      </w:r>
    </w:p>
    <w:p w14:paraId="3F799D5F" w14:textId="77777777" w:rsidR="00907FDB" w:rsidRPr="00E90CA1" w:rsidRDefault="00907FDB" w:rsidP="00907FDB">
      <w:pPr>
        <w:jc w:val="both"/>
        <w:rPr>
          <w:rFonts w:ascii="Garamond" w:eastAsia="Garamond" w:hAnsi="Garamond" w:cs="Garamond"/>
        </w:rPr>
      </w:pPr>
    </w:p>
    <w:p w14:paraId="37971636"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lastRenderedPageBreak/>
        <w:t>El oferente deberá diligenciar el formato correspondiente. Se verificará conforme se indica en el pliego electrónico de la plataforma electrónica SECOP II.</w:t>
      </w:r>
    </w:p>
    <w:p w14:paraId="3A3BE125" w14:textId="77777777" w:rsidR="00907FDB" w:rsidRPr="00E90CA1" w:rsidRDefault="00907FDB" w:rsidP="00907FDB">
      <w:pPr>
        <w:jc w:val="both"/>
        <w:rPr>
          <w:rFonts w:ascii="Garamond" w:eastAsia="Garamond" w:hAnsi="Garamond" w:cs="Garamond"/>
        </w:rPr>
      </w:pPr>
    </w:p>
    <w:p w14:paraId="263925E1"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5.1.1.14. VERIFICACIÓN RESPONSABLES FISCALES, ANTECEDENTES DISCIPLINARIOS Y ANTECEDENTES JUDICIALES</w:t>
      </w:r>
    </w:p>
    <w:p w14:paraId="796EEF9E" w14:textId="77777777" w:rsidR="00907FDB" w:rsidRPr="00E90CA1" w:rsidRDefault="00907FDB" w:rsidP="00907FDB">
      <w:pPr>
        <w:jc w:val="both"/>
        <w:rPr>
          <w:rFonts w:ascii="Garamond" w:eastAsia="Garamond" w:hAnsi="Garamond" w:cs="Garamond"/>
        </w:rPr>
      </w:pPr>
    </w:p>
    <w:p w14:paraId="2FEB7A29" w14:textId="2E00495A"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El Fondo de Desarrollo Local de </w:t>
      </w:r>
      <w:proofErr w:type="spellStart"/>
      <w:r>
        <w:rPr>
          <w:rFonts w:ascii="Garamond" w:eastAsia="Garamond" w:hAnsi="Garamond" w:cs="Garamond"/>
        </w:rPr>
        <w:t>KENNEDY</w:t>
      </w:r>
      <w:r w:rsidRPr="00E90CA1">
        <w:rPr>
          <w:rFonts w:ascii="Garamond" w:eastAsia="Garamond" w:hAnsi="Garamond" w:cs="Garamond"/>
        </w:rPr>
        <w:t>se</w:t>
      </w:r>
      <w:proofErr w:type="spellEnd"/>
      <w:r w:rsidRPr="00E90CA1">
        <w:rPr>
          <w:rFonts w:ascii="Garamond" w:eastAsia="Garamond" w:hAnsi="Garamond" w:cs="Garamond"/>
        </w:rPr>
        <w:t xml:space="preserve"> reserva el derecho de verificar si el proponente o cualquiera de los integrantes del consorcio o unión temporal, se encuentra (n) reportado (s) en el último boletín de responsables fiscales de la Contraloría General de la República o si aparece como inhabilitado para contratar en el Sistema de Información de Registro de Sanciones y Causas de Inhabilidad "SIRI" de la Procuraduría General de la Nación, o en el Sistema de Antecedentes Disciplinarios de la Personería de Bogotá. </w:t>
      </w:r>
    </w:p>
    <w:p w14:paraId="77BA30D0" w14:textId="77777777" w:rsidR="00907FDB" w:rsidRPr="00E90CA1" w:rsidRDefault="00907FDB" w:rsidP="00907FDB">
      <w:pPr>
        <w:jc w:val="both"/>
        <w:rPr>
          <w:rFonts w:ascii="Garamond" w:eastAsia="Garamond" w:hAnsi="Garamond" w:cs="Garamond"/>
        </w:rPr>
      </w:pPr>
    </w:p>
    <w:p w14:paraId="3CEF8510"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caso de que el proponente o alguno de los integrantes del Consorcio o Unión Temporal, se encuentren relacionado en el boletín o se encuentre inhabilitado, no podrá contratar con la Entidad. Se verificarán conforme se indica en el pliego electrónico de la plataforma electrónica SECOP II.</w:t>
      </w:r>
    </w:p>
    <w:p w14:paraId="4BD0870F" w14:textId="77777777" w:rsidR="00907FDB" w:rsidRPr="00E90CA1" w:rsidRDefault="00907FDB" w:rsidP="00907FDB">
      <w:pPr>
        <w:jc w:val="both"/>
        <w:rPr>
          <w:rFonts w:ascii="Garamond" w:eastAsia="Garamond" w:hAnsi="Garamond" w:cs="Garamond"/>
        </w:rPr>
      </w:pPr>
    </w:p>
    <w:p w14:paraId="19DA38E5"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5.1.1.15. VERIFICACIÓN DE REGISTRO NACIONAL DE MEDIDAS CORRECTIVAS– CÓDIGO NACIONAL DE POLICÍA Y CONVIVENCIA</w:t>
      </w:r>
    </w:p>
    <w:p w14:paraId="63C578FD" w14:textId="77777777" w:rsidR="00907FDB" w:rsidRPr="00E90CA1" w:rsidRDefault="00907FDB" w:rsidP="00907FDB">
      <w:pPr>
        <w:jc w:val="both"/>
        <w:rPr>
          <w:rFonts w:ascii="Garamond" w:eastAsia="Garamond" w:hAnsi="Garamond" w:cs="Garamond"/>
        </w:rPr>
      </w:pPr>
    </w:p>
    <w:p w14:paraId="29BF6CE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De conformidad con lo establecido en el artículo 183 de la ley 1801 de 2016, la persona natural proponente o el representante legal o alguno de sus socios de la persona jurídica proponente o integrante del proponente plural no deberá encontrarse vinculado en el Registro Nacional de Medidas Correctivas de la Policía Nacional de Colombia como infractos de la citada ley.</w:t>
      </w:r>
    </w:p>
    <w:p w14:paraId="2FC1E8CF" w14:textId="77777777" w:rsidR="00907FDB" w:rsidRPr="00E90CA1" w:rsidRDefault="00907FDB" w:rsidP="00907FDB">
      <w:pPr>
        <w:jc w:val="both"/>
        <w:rPr>
          <w:rFonts w:ascii="Garamond" w:eastAsia="Garamond" w:hAnsi="Garamond" w:cs="Garamond"/>
        </w:rPr>
      </w:pPr>
    </w:p>
    <w:p w14:paraId="3D0D0F96" w14:textId="78CFF222"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En virtud de lo anterior los proponentes deberán manifestarlo a través del cuestionario de la plataforma electrónica SECOP II. En todo caso el </w:t>
      </w:r>
      <w:r w:rsidR="0087713C">
        <w:rPr>
          <w:rFonts w:ascii="Garamond" w:eastAsia="Garamond" w:hAnsi="Garamond" w:cs="Garamond"/>
        </w:rPr>
        <w:t>FDLK</w:t>
      </w:r>
      <w:r w:rsidRPr="00E90CA1">
        <w:rPr>
          <w:rFonts w:ascii="Garamond" w:eastAsia="Garamond" w:hAnsi="Garamond" w:cs="Garamond"/>
        </w:rPr>
        <w:t xml:space="preserve"> se reserva el derecho de verificar lo dispuesto en el párrafo anterior.</w:t>
      </w:r>
    </w:p>
    <w:p w14:paraId="391BC4C9" w14:textId="77777777" w:rsidR="00907FDB" w:rsidRPr="00E90CA1" w:rsidRDefault="00907FDB" w:rsidP="00907FDB">
      <w:pPr>
        <w:jc w:val="both"/>
        <w:rPr>
          <w:rFonts w:ascii="Garamond" w:eastAsia="Garamond" w:hAnsi="Garamond" w:cs="Garamond"/>
        </w:rPr>
      </w:pPr>
    </w:p>
    <w:p w14:paraId="79591DF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Para el caso de propuestas plurales (Unión Temporal o Consorcio) cada uno de los consorciados deberá diligenciar el referido formato.</w:t>
      </w:r>
    </w:p>
    <w:p w14:paraId="6ADEBF54" w14:textId="77777777" w:rsidR="00907FDB" w:rsidRPr="00E90CA1" w:rsidRDefault="00907FDB" w:rsidP="00907FDB">
      <w:pPr>
        <w:jc w:val="both"/>
        <w:rPr>
          <w:rFonts w:ascii="Garamond" w:eastAsia="Garamond" w:hAnsi="Garamond" w:cs="Garamond"/>
        </w:rPr>
      </w:pPr>
    </w:p>
    <w:p w14:paraId="7E5EE170"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5.1.1.16. CUMPLIMIENTO DE LAS DISPOSICIONES CONTENIDAS EN EL DECRETO 1072 DE 2015 PARA EMPRESAS CON MÁXIMO 10 TRABAJADORES O EL DEL CUMPLIMIENTO PARA EMPRESAS CON MÁS DE DIEZ (10) TRABAJADORES</w:t>
      </w:r>
      <w:r w:rsidRPr="00E90CA1">
        <w:rPr>
          <w:rFonts w:ascii="Garamond" w:eastAsia="Garamond" w:hAnsi="Garamond" w:cs="Garamond"/>
        </w:rPr>
        <w:t xml:space="preserve"> </w:t>
      </w:r>
    </w:p>
    <w:p w14:paraId="18FB837F" w14:textId="77777777" w:rsidR="00907FDB" w:rsidRPr="00E90CA1" w:rsidRDefault="00907FDB" w:rsidP="00907FDB">
      <w:pPr>
        <w:rPr>
          <w:rFonts w:ascii="Garamond" w:eastAsia="Garamond" w:hAnsi="Garamond" w:cs="Garamond"/>
          <w:color w:val="FF0000"/>
        </w:rPr>
      </w:pPr>
    </w:p>
    <w:p w14:paraId="03F051B8" w14:textId="77777777" w:rsidR="00907FDB" w:rsidRPr="00E90CA1" w:rsidRDefault="00907FDB" w:rsidP="00907FDB">
      <w:pPr>
        <w:tabs>
          <w:tab w:val="left" w:pos="9498"/>
        </w:tabs>
        <w:ind w:right="49"/>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357BA443" w14:textId="77777777" w:rsidR="00907FDB" w:rsidRPr="00E90CA1" w:rsidRDefault="00907FDB" w:rsidP="00907FDB">
      <w:pPr>
        <w:rPr>
          <w:rFonts w:ascii="Garamond" w:eastAsia="Garamond" w:hAnsi="Garamond" w:cs="Garamond"/>
        </w:rPr>
      </w:pPr>
    </w:p>
    <w:p w14:paraId="63595C74" w14:textId="77777777" w:rsidR="00907FDB" w:rsidRPr="00E90CA1" w:rsidRDefault="00907FDB" w:rsidP="00907FDB">
      <w:pPr>
        <w:jc w:val="both"/>
        <w:rPr>
          <w:rFonts w:ascii="Garamond" w:eastAsia="Garamond" w:hAnsi="Garamond" w:cs="Garamond"/>
          <w:lang w:val="es-ES"/>
        </w:rPr>
      </w:pPr>
      <w:r w:rsidRPr="00E90CA1">
        <w:rPr>
          <w:rFonts w:ascii="Garamond" w:eastAsia="Garamond" w:hAnsi="Garamond" w:cs="Garamond"/>
          <w:b/>
          <w:bCs/>
          <w:lang w:val="es-ES"/>
        </w:rPr>
        <w:t xml:space="preserve">NOTA 1: </w:t>
      </w:r>
      <w:r w:rsidRPr="00E90CA1">
        <w:rPr>
          <w:rFonts w:ascii="Garamond" w:eastAsia="Garamond" w:hAnsi="Garamond" w:cs="Garamond"/>
          <w:lang w:val="es-ES"/>
        </w:rPr>
        <w:t>VIGENCIA DE LA PROPUESTA:</w:t>
      </w:r>
      <w:r w:rsidRPr="00E90CA1">
        <w:rPr>
          <w:rFonts w:ascii="Garamond" w:eastAsia="Garamond" w:hAnsi="Garamond" w:cs="Garamond"/>
          <w:b/>
          <w:bCs/>
          <w:lang w:val="es-ES"/>
        </w:rPr>
        <w:t xml:space="preserve"> </w:t>
      </w:r>
      <w:r w:rsidRPr="00E90CA1">
        <w:rPr>
          <w:rFonts w:ascii="Garamond" w:eastAsia="Garamond" w:hAnsi="Garamond" w:cs="Garamond"/>
          <w:lang w:val="es-ES"/>
        </w:rPr>
        <w:t xml:space="preserve">El proponente deberá indicar en su propuesta que la </w:t>
      </w:r>
      <w:r w:rsidRPr="00E90CA1">
        <w:rPr>
          <w:rFonts w:ascii="Garamond" w:eastAsia="Garamond" w:hAnsi="Garamond" w:cs="Garamond"/>
          <w:lang w:val="es-ES"/>
        </w:rPr>
        <w:lastRenderedPageBreak/>
        <w:t xml:space="preserve">vigencia de la misma se mantendrá por noventa (90) días contados a partir de la presentación de la misma. </w:t>
      </w:r>
    </w:p>
    <w:p w14:paraId="763CBE3B" w14:textId="77777777" w:rsidR="00907FDB" w:rsidRPr="00E90CA1" w:rsidRDefault="00907FDB" w:rsidP="00907FDB">
      <w:pPr>
        <w:jc w:val="both"/>
        <w:rPr>
          <w:rFonts w:ascii="Garamond" w:eastAsia="Garamond" w:hAnsi="Garamond" w:cs="Garamond"/>
          <w:lang w:val="es-ES"/>
        </w:rPr>
      </w:pPr>
    </w:p>
    <w:p w14:paraId="135AD37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lang w:val="es-ES"/>
        </w:rPr>
        <w:t xml:space="preserve">NOTA 2: </w:t>
      </w:r>
      <w:r w:rsidRPr="00E90CA1">
        <w:rPr>
          <w:rFonts w:ascii="Garamond" w:eastAsia="Garamond" w:hAnsi="Garamond" w:cs="Garamond"/>
        </w:rPr>
        <w:t>En caso de no cumplir con los requisitos jurídicos, la propuesta se considerará NO HÁBIL.</w:t>
      </w:r>
    </w:p>
    <w:p w14:paraId="1E6E998D" w14:textId="77777777" w:rsidR="00907FDB" w:rsidRPr="00E90CA1" w:rsidRDefault="00907FDB" w:rsidP="00907FDB">
      <w:pPr>
        <w:jc w:val="both"/>
        <w:rPr>
          <w:rFonts w:ascii="Garamond" w:eastAsia="Garamond" w:hAnsi="Garamond" w:cs="Garamond"/>
          <w:b/>
          <w:bCs/>
        </w:rPr>
      </w:pPr>
    </w:p>
    <w:p w14:paraId="1405879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lang w:val="es-ES"/>
        </w:rPr>
        <w:t xml:space="preserve">NOTA 3: </w:t>
      </w:r>
      <w:r w:rsidRPr="00E90CA1">
        <w:rPr>
          <w:rFonts w:ascii="Garamond" w:eastAsia="Garamond" w:hAnsi="Garamond" w:cs="Garamond"/>
        </w:rPr>
        <w:t>En caso de presentarse la oferta en Consorcio o Unión Temporal, los documentos habilitantes jurídicos, con excepción de la póliza de seriedad de la oferta y el documento de constitución deben ser presentados en forma individual por cada uno de los integrantes.</w:t>
      </w:r>
    </w:p>
    <w:p w14:paraId="332FB619" w14:textId="77777777" w:rsidR="00907FDB" w:rsidRPr="00E90CA1" w:rsidRDefault="00907FDB" w:rsidP="00907FDB">
      <w:pPr>
        <w:jc w:val="both"/>
        <w:rPr>
          <w:rFonts w:ascii="Garamond" w:eastAsia="Garamond" w:hAnsi="Garamond" w:cs="Garamond"/>
        </w:rPr>
      </w:pPr>
    </w:p>
    <w:p w14:paraId="489AD2EF" w14:textId="77777777" w:rsidR="00F81C41" w:rsidRPr="00D23469" w:rsidRDefault="00F81C41" w:rsidP="00F81C41">
      <w:pPr>
        <w:pStyle w:val="Standard"/>
        <w:jc w:val="both"/>
        <w:rPr>
          <w:rFonts w:ascii="Garamond" w:hAnsi="Garamond" w:cs="Arial"/>
          <w:sz w:val="24"/>
          <w:szCs w:val="24"/>
        </w:rPr>
      </w:pPr>
    </w:p>
    <w:p w14:paraId="769B01D9" w14:textId="77777777" w:rsidR="00F81C41" w:rsidRPr="00D23469" w:rsidRDefault="00F81C41" w:rsidP="00F81C41">
      <w:pPr>
        <w:pStyle w:val="Standard"/>
        <w:jc w:val="both"/>
        <w:rPr>
          <w:rFonts w:ascii="Garamond" w:hAnsi="Garamond" w:cs="Arial"/>
          <w:sz w:val="24"/>
          <w:szCs w:val="24"/>
        </w:rPr>
      </w:pPr>
      <w:r w:rsidRPr="00D23469">
        <w:rPr>
          <w:rFonts w:ascii="Garamond" w:hAnsi="Garamond" w:cs="Arial"/>
          <w:b/>
          <w:bCs/>
          <w:sz w:val="24"/>
          <w:szCs w:val="24"/>
        </w:rPr>
        <w:t>5.1.2 REQUISITOS HABILITANTES FINANCIEROS</w:t>
      </w:r>
    </w:p>
    <w:p w14:paraId="33A2D8AB" w14:textId="77777777" w:rsidR="00F81C41" w:rsidRPr="00D23469" w:rsidRDefault="00F81C41" w:rsidP="00F81C41">
      <w:pPr>
        <w:pStyle w:val="Standard"/>
        <w:jc w:val="both"/>
        <w:rPr>
          <w:rFonts w:ascii="Garamond" w:hAnsi="Garamond" w:cs="Arial"/>
          <w:b/>
          <w:bCs/>
          <w:sz w:val="24"/>
          <w:szCs w:val="24"/>
        </w:rPr>
      </w:pPr>
    </w:p>
    <w:p w14:paraId="1AF3B65A" w14:textId="18F00520" w:rsidR="00F81C41" w:rsidRDefault="00907FDB" w:rsidP="00907FDB">
      <w:pPr>
        <w:pStyle w:val="Standard"/>
        <w:jc w:val="both"/>
        <w:rPr>
          <w:rFonts w:ascii="Garamond" w:hAnsi="Garamond" w:cs="Arial"/>
          <w:sz w:val="24"/>
          <w:szCs w:val="24"/>
        </w:rPr>
      </w:pPr>
      <w:r w:rsidRPr="00907FDB">
        <w:rPr>
          <w:rFonts w:ascii="Garamond" w:hAnsi="Garamond" w:cs="Arial"/>
          <w:sz w:val="24"/>
          <w:szCs w:val="24"/>
        </w:rPr>
        <w:t>Los requisitos habilitantes de carácter financiero están contenidos en la Matriz 2 - Estudio financiero, el cual hace parte integral del presente estudio previo</w:t>
      </w:r>
      <w:r>
        <w:rPr>
          <w:rFonts w:ascii="Garamond" w:hAnsi="Garamond" w:cs="Arial"/>
          <w:sz w:val="24"/>
          <w:szCs w:val="24"/>
        </w:rPr>
        <w:t>.</w:t>
      </w:r>
    </w:p>
    <w:p w14:paraId="10479AA2" w14:textId="77777777" w:rsidR="00907FDB" w:rsidRPr="00907FDB" w:rsidRDefault="00907FDB" w:rsidP="00907FDB">
      <w:pPr>
        <w:pStyle w:val="Standard"/>
        <w:jc w:val="both"/>
        <w:rPr>
          <w:rFonts w:ascii="Garamond" w:hAnsi="Garamond" w:cs="Arial"/>
          <w:sz w:val="24"/>
          <w:szCs w:val="24"/>
        </w:rPr>
      </w:pPr>
    </w:p>
    <w:p w14:paraId="12A75837" w14:textId="77777777" w:rsidR="00F81C41" w:rsidRDefault="00F81C41" w:rsidP="00F81C41">
      <w:pPr>
        <w:pStyle w:val="Standard"/>
        <w:jc w:val="both"/>
        <w:rPr>
          <w:rFonts w:ascii="Garamond" w:hAnsi="Garamond" w:cs="Arial"/>
          <w:b/>
          <w:bCs/>
          <w:sz w:val="24"/>
          <w:szCs w:val="24"/>
        </w:rPr>
      </w:pPr>
      <w:r w:rsidRPr="00D23469">
        <w:rPr>
          <w:rFonts w:ascii="Garamond" w:hAnsi="Garamond" w:cs="Arial"/>
          <w:b/>
          <w:bCs/>
          <w:sz w:val="24"/>
          <w:szCs w:val="24"/>
        </w:rPr>
        <w:t>5.1.3 REQUISITOS HABILITANTES TÉCNICOS</w:t>
      </w:r>
    </w:p>
    <w:p w14:paraId="5D454B9E" w14:textId="77777777" w:rsidR="00907FDB" w:rsidRDefault="00907FDB" w:rsidP="00F81C41">
      <w:pPr>
        <w:pStyle w:val="Standard"/>
        <w:jc w:val="both"/>
        <w:rPr>
          <w:rFonts w:ascii="Garamond" w:hAnsi="Garamond" w:cs="Arial"/>
          <w:b/>
          <w:bCs/>
          <w:sz w:val="24"/>
          <w:szCs w:val="24"/>
        </w:rPr>
      </w:pPr>
    </w:p>
    <w:p w14:paraId="543C12CD" w14:textId="38F5F544"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Los proponentes o los integrantes en caso de consorcio o unión temporal, interesados en participar en el presente proceso, deberán aportar hasta un máximo de Tres (3) certificaciones de contratos ejecutados y/o liquidados con anterioridad a la fecha del cierre del presente proceso de contratación, cuyo objeto y/o actividades y/u obligaciones estén relacionadas </w:t>
      </w:r>
      <w:r w:rsidRPr="00A752F3">
        <w:rPr>
          <w:rFonts w:ascii="Garamond" w:eastAsia="Garamond" w:hAnsi="Garamond" w:cs="Garamond"/>
        </w:rPr>
        <w:t xml:space="preserve">con la </w:t>
      </w:r>
      <w:r w:rsidR="00A752F3" w:rsidRPr="00A752F3">
        <w:rPr>
          <w:rFonts w:ascii="Garamond" w:eastAsia="Garamond" w:hAnsi="Garamond" w:cs="Garamond"/>
          <w:b/>
          <w:bCs/>
        </w:rPr>
        <w:t>PRESTACIÓN DE SERVICIOS PARA EL DISEÑO, IMPLEMENTACIÓN, EJECUCIÓN Y EVALUACIÓN DE ESTRATEGIAS PEDAGÓGICAS, FORMATIVAS, COMUNITARIAS Y DE ACCESO A LA JUSTICIA, ORIENTADAS AL FORTALECIMIENTO DE LA SEGURIDAD, LA CONVIVENCIA CIUDADANA Y LA PROMOCIÓN DE MECANISMOS DE RESOLUCIÓN PACÍFICA DE CONFLICTOS EN LA LOCALIDAD DE KENNEDY.</w:t>
      </w:r>
      <w:r w:rsidR="00A752F3" w:rsidRPr="00A752F3">
        <w:rPr>
          <w:rFonts w:ascii="Garamond" w:eastAsia="Garamond" w:hAnsi="Garamond" w:cs="Garamond"/>
          <w:b/>
          <w:bCs/>
        </w:rPr>
        <w:t xml:space="preserve"> </w:t>
      </w:r>
      <w:r w:rsidRPr="00A752F3">
        <w:rPr>
          <w:rFonts w:ascii="Garamond" w:eastAsia="Garamond" w:hAnsi="Garamond" w:cs="Garamond"/>
        </w:rPr>
        <w:t>y c</w:t>
      </w:r>
      <w:r w:rsidRPr="00E90CA1">
        <w:rPr>
          <w:rFonts w:ascii="Garamond" w:eastAsia="Garamond" w:hAnsi="Garamond" w:cs="Garamond"/>
        </w:rPr>
        <w:t>uya sumatoria sea igual o superior al 100% del presupuesto oficial asignado a la presente convocatoria.</w:t>
      </w:r>
    </w:p>
    <w:p w14:paraId="1FAA25FB" w14:textId="77777777" w:rsidR="00907FDB" w:rsidRPr="00E90CA1" w:rsidRDefault="00907FDB" w:rsidP="00907FDB">
      <w:pPr>
        <w:jc w:val="both"/>
        <w:rPr>
          <w:rFonts w:ascii="Garamond" w:eastAsia="Garamond" w:hAnsi="Garamond" w:cs="Garamond"/>
        </w:rPr>
      </w:pPr>
    </w:p>
    <w:p w14:paraId="5D7FD584"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Las certificaciones aportadas deberán encontrarse debidamente registradas y clasificadas en el RUP., acreditada con el certificado de inscripción, clasificación y calificación en el Registro único de Proponentes, expedido por la Cámara de Comercio con los códigos UNSPSC descritos en el numeral 2.1.2 del presente documento. </w:t>
      </w:r>
    </w:p>
    <w:p w14:paraId="0C2EFFCC"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 </w:t>
      </w:r>
    </w:p>
    <w:p w14:paraId="0217FC98" w14:textId="38D09E4F" w:rsidR="00907FDB" w:rsidRDefault="00907FDB" w:rsidP="00907FDB">
      <w:pPr>
        <w:jc w:val="both"/>
        <w:rPr>
          <w:rFonts w:ascii="Garamond" w:eastAsia="Garamond" w:hAnsi="Garamond" w:cs="Garamond"/>
        </w:rPr>
      </w:pPr>
      <w:r w:rsidRPr="00E90CA1">
        <w:rPr>
          <w:rFonts w:ascii="Garamond" w:eastAsia="Garamond" w:hAnsi="Garamond" w:cs="Garamond"/>
        </w:rPr>
        <w:t xml:space="preserve">La experiencia debe estar clasificada cada una en por lo menos </w:t>
      </w:r>
      <w:r w:rsidR="00DE6A13">
        <w:rPr>
          <w:rFonts w:ascii="Garamond" w:eastAsia="Garamond" w:hAnsi="Garamond" w:cs="Garamond"/>
        </w:rPr>
        <w:t xml:space="preserve">Cuatro </w:t>
      </w:r>
      <w:r w:rsidRPr="00E90CA1">
        <w:rPr>
          <w:rFonts w:ascii="Garamond" w:eastAsia="Garamond" w:hAnsi="Garamond" w:cs="Garamond"/>
        </w:rPr>
        <w:t>(</w:t>
      </w:r>
      <w:r w:rsidR="00DE6A13">
        <w:rPr>
          <w:rFonts w:ascii="Garamond" w:eastAsia="Garamond" w:hAnsi="Garamond" w:cs="Garamond"/>
        </w:rPr>
        <w:t>4</w:t>
      </w:r>
      <w:r w:rsidRPr="00E90CA1">
        <w:rPr>
          <w:rFonts w:ascii="Garamond" w:eastAsia="Garamond" w:hAnsi="Garamond" w:cs="Garamond"/>
        </w:rPr>
        <w:t>) de los códigos UNSPSC, descritos a continuación</w:t>
      </w:r>
    </w:p>
    <w:p w14:paraId="31498255" w14:textId="77777777" w:rsidR="00DE6A13" w:rsidRDefault="00DE6A13" w:rsidP="00907FDB">
      <w:pPr>
        <w:jc w:val="both"/>
        <w:rPr>
          <w:rFonts w:ascii="Garamond" w:eastAsia="Garamond" w:hAnsi="Garamond" w:cs="Garamond"/>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2434"/>
        <w:gridCol w:w="3036"/>
        <w:gridCol w:w="2498"/>
      </w:tblGrid>
      <w:tr w:rsidR="00C72777" w:rsidRPr="00313261" w14:paraId="4258A2D0" w14:textId="77777777" w:rsidTr="00AA7119">
        <w:trPr>
          <w:trHeight w:val="567"/>
        </w:trPr>
        <w:tc>
          <w:tcPr>
            <w:tcW w:w="806" w:type="pct"/>
            <w:shd w:val="clear" w:color="auto" w:fill="F2F2F2" w:themeFill="background1" w:themeFillShade="F2"/>
            <w:tcMar>
              <w:top w:w="0" w:type="dxa"/>
              <w:left w:w="70" w:type="dxa"/>
              <w:bottom w:w="0" w:type="dxa"/>
              <w:right w:w="70" w:type="dxa"/>
            </w:tcMar>
            <w:vAlign w:val="center"/>
            <w:hideMark/>
          </w:tcPr>
          <w:p w14:paraId="6E26121D" w14:textId="77777777" w:rsidR="00C72777" w:rsidRPr="00313261" w:rsidRDefault="00C72777" w:rsidP="00AA7119">
            <w:pPr>
              <w:ind w:right="47"/>
              <w:jc w:val="center"/>
              <w:rPr>
                <w:rFonts w:ascii="Garamond" w:eastAsia="Garamond" w:hAnsi="Garamond" w:cs="Garamond"/>
                <w:b/>
                <w:bCs/>
                <w:sz w:val="22"/>
                <w:szCs w:val="22"/>
              </w:rPr>
            </w:pPr>
            <w:r w:rsidRPr="00313261">
              <w:rPr>
                <w:rFonts w:ascii="Garamond" w:eastAsia="Garamond" w:hAnsi="Garamond" w:cs="Garamond"/>
                <w:b/>
                <w:bCs/>
                <w:sz w:val="22"/>
                <w:szCs w:val="22"/>
              </w:rPr>
              <w:t>Clasificación UNSPSC</w:t>
            </w:r>
          </w:p>
        </w:tc>
        <w:tc>
          <w:tcPr>
            <w:tcW w:w="1281" w:type="pct"/>
            <w:shd w:val="clear" w:color="auto" w:fill="F2F2F2" w:themeFill="background1" w:themeFillShade="F2"/>
            <w:tcMar>
              <w:top w:w="0" w:type="dxa"/>
              <w:left w:w="70" w:type="dxa"/>
              <w:bottom w:w="0" w:type="dxa"/>
              <w:right w:w="70" w:type="dxa"/>
            </w:tcMar>
            <w:vAlign w:val="center"/>
            <w:hideMark/>
          </w:tcPr>
          <w:p w14:paraId="4591CDE8" w14:textId="77777777" w:rsidR="00C72777" w:rsidRPr="00313261" w:rsidRDefault="00C72777" w:rsidP="00AA7119">
            <w:pPr>
              <w:ind w:right="66"/>
              <w:jc w:val="center"/>
              <w:rPr>
                <w:rFonts w:ascii="Garamond" w:eastAsia="Garamond" w:hAnsi="Garamond" w:cs="Garamond"/>
                <w:b/>
                <w:bCs/>
                <w:sz w:val="22"/>
                <w:szCs w:val="22"/>
              </w:rPr>
            </w:pPr>
            <w:r w:rsidRPr="00313261">
              <w:rPr>
                <w:rFonts w:ascii="Garamond" w:eastAsia="Garamond" w:hAnsi="Garamond" w:cs="Garamond"/>
                <w:b/>
                <w:bCs/>
                <w:sz w:val="22"/>
                <w:szCs w:val="22"/>
              </w:rPr>
              <w:t>Segmento</w:t>
            </w:r>
          </w:p>
        </w:tc>
        <w:tc>
          <w:tcPr>
            <w:tcW w:w="1598" w:type="pct"/>
            <w:shd w:val="clear" w:color="auto" w:fill="F2F2F2" w:themeFill="background1" w:themeFillShade="F2"/>
            <w:tcMar>
              <w:top w:w="0" w:type="dxa"/>
              <w:left w:w="70" w:type="dxa"/>
              <w:bottom w:w="0" w:type="dxa"/>
              <w:right w:w="70" w:type="dxa"/>
            </w:tcMar>
            <w:vAlign w:val="center"/>
            <w:hideMark/>
          </w:tcPr>
          <w:p w14:paraId="0595225D" w14:textId="77777777" w:rsidR="00C72777" w:rsidRPr="00313261" w:rsidRDefault="00C72777" w:rsidP="00AA7119">
            <w:pPr>
              <w:ind w:left="-216"/>
              <w:jc w:val="center"/>
              <w:rPr>
                <w:rFonts w:ascii="Garamond" w:eastAsia="Garamond" w:hAnsi="Garamond" w:cs="Garamond"/>
                <w:b/>
                <w:bCs/>
                <w:sz w:val="22"/>
                <w:szCs w:val="22"/>
              </w:rPr>
            </w:pPr>
            <w:r w:rsidRPr="00313261">
              <w:rPr>
                <w:rFonts w:ascii="Garamond" w:eastAsia="Garamond" w:hAnsi="Garamond" w:cs="Garamond"/>
                <w:b/>
                <w:bCs/>
                <w:sz w:val="22"/>
                <w:szCs w:val="22"/>
              </w:rPr>
              <w:t>Familia</w:t>
            </w:r>
          </w:p>
        </w:tc>
        <w:tc>
          <w:tcPr>
            <w:tcW w:w="1315" w:type="pct"/>
            <w:shd w:val="clear" w:color="auto" w:fill="F2F2F2" w:themeFill="background1" w:themeFillShade="F2"/>
            <w:tcMar>
              <w:top w:w="0" w:type="dxa"/>
              <w:left w:w="70" w:type="dxa"/>
              <w:bottom w:w="0" w:type="dxa"/>
              <w:right w:w="70" w:type="dxa"/>
            </w:tcMar>
            <w:vAlign w:val="center"/>
            <w:hideMark/>
          </w:tcPr>
          <w:p w14:paraId="4553FE89" w14:textId="77777777" w:rsidR="00C72777" w:rsidRPr="00313261" w:rsidRDefault="00C72777" w:rsidP="00AA7119">
            <w:pPr>
              <w:ind w:right="215"/>
              <w:jc w:val="center"/>
              <w:rPr>
                <w:rFonts w:ascii="Garamond" w:eastAsia="Garamond" w:hAnsi="Garamond" w:cs="Garamond"/>
                <w:b/>
                <w:bCs/>
                <w:sz w:val="22"/>
                <w:szCs w:val="22"/>
              </w:rPr>
            </w:pPr>
            <w:r w:rsidRPr="00313261">
              <w:rPr>
                <w:rFonts w:ascii="Garamond" w:eastAsia="Garamond" w:hAnsi="Garamond" w:cs="Garamond"/>
                <w:b/>
                <w:bCs/>
                <w:sz w:val="22"/>
                <w:szCs w:val="22"/>
              </w:rPr>
              <w:t>Clase</w:t>
            </w:r>
          </w:p>
        </w:tc>
      </w:tr>
      <w:tr w:rsidR="00C72777" w:rsidRPr="00313261" w14:paraId="52FCF66A" w14:textId="77777777" w:rsidTr="00AA7119">
        <w:trPr>
          <w:trHeight w:val="567"/>
        </w:trPr>
        <w:tc>
          <w:tcPr>
            <w:tcW w:w="806" w:type="pct"/>
            <w:tcMar>
              <w:top w:w="0" w:type="dxa"/>
              <w:left w:w="70" w:type="dxa"/>
              <w:bottom w:w="0" w:type="dxa"/>
              <w:right w:w="70" w:type="dxa"/>
            </w:tcMar>
            <w:vAlign w:val="center"/>
          </w:tcPr>
          <w:p w14:paraId="5D6AE59E" w14:textId="77777777" w:rsidR="00C72777" w:rsidRPr="00313261" w:rsidRDefault="00C72777" w:rsidP="00AA7119">
            <w:pPr>
              <w:ind w:right="47"/>
              <w:rPr>
                <w:rFonts w:ascii="Garamond" w:eastAsia="Garamond" w:hAnsi="Garamond" w:cs="Garamond"/>
                <w:b/>
                <w:bCs/>
                <w:sz w:val="22"/>
                <w:szCs w:val="22"/>
              </w:rPr>
            </w:pPr>
            <w:r>
              <w:rPr>
                <w:rFonts w:ascii="Garamond" w:eastAsia="Garamond" w:hAnsi="Garamond" w:cs="Garamond"/>
                <w:b/>
                <w:bCs/>
                <w:sz w:val="22"/>
                <w:szCs w:val="22"/>
              </w:rPr>
              <w:t>43232700</w:t>
            </w:r>
          </w:p>
        </w:tc>
        <w:tc>
          <w:tcPr>
            <w:tcW w:w="1281" w:type="pct"/>
            <w:tcMar>
              <w:top w:w="0" w:type="dxa"/>
              <w:left w:w="70" w:type="dxa"/>
              <w:bottom w:w="0" w:type="dxa"/>
              <w:right w:w="70" w:type="dxa"/>
            </w:tcMar>
            <w:vAlign w:val="center"/>
          </w:tcPr>
          <w:p w14:paraId="68F7D95B" w14:textId="77777777" w:rsidR="00C72777" w:rsidRPr="00C72777" w:rsidRDefault="00C72777" w:rsidP="00AA7119">
            <w:pPr>
              <w:ind w:right="66"/>
              <w:jc w:val="center"/>
              <w:rPr>
                <w:rFonts w:ascii="Garamond" w:eastAsia="Garamond" w:hAnsi="Garamond" w:cs="Garamond"/>
                <w:sz w:val="22"/>
                <w:szCs w:val="22"/>
              </w:rPr>
            </w:pPr>
            <w:r w:rsidRPr="00C72777">
              <w:rPr>
                <w:rFonts w:ascii="Garamond" w:eastAsia="Garamond" w:hAnsi="Garamond" w:cs="Garamond"/>
                <w:sz w:val="22"/>
                <w:szCs w:val="22"/>
              </w:rPr>
              <w:t xml:space="preserve">Difusión de </w:t>
            </w:r>
            <w:proofErr w:type="spellStart"/>
            <w:r w:rsidRPr="00C72777">
              <w:rPr>
                <w:rFonts w:ascii="Garamond" w:eastAsia="Garamond" w:hAnsi="Garamond" w:cs="Garamond"/>
                <w:sz w:val="22"/>
                <w:szCs w:val="22"/>
              </w:rPr>
              <w:t>Tecnologias</w:t>
            </w:r>
            <w:proofErr w:type="spellEnd"/>
            <w:r w:rsidRPr="00C72777">
              <w:rPr>
                <w:rFonts w:ascii="Garamond" w:eastAsia="Garamond" w:hAnsi="Garamond" w:cs="Garamond"/>
                <w:sz w:val="22"/>
                <w:szCs w:val="22"/>
              </w:rPr>
              <w:t xml:space="preserve"> de </w:t>
            </w:r>
            <w:proofErr w:type="spellStart"/>
            <w:r w:rsidRPr="00C72777">
              <w:rPr>
                <w:rFonts w:ascii="Garamond" w:eastAsia="Garamond" w:hAnsi="Garamond" w:cs="Garamond"/>
                <w:sz w:val="22"/>
                <w:szCs w:val="22"/>
              </w:rPr>
              <w:t>informacion</w:t>
            </w:r>
            <w:proofErr w:type="spellEnd"/>
            <w:r w:rsidRPr="00C72777">
              <w:rPr>
                <w:rFonts w:ascii="Garamond" w:eastAsia="Garamond" w:hAnsi="Garamond" w:cs="Garamond"/>
                <w:sz w:val="22"/>
                <w:szCs w:val="22"/>
              </w:rPr>
              <w:t xml:space="preserve"> y </w:t>
            </w:r>
            <w:r w:rsidRPr="00C72777">
              <w:rPr>
                <w:rFonts w:ascii="Garamond" w:eastAsia="Garamond" w:hAnsi="Garamond" w:cs="Garamond"/>
                <w:sz w:val="22"/>
                <w:szCs w:val="22"/>
              </w:rPr>
              <w:lastRenderedPageBreak/>
              <w:t>telecomunicaciones</w:t>
            </w:r>
          </w:p>
        </w:tc>
        <w:tc>
          <w:tcPr>
            <w:tcW w:w="1598" w:type="pct"/>
            <w:tcMar>
              <w:top w:w="0" w:type="dxa"/>
              <w:left w:w="70" w:type="dxa"/>
              <w:bottom w:w="0" w:type="dxa"/>
              <w:right w:w="70" w:type="dxa"/>
            </w:tcMar>
            <w:vAlign w:val="center"/>
          </w:tcPr>
          <w:p w14:paraId="075A54AC" w14:textId="77777777" w:rsidR="00C72777" w:rsidRPr="00C72777" w:rsidRDefault="00C72777" w:rsidP="00AA7119">
            <w:pPr>
              <w:ind w:left="-216" w:firstLine="216"/>
              <w:rPr>
                <w:rFonts w:ascii="Garamond" w:eastAsia="Garamond" w:hAnsi="Garamond" w:cs="Garamond"/>
                <w:sz w:val="22"/>
                <w:szCs w:val="22"/>
              </w:rPr>
            </w:pPr>
            <w:r w:rsidRPr="00C72777">
              <w:rPr>
                <w:rFonts w:ascii="Garamond" w:eastAsia="Garamond" w:hAnsi="Garamond" w:cs="Garamond"/>
                <w:sz w:val="22"/>
                <w:szCs w:val="22"/>
              </w:rPr>
              <w:lastRenderedPageBreak/>
              <w:t>Software</w:t>
            </w:r>
          </w:p>
        </w:tc>
        <w:tc>
          <w:tcPr>
            <w:tcW w:w="1315" w:type="pct"/>
            <w:tcMar>
              <w:top w:w="0" w:type="dxa"/>
              <w:left w:w="70" w:type="dxa"/>
              <w:bottom w:w="0" w:type="dxa"/>
              <w:right w:w="70" w:type="dxa"/>
            </w:tcMar>
            <w:vAlign w:val="center"/>
          </w:tcPr>
          <w:p w14:paraId="2F6F1171" w14:textId="77777777" w:rsidR="00C72777" w:rsidRPr="00313261" w:rsidRDefault="00C72777" w:rsidP="00AA7119">
            <w:pPr>
              <w:ind w:right="215"/>
              <w:rPr>
                <w:rFonts w:ascii="Garamond" w:eastAsia="Garamond" w:hAnsi="Garamond" w:cs="Garamond"/>
                <w:b/>
                <w:bCs/>
                <w:sz w:val="22"/>
                <w:szCs w:val="22"/>
              </w:rPr>
            </w:pPr>
            <w:r w:rsidRPr="00C72777">
              <w:rPr>
                <w:rFonts w:ascii="Garamond" w:eastAsia="Garamond" w:hAnsi="Garamond" w:cs="Garamond"/>
                <w:sz w:val="22"/>
                <w:szCs w:val="22"/>
              </w:rPr>
              <w:t>Software</w:t>
            </w:r>
            <w:r>
              <w:rPr>
                <w:rFonts w:ascii="Garamond" w:eastAsia="Garamond" w:hAnsi="Garamond" w:cs="Garamond"/>
                <w:sz w:val="22"/>
                <w:szCs w:val="22"/>
              </w:rPr>
              <w:t xml:space="preserve"> de aplicaciones de red </w:t>
            </w:r>
          </w:p>
        </w:tc>
      </w:tr>
      <w:tr w:rsidR="00C72777" w:rsidRPr="00AB4739" w14:paraId="75E2DD6D" w14:textId="77777777" w:rsidTr="00AA7119">
        <w:trPr>
          <w:trHeight w:val="567"/>
        </w:trPr>
        <w:tc>
          <w:tcPr>
            <w:tcW w:w="806" w:type="pct"/>
            <w:tcMar>
              <w:top w:w="0" w:type="dxa"/>
              <w:left w:w="70" w:type="dxa"/>
              <w:bottom w:w="0" w:type="dxa"/>
              <w:right w:w="70" w:type="dxa"/>
            </w:tcMar>
            <w:vAlign w:val="center"/>
          </w:tcPr>
          <w:p w14:paraId="4D861C98" w14:textId="77777777" w:rsidR="00C72777" w:rsidRPr="00313261" w:rsidRDefault="00C72777" w:rsidP="00AA7119">
            <w:pPr>
              <w:ind w:right="47"/>
              <w:rPr>
                <w:rFonts w:ascii="Garamond" w:eastAsia="Garamond" w:hAnsi="Garamond" w:cs="Garamond"/>
                <w:b/>
                <w:bCs/>
                <w:sz w:val="22"/>
                <w:szCs w:val="22"/>
              </w:rPr>
            </w:pPr>
            <w:r>
              <w:rPr>
                <w:rFonts w:ascii="Garamond" w:eastAsia="Garamond" w:hAnsi="Garamond" w:cs="Garamond"/>
                <w:b/>
                <w:bCs/>
                <w:sz w:val="22"/>
                <w:szCs w:val="22"/>
              </w:rPr>
              <w:t>46171600</w:t>
            </w:r>
          </w:p>
        </w:tc>
        <w:tc>
          <w:tcPr>
            <w:tcW w:w="1281" w:type="pct"/>
            <w:tcMar>
              <w:top w:w="0" w:type="dxa"/>
              <w:left w:w="70" w:type="dxa"/>
              <w:bottom w:w="0" w:type="dxa"/>
              <w:right w:w="70" w:type="dxa"/>
            </w:tcMar>
            <w:vAlign w:val="center"/>
          </w:tcPr>
          <w:p w14:paraId="2D03D620" w14:textId="77777777" w:rsidR="00C72777" w:rsidRPr="00AB4739" w:rsidRDefault="00C72777" w:rsidP="00AA7119">
            <w:pPr>
              <w:ind w:right="66"/>
              <w:jc w:val="both"/>
              <w:rPr>
                <w:rFonts w:ascii="Garamond" w:eastAsia="Garamond" w:hAnsi="Garamond" w:cs="Garamond"/>
                <w:sz w:val="22"/>
                <w:szCs w:val="22"/>
              </w:rPr>
            </w:pPr>
            <w:r w:rsidRPr="00AB4739">
              <w:rPr>
                <w:rFonts w:ascii="Garamond" w:eastAsia="Garamond" w:hAnsi="Garamond" w:cs="Garamond"/>
                <w:sz w:val="22"/>
                <w:szCs w:val="22"/>
              </w:rPr>
              <w:t xml:space="preserve">Equipos y suministros de defensa, orden </w:t>
            </w:r>
            <w:proofErr w:type="spellStart"/>
            <w:r w:rsidRPr="00AB4739">
              <w:rPr>
                <w:rFonts w:ascii="Garamond" w:eastAsia="Garamond" w:hAnsi="Garamond" w:cs="Garamond"/>
                <w:sz w:val="22"/>
                <w:szCs w:val="22"/>
              </w:rPr>
              <w:t>publico</w:t>
            </w:r>
            <w:proofErr w:type="spellEnd"/>
            <w:r w:rsidRPr="00AB4739">
              <w:rPr>
                <w:rFonts w:ascii="Garamond" w:eastAsia="Garamond" w:hAnsi="Garamond" w:cs="Garamond"/>
                <w:sz w:val="22"/>
                <w:szCs w:val="22"/>
              </w:rPr>
              <w:t xml:space="preserve">, </w:t>
            </w:r>
            <w:proofErr w:type="spellStart"/>
            <w:r w:rsidRPr="00AB4739">
              <w:rPr>
                <w:rFonts w:ascii="Garamond" w:eastAsia="Garamond" w:hAnsi="Garamond" w:cs="Garamond"/>
                <w:sz w:val="22"/>
                <w:szCs w:val="22"/>
              </w:rPr>
              <w:t>proteccion</w:t>
            </w:r>
            <w:proofErr w:type="spellEnd"/>
            <w:r w:rsidRPr="00AB4739">
              <w:rPr>
                <w:rFonts w:ascii="Garamond" w:eastAsia="Garamond" w:hAnsi="Garamond" w:cs="Garamond"/>
                <w:sz w:val="22"/>
                <w:szCs w:val="22"/>
              </w:rPr>
              <w:t>,  vigilancia y seguridad</w:t>
            </w:r>
          </w:p>
        </w:tc>
        <w:tc>
          <w:tcPr>
            <w:tcW w:w="1598" w:type="pct"/>
            <w:tcMar>
              <w:top w:w="0" w:type="dxa"/>
              <w:left w:w="70" w:type="dxa"/>
              <w:bottom w:w="0" w:type="dxa"/>
              <w:right w:w="70" w:type="dxa"/>
            </w:tcMar>
            <w:vAlign w:val="center"/>
          </w:tcPr>
          <w:p w14:paraId="073A5A7A" w14:textId="77777777" w:rsidR="00C72777" w:rsidRPr="00AB4739" w:rsidRDefault="00C72777" w:rsidP="00AA7119">
            <w:pPr>
              <w:ind w:left="-216"/>
              <w:jc w:val="center"/>
              <w:rPr>
                <w:rFonts w:ascii="Garamond" w:eastAsia="Garamond" w:hAnsi="Garamond" w:cs="Garamond"/>
                <w:sz w:val="22"/>
                <w:szCs w:val="22"/>
              </w:rPr>
            </w:pPr>
            <w:r w:rsidRPr="00AB4739">
              <w:rPr>
                <w:rFonts w:ascii="Garamond" w:eastAsia="Garamond" w:hAnsi="Garamond" w:cs="Garamond"/>
                <w:sz w:val="22"/>
                <w:szCs w:val="22"/>
              </w:rPr>
              <w:t xml:space="preserve">Seguridad vigilancia y </w:t>
            </w:r>
            <w:proofErr w:type="spellStart"/>
            <w:r w:rsidRPr="00AB4739">
              <w:rPr>
                <w:rFonts w:ascii="Garamond" w:eastAsia="Garamond" w:hAnsi="Garamond" w:cs="Garamond"/>
                <w:sz w:val="22"/>
                <w:szCs w:val="22"/>
              </w:rPr>
              <w:t>deteccion</w:t>
            </w:r>
            <w:proofErr w:type="spellEnd"/>
            <w:r w:rsidRPr="00AB4739">
              <w:rPr>
                <w:rFonts w:ascii="Garamond" w:eastAsia="Garamond" w:hAnsi="Garamond" w:cs="Garamond"/>
                <w:sz w:val="22"/>
                <w:szCs w:val="22"/>
              </w:rPr>
              <w:t xml:space="preserve"> </w:t>
            </w:r>
          </w:p>
        </w:tc>
        <w:tc>
          <w:tcPr>
            <w:tcW w:w="1315" w:type="pct"/>
            <w:tcMar>
              <w:top w:w="0" w:type="dxa"/>
              <w:left w:w="70" w:type="dxa"/>
              <w:bottom w:w="0" w:type="dxa"/>
              <w:right w:w="70" w:type="dxa"/>
            </w:tcMar>
            <w:vAlign w:val="center"/>
          </w:tcPr>
          <w:p w14:paraId="64ADAD6B" w14:textId="77777777" w:rsidR="00C72777" w:rsidRPr="00AB4739" w:rsidRDefault="00C72777" w:rsidP="00AA7119">
            <w:pPr>
              <w:ind w:right="215"/>
              <w:rPr>
                <w:rFonts w:ascii="Garamond" w:eastAsia="Garamond" w:hAnsi="Garamond" w:cs="Garamond"/>
                <w:sz w:val="22"/>
                <w:szCs w:val="22"/>
              </w:rPr>
            </w:pPr>
            <w:r w:rsidRPr="00AB4739">
              <w:rPr>
                <w:rFonts w:ascii="Garamond" w:eastAsia="Garamond" w:hAnsi="Garamond" w:cs="Garamond"/>
                <w:sz w:val="22"/>
                <w:szCs w:val="22"/>
              </w:rPr>
              <w:t>Equipo de vigilancia y detección</w:t>
            </w:r>
          </w:p>
        </w:tc>
      </w:tr>
      <w:tr w:rsidR="00C72777" w:rsidRPr="00313261" w14:paraId="11930066" w14:textId="77777777" w:rsidTr="00AA7119">
        <w:trPr>
          <w:trHeight w:val="238"/>
        </w:trPr>
        <w:tc>
          <w:tcPr>
            <w:tcW w:w="806" w:type="pct"/>
            <w:tcMar>
              <w:top w:w="0" w:type="dxa"/>
              <w:left w:w="70" w:type="dxa"/>
              <w:bottom w:w="0" w:type="dxa"/>
              <w:right w:w="70" w:type="dxa"/>
            </w:tcMar>
            <w:hideMark/>
          </w:tcPr>
          <w:p w14:paraId="1B558C98" w14:textId="77777777" w:rsidR="00C72777" w:rsidRPr="00313261" w:rsidRDefault="00C72777" w:rsidP="00AA7119">
            <w:pPr>
              <w:ind w:right="-519"/>
              <w:rPr>
                <w:rFonts w:ascii="Garamond" w:eastAsia="Garamond" w:hAnsi="Garamond" w:cs="Garamond"/>
                <w:b/>
                <w:bCs/>
                <w:sz w:val="22"/>
                <w:szCs w:val="22"/>
              </w:rPr>
            </w:pPr>
            <w:r w:rsidRPr="00313261">
              <w:rPr>
                <w:rFonts w:ascii="Garamond" w:eastAsia="Garamond" w:hAnsi="Garamond" w:cs="Garamond"/>
                <w:b/>
                <w:bCs/>
                <w:sz w:val="22"/>
                <w:szCs w:val="22"/>
              </w:rPr>
              <w:t>80101600</w:t>
            </w:r>
          </w:p>
        </w:tc>
        <w:tc>
          <w:tcPr>
            <w:tcW w:w="1281" w:type="pct"/>
            <w:tcMar>
              <w:top w:w="0" w:type="dxa"/>
              <w:left w:w="70" w:type="dxa"/>
              <w:bottom w:w="0" w:type="dxa"/>
              <w:right w:w="70" w:type="dxa"/>
            </w:tcMar>
            <w:hideMark/>
          </w:tcPr>
          <w:p w14:paraId="3BFF6F92" w14:textId="77777777" w:rsidR="00C72777" w:rsidRPr="00313261" w:rsidRDefault="00C72777" w:rsidP="00AA7119">
            <w:pPr>
              <w:ind w:right="66"/>
              <w:jc w:val="both"/>
              <w:rPr>
                <w:rFonts w:ascii="Garamond" w:eastAsia="Garamond" w:hAnsi="Garamond" w:cs="Garamond"/>
                <w:b/>
                <w:bCs/>
                <w:sz w:val="22"/>
                <w:szCs w:val="22"/>
              </w:rPr>
            </w:pPr>
            <w:r w:rsidRPr="00313261">
              <w:rPr>
                <w:rFonts w:ascii="Garamond" w:eastAsia="Garamond" w:hAnsi="Garamond" w:cs="Garamond"/>
                <w:sz w:val="22"/>
                <w:szCs w:val="22"/>
              </w:rPr>
              <w:t>Servicios de Gestión, Servicios Profesionales de Empresa y Servicios Administrativos</w:t>
            </w:r>
          </w:p>
        </w:tc>
        <w:tc>
          <w:tcPr>
            <w:tcW w:w="1598" w:type="pct"/>
            <w:tcMar>
              <w:top w:w="0" w:type="dxa"/>
              <w:left w:w="70" w:type="dxa"/>
              <w:bottom w:w="0" w:type="dxa"/>
              <w:right w:w="70" w:type="dxa"/>
            </w:tcMar>
            <w:hideMark/>
          </w:tcPr>
          <w:p w14:paraId="51681166" w14:textId="77777777" w:rsidR="00C72777" w:rsidRPr="00313261" w:rsidRDefault="00C72777" w:rsidP="00AA7119">
            <w:pPr>
              <w:ind w:right="-519"/>
              <w:jc w:val="both"/>
              <w:rPr>
                <w:rFonts w:ascii="Garamond" w:eastAsia="Garamond" w:hAnsi="Garamond" w:cs="Garamond"/>
                <w:b/>
                <w:bCs/>
                <w:sz w:val="22"/>
                <w:szCs w:val="22"/>
              </w:rPr>
            </w:pPr>
            <w:r w:rsidRPr="00313261">
              <w:rPr>
                <w:rFonts w:ascii="Garamond" w:eastAsia="Garamond" w:hAnsi="Garamond" w:cs="Garamond"/>
                <w:sz w:val="22"/>
                <w:szCs w:val="22"/>
              </w:rPr>
              <w:t xml:space="preserve">Servicios de asesoría y gestión </w:t>
            </w:r>
          </w:p>
        </w:tc>
        <w:tc>
          <w:tcPr>
            <w:tcW w:w="1315" w:type="pct"/>
            <w:tcMar>
              <w:top w:w="0" w:type="dxa"/>
              <w:left w:w="70" w:type="dxa"/>
              <w:bottom w:w="0" w:type="dxa"/>
              <w:right w:w="70" w:type="dxa"/>
            </w:tcMar>
            <w:hideMark/>
          </w:tcPr>
          <w:p w14:paraId="20705C56" w14:textId="77777777" w:rsidR="00C72777" w:rsidRPr="00313261" w:rsidRDefault="00C72777" w:rsidP="00AA7119">
            <w:pPr>
              <w:ind w:right="116"/>
              <w:jc w:val="both"/>
              <w:rPr>
                <w:rFonts w:ascii="Garamond" w:eastAsia="Garamond" w:hAnsi="Garamond" w:cs="Garamond"/>
                <w:b/>
                <w:bCs/>
                <w:sz w:val="22"/>
                <w:szCs w:val="22"/>
              </w:rPr>
            </w:pPr>
            <w:r w:rsidRPr="00313261">
              <w:rPr>
                <w:rFonts w:ascii="Garamond" w:eastAsia="Garamond" w:hAnsi="Garamond" w:cs="Garamond"/>
                <w:sz w:val="22"/>
                <w:szCs w:val="22"/>
              </w:rPr>
              <w:t>Gerencia de proyectos</w:t>
            </w:r>
          </w:p>
        </w:tc>
      </w:tr>
      <w:tr w:rsidR="00C72777" w:rsidRPr="000E0BB5" w14:paraId="65255F31" w14:textId="77777777" w:rsidTr="00AA7119">
        <w:trPr>
          <w:trHeight w:val="272"/>
        </w:trPr>
        <w:tc>
          <w:tcPr>
            <w:tcW w:w="806" w:type="pct"/>
            <w:tcMar>
              <w:top w:w="0" w:type="dxa"/>
              <w:left w:w="70" w:type="dxa"/>
              <w:bottom w:w="0" w:type="dxa"/>
              <w:right w:w="70" w:type="dxa"/>
            </w:tcMar>
          </w:tcPr>
          <w:p w14:paraId="4F830286" w14:textId="77777777" w:rsidR="00C72777" w:rsidRPr="00313261" w:rsidRDefault="00C72777" w:rsidP="00AA7119">
            <w:pPr>
              <w:ind w:right="-519"/>
              <w:rPr>
                <w:rFonts w:ascii="Garamond" w:eastAsia="Garamond" w:hAnsi="Garamond" w:cs="Garamond"/>
                <w:b/>
                <w:bCs/>
                <w:sz w:val="22"/>
                <w:szCs w:val="22"/>
              </w:rPr>
            </w:pPr>
            <w:r w:rsidRPr="00313261">
              <w:rPr>
                <w:rFonts w:ascii="Garamond" w:eastAsia="Garamond" w:hAnsi="Garamond" w:cs="Garamond"/>
                <w:b/>
                <w:bCs/>
                <w:sz w:val="22"/>
                <w:szCs w:val="22"/>
              </w:rPr>
              <w:t>80141900</w:t>
            </w:r>
          </w:p>
        </w:tc>
        <w:tc>
          <w:tcPr>
            <w:tcW w:w="1281" w:type="pct"/>
            <w:tcMar>
              <w:top w:w="0" w:type="dxa"/>
              <w:left w:w="70" w:type="dxa"/>
              <w:bottom w:w="0" w:type="dxa"/>
              <w:right w:w="70" w:type="dxa"/>
            </w:tcMar>
          </w:tcPr>
          <w:p w14:paraId="7004B4BB" w14:textId="77777777" w:rsidR="00C72777" w:rsidRPr="000E0BB5" w:rsidRDefault="00C72777" w:rsidP="00AA7119">
            <w:pPr>
              <w:ind w:right="66"/>
              <w:jc w:val="both"/>
              <w:rPr>
                <w:rFonts w:ascii="Garamond" w:eastAsia="Garamond" w:hAnsi="Garamond" w:cs="Garamond"/>
                <w:b/>
                <w:bCs/>
                <w:sz w:val="22"/>
                <w:szCs w:val="22"/>
              </w:rPr>
            </w:pPr>
            <w:r w:rsidRPr="000E0BB5">
              <w:rPr>
                <w:rFonts w:ascii="Garamond" w:eastAsia="Garamond" w:hAnsi="Garamond" w:cs="Garamond"/>
                <w:sz w:val="22"/>
                <w:szCs w:val="22"/>
              </w:rPr>
              <w:t>Servicios de Gestión, Servicios Profesionales de Empresa y Servicios Administrativos</w:t>
            </w:r>
          </w:p>
        </w:tc>
        <w:tc>
          <w:tcPr>
            <w:tcW w:w="1598" w:type="pct"/>
            <w:tcMar>
              <w:top w:w="0" w:type="dxa"/>
              <w:left w:w="70" w:type="dxa"/>
              <w:bottom w:w="0" w:type="dxa"/>
              <w:right w:w="70" w:type="dxa"/>
            </w:tcMar>
          </w:tcPr>
          <w:p w14:paraId="7F9652E8" w14:textId="77777777" w:rsidR="00C72777" w:rsidRPr="000E0BB5" w:rsidRDefault="00C72777" w:rsidP="00AA7119">
            <w:pPr>
              <w:ind w:right="-519"/>
              <w:jc w:val="both"/>
              <w:rPr>
                <w:rFonts w:ascii="Garamond" w:eastAsia="Garamond" w:hAnsi="Garamond" w:cs="Garamond"/>
                <w:b/>
                <w:bCs/>
                <w:sz w:val="22"/>
                <w:szCs w:val="22"/>
              </w:rPr>
            </w:pPr>
            <w:r w:rsidRPr="000E0BB5">
              <w:rPr>
                <w:rFonts w:ascii="Garamond" w:eastAsia="Garamond" w:hAnsi="Garamond" w:cs="Garamond"/>
                <w:sz w:val="22"/>
                <w:szCs w:val="22"/>
              </w:rPr>
              <w:t>Comercialización y distribución</w:t>
            </w:r>
          </w:p>
        </w:tc>
        <w:tc>
          <w:tcPr>
            <w:tcW w:w="1315" w:type="pct"/>
            <w:tcMar>
              <w:top w:w="0" w:type="dxa"/>
              <w:left w:w="70" w:type="dxa"/>
              <w:bottom w:w="0" w:type="dxa"/>
              <w:right w:w="70" w:type="dxa"/>
            </w:tcMar>
          </w:tcPr>
          <w:p w14:paraId="44F77A8D" w14:textId="77777777" w:rsidR="00C72777" w:rsidRPr="000E0BB5" w:rsidRDefault="00C72777" w:rsidP="00AA7119">
            <w:pPr>
              <w:ind w:right="116"/>
              <w:jc w:val="both"/>
              <w:rPr>
                <w:rFonts w:ascii="Garamond" w:eastAsia="Garamond" w:hAnsi="Garamond" w:cs="Garamond"/>
                <w:b/>
                <w:bCs/>
                <w:sz w:val="22"/>
                <w:szCs w:val="22"/>
              </w:rPr>
            </w:pPr>
            <w:r w:rsidRPr="000E0BB5">
              <w:rPr>
                <w:rFonts w:ascii="Garamond" w:eastAsia="Garamond" w:hAnsi="Garamond" w:cs="Garamond"/>
                <w:sz w:val="22"/>
                <w:szCs w:val="22"/>
              </w:rPr>
              <w:t>Exhibiciones y ferias comerciales</w:t>
            </w:r>
          </w:p>
        </w:tc>
      </w:tr>
      <w:tr w:rsidR="00C72777" w:rsidRPr="000E0BB5" w14:paraId="47074C2D" w14:textId="77777777" w:rsidTr="00AA7119">
        <w:trPr>
          <w:trHeight w:val="274"/>
        </w:trPr>
        <w:tc>
          <w:tcPr>
            <w:tcW w:w="806" w:type="pct"/>
            <w:tcMar>
              <w:top w:w="0" w:type="dxa"/>
              <w:left w:w="70" w:type="dxa"/>
              <w:bottom w:w="0" w:type="dxa"/>
              <w:right w:w="70" w:type="dxa"/>
            </w:tcMar>
          </w:tcPr>
          <w:p w14:paraId="65C1D12F" w14:textId="77777777" w:rsidR="00C72777" w:rsidRPr="00313261" w:rsidRDefault="00C72777" w:rsidP="00AA7119">
            <w:pPr>
              <w:ind w:right="-519"/>
              <w:rPr>
                <w:rFonts w:ascii="Garamond" w:eastAsia="Garamond" w:hAnsi="Garamond" w:cs="Garamond"/>
                <w:b/>
                <w:bCs/>
                <w:sz w:val="22"/>
                <w:szCs w:val="22"/>
              </w:rPr>
            </w:pPr>
            <w:r w:rsidRPr="00313261">
              <w:rPr>
                <w:rFonts w:ascii="Garamond" w:eastAsia="Garamond" w:hAnsi="Garamond" w:cs="Garamond"/>
                <w:b/>
                <w:bCs/>
                <w:sz w:val="22"/>
                <w:szCs w:val="22"/>
              </w:rPr>
              <w:t>86101700</w:t>
            </w:r>
          </w:p>
        </w:tc>
        <w:tc>
          <w:tcPr>
            <w:tcW w:w="1281" w:type="pct"/>
            <w:tcMar>
              <w:top w:w="0" w:type="dxa"/>
              <w:left w:w="70" w:type="dxa"/>
              <w:bottom w:w="0" w:type="dxa"/>
              <w:right w:w="70" w:type="dxa"/>
            </w:tcMar>
          </w:tcPr>
          <w:p w14:paraId="5782F7FA" w14:textId="77777777" w:rsidR="00C72777" w:rsidRPr="000E0BB5" w:rsidRDefault="00C72777" w:rsidP="00AA7119">
            <w:pPr>
              <w:ind w:right="-519"/>
              <w:jc w:val="both"/>
              <w:rPr>
                <w:rFonts w:ascii="Garamond" w:eastAsia="Garamond" w:hAnsi="Garamond" w:cs="Garamond"/>
                <w:b/>
                <w:bCs/>
                <w:sz w:val="22"/>
                <w:szCs w:val="22"/>
              </w:rPr>
            </w:pPr>
            <w:r w:rsidRPr="000E0BB5">
              <w:rPr>
                <w:rFonts w:ascii="Garamond" w:eastAsia="Garamond" w:hAnsi="Garamond" w:cs="Garamond"/>
                <w:sz w:val="22"/>
                <w:szCs w:val="22"/>
              </w:rPr>
              <w:t>Servicios educativos de formación</w:t>
            </w:r>
          </w:p>
        </w:tc>
        <w:tc>
          <w:tcPr>
            <w:tcW w:w="1598" w:type="pct"/>
            <w:tcMar>
              <w:top w:w="0" w:type="dxa"/>
              <w:left w:w="70" w:type="dxa"/>
              <w:bottom w:w="0" w:type="dxa"/>
              <w:right w:w="70" w:type="dxa"/>
            </w:tcMar>
          </w:tcPr>
          <w:p w14:paraId="56700DFB" w14:textId="77777777" w:rsidR="00C72777" w:rsidRPr="000E0BB5" w:rsidRDefault="00C72777" w:rsidP="00AA7119">
            <w:pPr>
              <w:ind w:right="-519"/>
              <w:jc w:val="both"/>
              <w:rPr>
                <w:rFonts w:ascii="Garamond" w:eastAsia="Garamond" w:hAnsi="Garamond" w:cs="Garamond"/>
                <w:b/>
                <w:bCs/>
                <w:sz w:val="22"/>
                <w:szCs w:val="22"/>
              </w:rPr>
            </w:pPr>
            <w:r w:rsidRPr="000E0BB5">
              <w:rPr>
                <w:rFonts w:ascii="Garamond" w:eastAsia="Garamond" w:hAnsi="Garamond" w:cs="Garamond"/>
                <w:sz w:val="22"/>
                <w:szCs w:val="22"/>
              </w:rPr>
              <w:t xml:space="preserve">Formación Profesional </w:t>
            </w:r>
          </w:p>
        </w:tc>
        <w:tc>
          <w:tcPr>
            <w:tcW w:w="1315" w:type="pct"/>
            <w:tcMar>
              <w:top w:w="0" w:type="dxa"/>
              <w:left w:w="70" w:type="dxa"/>
              <w:bottom w:w="0" w:type="dxa"/>
              <w:right w:w="70" w:type="dxa"/>
            </w:tcMar>
          </w:tcPr>
          <w:p w14:paraId="23D5400F" w14:textId="77777777" w:rsidR="00C72777" w:rsidRPr="000E0BB5" w:rsidRDefault="00C72777" w:rsidP="00AA7119">
            <w:pPr>
              <w:ind w:right="116"/>
              <w:jc w:val="both"/>
              <w:rPr>
                <w:rFonts w:ascii="Garamond" w:eastAsia="Garamond" w:hAnsi="Garamond" w:cs="Garamond"/>
                <w:b/>
                <w:bCs/>
                <w:sz w:val="22"/>
                <w:szCs w:val="22"/>
              </w:rPr>
            </w:pPr>
            <w:r w:rsidRPr="000E0BB5">
              <w:rPr>
                <w:rFonts w:ascii="Garamond" w:eastAsia="Garamond" w:hAnsi="Garamond" w:cs="Garamond"/>
                <w:sz w:val="22"/>
                <w:szCs w:val="22"/>
              </w:rPr>
              <w:t>Servicios de capacitación vocacional no científica</w:t>
            </w:r>
          </w:p>
        </w:tc>
      </w:tr>
      <w:tr w:rsidR="00C72777" w:rsidRPr="000E0BB5" w14:paraId="5DAD0DAA" w14:textId="77777777" w:rsidTr="00AA7119">
        <w:trPr>
          <w:trHeight w:val="274"/>
        </w:trPr>
        <w:tc>
          <w:tcPr>
            <w:tcW w:w="806" w:type="pct"/>
            <w:tcMar>
              <w:top w:w="0" w:type="dxa"/>
              <w:left w:w="70" w:type="dxa"/>
              <w:bottom w:w="0" w:type="dxa"/>
              <w:right w:w="70" w:type="dxa"/>
            </w:tcMar>
            <w:vAlign w:val="center"/>
          </w:tcPr>
          <w:p w14:paraId="7E02342F" w14:textId="77777777" w:rsidR="00C72777" w:rsidRPr="000E0BB5" w:rsidRDefault="00C72777" w:rsidP="00AA7119">
            <w:pPr>
              <w:ind w:right="-519"/>
              <w:jc w:val="both"/>
              <w:rPr>
                <w:rFonts w:ascii="Garamond" w:eastAsia="Garamond" w:hAnsi="Garamond" w:cs="Garamond"/>
                <w:b/>
                <w:bCs/>
                <w:sz w:val="22"/>
                <w:szCs w:val="22"/>
              </w:rPr>
            </w:pPr>
            <w:r w:rsidRPr="000E0BB5">
              <w:rPr>
                <w:rFonts w:ascii="Garamond" w:eastAsia="Garamond" w:hAnsi="Garamond" w:cs="Garamond"/>
                <w:b/>
                <w:bCs/>
                <w:sz w:val="22"/>
                <w:szCs w:val="22"/>
              </w:rPr>
              <w:t>86111600</w:t>
            </w:r>
          </w:p>
        </w:tc>
        <w:tc>
          <w:tcPr>
            <w:tcW w:w="1281" w:type="pct"/>
            <w:tcMar>
              <w:top w:w="0" w:type="dxa"/>
              <w:left w:w="70" w:type="dxa"/>
              <w:bottom w:w="0" w:type="dxa"/>
              <w:right w:w="70" w:type="dxa"/>
            </w:tcMar>
            <w:vAlign w:val="center"/>
          </w:tcPr>
          <w:p w14:paraId="3598E71C" w14:textId="77777777" w:rsidR="00C72777" w:rsidRPr="000E0BB5" w:rsidRDefault="00C72777" w:rsidP="00AA7119">
            <w:pPr>
              <w:ind w:right="-519"/>
              <w:jc w:val="both"/>
              <w:rPr>
                <w:rFonts w:ascii="Garamond" w:eastAsia="Garamond" w:hAnsi="Garamond" w:cs="Garamond"/>
                <w:sz w:val="22"/>
                <w:szCs w:val="22"/>
              </w:rPr>
            </w:pPr>
            <w:r w:rsidRPr="000E0BB5">
              <w:rPr>
                <w:rFonts w:ascii="Garamond" w:eastAsia="Garamond" w:hAnsi="Garamond" w:cs="Garamond"/>
                <w:sz w:val="22"/>
                <w:szCs w:val="22"/>
              </w:rPr>
              <w:t>Servicios de Educación y de formación</w:t>
            </w:r>
          </w:p>
        </w:tc>
        <w:tc>
          <w:tcPr>
            <w:tcW w:w="1598" w:type="pct"/>
            <w:tcMar>
              <w:top w:w="0" w:type="dxa"/>
              <w:left w:w="70" w:type="dxa"/>
              <w:bottom w:w="0" w:type="dxa"/>
              <w:right w:w="70" w:type="dxa"/>
            </w:tcMar>
            <w:vAlign w:val="center"/>
          </w:tcPr>
          <w:p w14:paraId="45E6F6B6" w14:textId="77777777" w:rsidR="00C72777" w:rsidRPr="000E0BB5" w:rsidRDefault="00C72777" w:rsidP="00AA7119">
            <w:pPr>
              <w:ind w:right="-519"/>
              <w:jc w:val="both"/>
              <w:rPr>
                <w:rFonts w:ascii="Garamond" w:eastAsia="Garamond" w:hAnsi="Garamond" w:cs="Garamond"/>
                <w:sz w:val="22"/>
                <w:szCs w:val="22"/>
              </w:rPr>
            </w:pPr>
            <w:r w:rsidRPr="000E0BB5">
              <w:rPr>
                <w:rFonts w:ascii="Garamond" w:eastAsia="Garamond" w:hAnsi="Garamond" w:cs="Garamond"/>
                <w:sz w:val="22"/>
                <w:szCs w:val="22"/>
              </w:rPr>
              <w:t>Sistemas Educativos alternativos</w:t>
            </w:r>
          </w:p>
        </w:tc>
        <w:tc>
          <w:tcPr>
            <w:tcW w:w="1315" w:type="pct"/>
            <w:tcMar>
              <w:top w:w="0" w:type="dxa"/>
              <w:left w:w="70" w:type="dxa"/>
              <w:bottom w:w="0" w:type="dxa"/>
              <w:right w:w="70" w:type="dxa"/>
            </w:tcMar>
            <w:vAlign w:val="center"/>
          </w:tcPr>
          <w:p w14:paraId="48938047" w14:textId="77777777" w:rsidR="00C72777" w:rsidRPr="000E0BB5" w:rsidRDefault="00C72777" w:rsidP="00AA7119">
            <w:pPr>
              <w:ind w:right="116"/>
              <w:jc w:val="both"/>
              <w:rPr>
                <w:rFonts w:ascii="Garamond" w:eastAsia="Garamond" w:hAnsi="Garamond" w:cs="Garamond"/>
                <w:sz w:val="22"/>
                <w:szCs w:val="22"/>
              </w:rPr>
            </w:pPr>
            <w:r w:rsidRPr="000E0BB5">
              <w:rPr>
                <w:rFonts w:ascii="Garamond" w:eastAsia="Garamond" w:hAnsi="Garamond" w:cs="Garamond"/>
                <w:sz w:val="22"/>
                <w:szCs w:val="22"/>
              </w:rPr>
              <w:t>Educación de adultos</w:t>
            </w:r>
          </w:p>
        </w:tc>
      </w:tr>
      <w:tr w:rsidR="00C72777" w:rsidRPr="000E0BB5" w14:paraId="2C5DA9F6" w14:textId="77777777" w:rsidTr="00AA7119">
        <w:trPr>
          <w:trHeight w:val="274"/>
        </w:trPr>
        <w:tc>
          <w:tcPr>
            <w:tcW w:w="806" w:type="pct"/>
            <w:tcMar>
              <w:top w:w="0" w:type="dxa"/>
              <w:left w:w="70" w:type="dxa"/>
              <w:bottom w:w="0" w:type="dxa"/>
              <w:right w:w="70" w:type="dxa"/>
            </w:tcMar>
          </w:tcPr>
          <w:p w14:paraId="52F225D9" w14:textId="77777777" w:rsidR="00C72777" w:rsidRPr="00313261" w:rsidRDefault="00C72777" w:rsidP="00AA7119">
            <w:pPr>
              <w:ind w:right="-519"/>
              <w:rPr>
                <w:rFonts w:ascii="Garamond" w:eastAsia="Garamond" w:hAnsi="Garamond" w:cs="Garamond"/>
                <w:b/>
                <w:bCs/>
                <w:sz w:val="22"/>
                <w:szCs w:val="22"/>
              </w:rPr>
            </w:pPr>
            <w:r w:rsidRPr="00313261">
              <w:rPr>
                <w:rFonts w:ascii="Garamond" w:eastAsia="Garamond" w:hAnsi="Garamond" w:cs="Garamond"/>
                <w:b/>
                <w:bCs/>
                <w:sz w:val="22"/>
                <w:szCs w:val="22"/>
              </w:rPr>
              <w:t>90101600</w:t>
            </w:r>
          </w:p>
        </w:tc>
        <w:tc>
          <w:tcPr>
            <w:tcW w:w="1281" w:type="pct"/>
            <w:tcMar>
              <w:top w:w="0" w:type="dxa"/>
              <w:left w:w="70" w:type="dxa"/>
              <w:bottom w:w="0" w:type="dxa"/>
              <w:right w:w="70" w:type="dxa"/>
            </w:tcMar>
          </w:tcPr>
          <w:p w14:paraId="2EA2CFAC" w14:textId="77777777" w:rsidR="00C72777" w:rsidRPr="000E0BB5" w:rsidRDefault="00C72777" w:rsidP="00AA7119">
            <w:pPr>
              <w:ind w:right="66"/>
              <w:jc w:val="both"/>
              <w:rPr>
                <w:rFonts w:ascii="Garamond" w:eastAsia="Garamond" w:hAnsi="Garamond" w:cs="Garamond"/>
                <w:b/>
                <w:bCs/>
                <w:sz w:val="22"/>
                <w:szCs w:val="22"/>
              </w:rPr>
            </w:pPr>
            <w:r w:rsidRPr="000E0BB5">
              <w:rPr>
                <w:rFonts w:ascii="Garamond" w:eastAsia="Garamond" w:hAnsi="Garamond" w:cs="Garamond"/>
                <w:sz w:val="22"/>
                <w:szCs w:val="22"/>
              </w:rPr>
              <w:t xml:space="preserve">Servicios de Viajes, Alimentación, Alojamiento y entretenimiento  </w:t>
            </w:r>
          </w:p>
        </w:tc>
        <w:tc>
          <w:tcPr>
            <w:tcW w:w="1598" w:type="pct"/>
            <w:tcMar>
              <w:top w:w="0" w:type="dxa"/>
              <w:left w:w="70" w:type="dxa"/>
              <w:bottom w:w="0" w:type="dxa"/>
              <w:right w:w="70" w:type="dxa"/>
            </w:tcMar>
          </w:tcPr>
          <w:p w14:paraId="3705CB28" w14:textId="77777777" w:rsidR="00C72777" w:rsidRPr="000E0BB5" w:rsidRDefault="00C72777" w:rsidP="00AA7119">
            <w:pPr>
              <w:ind w:right="-519"/>
              <w:jc w:val="both"/>
              <w:rPr>
                <w:rFonts w:ascii="Garamond" w:eastAsia="Garamond" w:hAnsi="Garamond" w:cs="Garamond"/>
                <w:b/>
                <w:bCs/>
                <w:sz w:val="22"/>
                <w:szCs w:val="22"/>
              </w:rPr>
            </w:pPr>
            <w:r w:rsidRPr="000E0BB5">
              <w:rPr>
                <w:rFonts w:ascii="Garamond" w:eastAsia="Garamond" w:hAnsi="Garamond" w:cs="Garamond"/>
                <w:sz w:val="22"/>
                <w:szCs w:val="22"/>
              </w:rPr>
              <w:t>Restaurantes y catering</w:t>
            </w:r>
          </w:p>
        </w:tc>
        <w:tc>
          <w:tcPr>
            <w:tcW w:w="1315" w:type="pct"/>
            <w:tcMar>
              <w:top w:w="0" w:type="dxa"/>
              <w:left w:w="70" w:type="dxa"/>
              <w:bottom w:w="0" w:type="dxa"/>
              <w:right w:w="70" w:type="dxa"/>
            </w:tcMar>
          </w:tcPr>
          <w:p w14:paraId="744F96EB" w14:textId="77777777" w:rsidR="00C72777" w:rsidRPr="000E0BB5" w:rsidRDefault="00C72777" w:rsidP="00AA7119">
            <w:pPr>
              <w:ind w:right="116"/>
              <w:jc w:val="both"/>
              <w:rPr>
                <w:rFonts w:ascii="Garamond" w:eastAsia="Garamond" w:hAnsi="Garamond" w:cs="Garamond"/>
                <w:b/>
                <w:bCs/>
                <w:sz w:val="22"/>
                <w:szCs w:val="22"/>
              </w:rPr>
            </w:pPr>
            <w:r w:rsidRPr="000E0BB5">
              <w:rPr>
                <w:rFonts w:ascii="Garamond" w:eastAsia="Garamond" w:hAnsi="Garamond" w:cs="Garamond"/>
                <w:sz w:val="22"/>
                <w:szCs w:val="22"/>
              </w:rPr>
              <w:t>Servicios de banquetes y catering</w:t>
            </w:r>
          </w:p>
        </w:tc>
      </w:tr>
      <w:tr w:rsidR="00C72777" w:rsidRPr="00313261" w14:paraId="0699256D" w14:textId="77777777" w:rsidTr="00AA7119">
        <w:trPr>
          <w:trHeight w:val="419"/>
        </w:trPr>
        <w:tc>
          <w:tcPr>
            <w:tcW w:w="806" w:type="pct"/>
            <w:tcMar>
              <w:top w:w="0" w:type="dxa"/>
              <w:left w:w="70" w:type="dxa"/>
              <w:bottom w:w="0" w:type="dxa"/>
              <w:right w:w="70" w:type="dxa"/>
            </w:tcMar>
          </w:tcPr>
          <w:p w14:paraId="204E0E1F" w14:textId="77777777" w:rsidR="00C72777" w:rsidRPr="00313261" w:rsidRDefault="00C72777" w:rsidP="00AA7119">
            <w:pPr>
              <w:ind w:right="-519"/>
              <w:rPr>
                <w:rFonts w:ascii="Garamond" w:eastAsia="Garamond" w:hAnsi="Garamond" w:cs="Garamond"/>
                <w:b/>
                <w:bCs/>
                <w:sz w:val="22"/>
                <w:szCs w:val="22"/>
              </w:rPr>
            </w:pPr>
            <w:r w:rsidRPr="00313261">
              <w:rPr>
                <w:rFonts w:ascii="Garamond" w:eastAsia="Garamond" w:hAnsi="Garamond" w:cs="Garamond"/>
                <w:b/>
                <w:bCs/>
                <w:sz w:val="22"/>
                <w:szCs w:val="22"/>
              </w:rPr>
              <w:t>93141500</w:t>
            </w:r>
          </w:p>
          <w:p w14:paraId="6D80873D" w14:textId="77777777" w:rsidR="00C72777" w:rsidRPr="00313261" w:rsidRDefault="00C72777" w:rsidP="00AA7119">
            <w:pPr>
              <w:ind w:right="-519"/>
              <w:rPr>
                <w:rFonts w:ascii="Garamond" w:eastAsia="Garamond" w:hAnsi="Garamond" w:cs="Garamond"/>
                <w:b/>
                <w:bCs/>
                <w:sz w:val="22"/>
                <w:szCs w:val="22"/>
              </w:rPr>
            </w:pPr>
          </w:p>
        </w:tc>
        <w:tc>
          <w:tcPr>
            <w:tcW w:w="1281" w:type="pct"/>
            <w:tcMar>
              <w:top w:w="0" w:type="dxa"/>
              <w:left w:w="70" w:type="dxa"/>
              <w:bottom w:w="0" w:type="dxa"/>
              <w:right w:w="70" w:type="dxa"/>
            </w:tcMar>
          </w:tcPr>
          <w:p w14:paraId="76D1100A" w14:textId="77777777" w:rsidR="00C72777" w:rsidRPr="00313261" w:rsidRDefault="00C72777" w:rsidP="00AA7119">
            <w:pPr>
              <w:ind w:right="66"/>
              <w:jc w:val="both"/>
              <w:rPr>
                <w:rFonts w:ascii="Garamond" w:eastAsia="Garamond" w:hAnsi="Garamond" w:cs="Garamond"/>
                <w:b/>
                <w:bCs/>
                <w:sz w:val="22"/>
                <w:szCs w:val="22"/>
              </w:rPr>
            </w:pPr>
            <w:r w:rsidRPr="00313261">
              <w:rPr>
                <w:rFonts w:ascii="Garamond" w:eastAsia="Garamond" w:hAnsi="Garamond" w:cs="Garamond"/>
                <w:sz w:val="22"/>
                <w:szCs w:val="22"/>
              </w:rPr>
              <w:t>Servicios políticos y asuntos cívicos</w:t>
            </w:r>
          </w:p>
        </w:tc>
        <w:tc>
          <w:tcPr>
            <w:tcW w:w="1598" w:type="pct"/>
            <w:tcMar>
              <w:top w:w="0" w:type="dxa"/>
              <w:left w:w="70" w:type="dxa"/>
              <w:bottom w:w="0" w:type="dxa"/>
              <w:right w:w="70" w:type="dxa"/>
            </w:tcMar>
          </w:tcPr>
          <w:p w14:paraId="4D614A97" w14:textId="77777777" w:rsidR="00C72777" w:rsidRPr="00313261" w:rsidRDefault="00C72777" w:rsidP="00AA7119">
            <w:pPr>
              <w:ind w:right="-519"/>
              <w:jc w:val="both"/>
              <w:rPr>
                <w:rFonts w:ascii="Garamond" w:eastAsia="Garamond" w:hAnsi="Garamond" w:cs="Garamond"/>
                <w:b/>
                <w:bCs/>
                <w:sz w:val="22"/>
                <w:szCs w:val="22"/>
              </w:rPr>
            </w:pPr>
            <w:r w:rsidRPr="00313261">
              <w:rPr>
                <w:rFonts w:ascii="Garamond" w:eastAsia="Garamond" w:hAnsi="Garamond" w:cs="Garamond"/>
                <w:sz w:val="22"/>
                <w:szCs w:val="22"/>
              </w:rPr>
              <w:t>Servicios Comunitarios y Sociales</w:t>
            </w:r>
          </w:p>
        </w:tc>
        <w:tc>
          <w:tcPr>
            <w:tcW w:w="1315" w:type="pct"/>
            <w:tcMar>
              <w:top w:w="0" w:type="dxa"/>
              <w:left w:w="70" w:type="dxa"/>
              <w:bottom w:w="0" w:type="dxa"/>
              <w:right w:w="70" w:type="dxa"/>
            </w:tcMar>
          </w:tcPr>
          <w:p w14:paraId="28775F8B" w14:textId="77777777" w:rsidR="00C72777" w:rsidRPr="00313261" w:rsidRDefault="00C72777" w:rsidP="00AA7119">
            <w:pPr>
              <w:ind w:right="116"/>
              <w:jc w:val="both"/>
              <w:rPr>
                <w:rFonts w:ascii="Garamond" w:eastAsia="Garamond" w:hAnsi="Garamond" w:cs="Garamond"/>
                <w:b/>
                <w:bCs/>
                <w:sz w:val="22"/>
                <w:szCs w:val="22"/>
              </w:rPr>
            </w:pPr>
            <w:r w:rsidRPr="00313261">
              <w:rPr>
                <w:rFonts w:ascii="Garamond" w:eastAsia="Garamond" w:hAnsi="Garamond" w:cs="Garamond"/>
                <w:sz w:val="22"/>
                <w:szCs w:val="22"/>
              </w:rPr>
              <w:t>Desarrollo y Servicios Sociales</w:t>
            </w:r>
          </w:p>
        </w:tc>
      </w:tr>
    </w:tbl>
    <w:p w14:paraId="31FC3BF6" w14:textId="77777777" w:rsidR="00DE6A13" w:rsidRDefault="00DE6A13" w:rsidP="00907FDB">
      <w:pPr>
        <w:jc w:val="both"/>
        <w:rPr>
          <w:rFonts w:ascii="Garamond" w:eastAsia="Garamond" w:hAnsi="Garamond" w:cs="Garamond"/>
        </w:rPr>
      </w:pPr>
    </w:p>
    <w:p w14:paraId="577D6138" w14:textId="77777777" w:rsidR="00DE6A13" w:rsidRDefault="00DE6A13" w:rsidP="00907FDB">
      <w:pPr>
        <w:jc w:val="both"/>
        <w:rPr>
          <w:rFonts w:ascii="Garamond" w:eastAsia="Garamond" w:hAnsi="Garamond" w:cs="Garamond"/>
        </w:rPr>
      </w:pPr>
    </w:p>
    <w:p w14:paraId="6E0E78C0"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Lo anterior, atendiendo las disposiciones previstas en el Decreto 1082 de 2015 y la Circular Única Externa publicada por La Agencia Nacional de Contratación Pública -Colombia Compra Eficiente en la cual dispone en lo pertinente “(…) La experiencia es un requisito habilitante. Los proponentes deben inscribir en el RUP su experiencia usando los códigos del Clasificador de Bienes y Servicios. Por su parte, las Entidades Estatales al establecer el requisito habilitante de experiencia deben incluir los códigos específicos del objeto a contratar o el de bienes, obras o servicios afines al Proceso de Contratación respecto de los cuales los proponentes deben acreditar su experiencia. (…)”.</w:t>
      </w:r>
    </w:p>
    <w:p w14:paraId="3C3B4B25" w14:textId="77777777" w:rsidR="00907FDB" w:rsidRPr="00E90CA1" w:rsidRDefault="00907FDB" w:rsidP="00907FDB">
      <w:pPr>
        <w:jc w:val="both"/>
        <w:rPr>
          <w:rFonts w:ascii="Garamond" w:eastAsia="Garamond" w:hAnsi="Garamond" w:cs="Garamond"/>
        </w:rPr>
      </w:pPr>
    </w:p>
    <w:p w14:paraId="49BEABC6" w14:textId="08F6AA06" w:rsidR="00907FDB" w:rsidRPr="00E90CA1" w:rsidRDefault="00907FDB" w:rsidP="00907FDB">
      <w:pPr>
        <w:jc w:val="both"/>
        <w:rPr>
          <w:rFonts w:ascii="Garamond" w:eastAsia="Garamond" w:hAnsi="Garamond" w:cs="Garamond"/>
        </w:rPr>
      </w:pPr>
      <w:r w:rsidRPr="00E90CA1">
        <w:rPr>
          <w:rFonts w:ascii="Garamond" w:eastAsia="Garamond" w:hAnsi="Garamond" w:cs="Garamond"/>
        </w:rPr>
        <w:t>NOTA 1: En el evento que se presenten diferencias entre la información relacionada en el RUP y lo relacionado en el formato EXPERIENCIA HABILITANTE DEL PROPONENTE prevalecerá la información que conste en el RUP, con fundamento en el cual el FDL</w:t>
      </w:r>
      <w:r w:rsidR="0087713C">
        <w:rPr>
          <w:rFonts w:ascii="Garamond" w:eastAsia="Garamond" w:hAnsi="Garamond" w:cs="Garamond"/>
        </w:rPr>
        <w:t>K</w:t>
      </w:r>
      <w:r w:rsidRPr="00E90CA1">
        <w:rPr>
          <w:rFonts w:ascii="Garamond" w:eastAsia="Garamond" w:hAnsi="Garamond" w:cs="Garamond"/>
        </w:rPr>
        <w:t xml:space="preserve"> verificará el cumplimiento de la experiencia general del proponente, teniendo en cuenta que la presentación de dicho formato es un documento que únicamente facilita la relación de la experiencia y la validación de la misma.</w:t>
      </w:r>
    </w:p>
    <w:p w14:paraId="32D0A2E6" w14:textId="77777777" w:rsidR="00907FDB" w:rsidRPr="00E90CA1" w:rsidRDefault="00907FDB" w:rsidP="00907FDB">
      <w:pPr>
        <w:jc w:val="both"/>
        <w:rPr>
          <w:rFonts w:ascii="Garamond" w:eastAsia="Garamond" w:hAnsi="Garamond" w:cs="Garamond"/>
        </w:rPr>
      </w:pPr>
    </w:p>
    <w:p w14:paraId="09060E7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Los proponentes deberán diligenciar el formato denominado EXPERIENCIA HABILITANTE DEL </w:t>
      </w:r>
      <w:r w:rsidRPr="00E90CA1">
        <w:rPr>
          <w:rFonts w:ascii="Garamond" w:eastAsia="Garamond" w:hAnsi="Garamond" w:cs="Garamond"/>
        </w:rPr>
        <w:lastRenderedPageBreak/>
        <w:t>PROPONENTE en el cual enumerará e identificará los contratos que pretenda hacer valer en el presente proceso de selección.</w:t>
      </w:r>
    </w:p>
    <w:p w14:paraId="48660548" w14:textId="77777777" w:rsidR="00907FDB" w:rsidRPr="00E90CA1" w:rsidRDefault="00907FDB" w:rsidP="00907FDB">
      <w:pPr>
        <w:jc w:val="both"/>
        <w:rPr>
          <w:rFonts w:ascii="Garamond" w:eastAsia="Garamond" w:hAnsi="Garamond" w:cs="Garamond"/>
          <w:lang w:eastAsia="es-CO"/>
        </w:rPr>
      </w:pPr>
    </w:p>
    <w:p w14:paraId="0CE5866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Se deberá tener en cuenta lo dispuesto por el </w:t>
      </w:r>
      <w:r w:rsidRPr="00E90CA1">
        <w:rPr>
          <w:rFonts w:ascii="Garamond" w:eastAsia="Garamond" w:hAnsi="Garamond" w:cs="Garamond"/>
          <w:b/>
          <w:bCs/>
        </w:rPr>
        <w:t>Articulo 2.2.1.2.4.2.18 del Decreto 1860</w:t>
      </w:r>
      <w:r w:rsidRPr="00E90CA1">
        <w:rPr>
          <w:rFonts w:ascii="Garamond" w:eastAsia="Garamond" w:hAnsi="Garamond" w:cs="Garamond"/>
        </w:rPr>
        <w:t xml:space="preserve"> de 2021 en cuanto a: Criterios diferenciales para </w:t>
      </w:r>
      <w:r w:rsidRPr="00E90CA1">
        <w:rPr>
          <w:rFonts w:ascii="Garamond" w:eastAsia="Garamond" w:hAnsi="Garamond" w:cs="Garamond"/>
          <w:b/>
          <w:bCs/>
        </w:rPr>
        <w:t>Mipyme</w:t>
      </w:r>
      <w:r w:rsidRPr="00E90CA1">
        <w:rPr>
          <w:rFonts w:ascii="Garamond" w:eastAsia="Garamond" w:hAnsi="Garamond" w:cs="Garamond"/>
        </w:rPr>
        <w:t xml:space="preserve"> en el sistema de compras públicas. De acuerdo con el numeral 1 del artículo 12 de la Ley 590 de 2000, según los resultados del análisis del sector, las Entidades Estatales indistintamente de su régimen de contratación, los patrimonios autónomos constituidos por Entidades Estatales y los particulares que ejecuten recursos públicos establecerán condiciones habilitantes diferenciales que promuevan y faciliten la participación en los procedimientos de selección competitivos de las Mipyme domiciliadas en Colombia. Para el efecto, en función de los criterios de clasificación empresarial, los Documentos del Proceso deberán incorporar requisitos habilitantes diferenciales relacionados con el siguiente aspecto a ponderar: </w:t>
      </w:r>
    </w:p>
    <w:p w14:paraId="5C610E4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 </w:t>
      </w:r>
    </w:p>
    <w:p w14:paraId="126EA2BA" w14:textId="77777777" w:rsidR="00907FDB" w:rsidRPr="00E90CA1" w:rsidRDefault="00907FDB" w:rsidP="00AA3321">
      <w:pPr>
        <w:widowControl/>
        <w:numPr>
          <w:ilvl w:val="0"/>
          <w:numId w:val="29"/>
        </w:numPr>
        <w:autoSpaceDN/>
        <w:jc w:val="both"/>
        <w:textAlignment w:val="auto"/>
        <w:rPr>
          <w:rFonts w:ascii="Garamond" w:eastAsia="Garamond" w:hAnsi="Garamond" w:cs="Garamond"/>
        </w:rPr>
      </w:pPr>
      <w:r w:rsidRPr="00E90CA1">
        <w:rPr>
          <w:rFonts w:ascii="Garamond" w:eastAsia="Garamond" w:hAnsi="Garamond" w:cs="Garamond"/>
        </w:rPr>
        <w:t xml:space="preserve">Número de contratos para la acreditación de la experiencia. HASTA CUATRO (4) CERTIFICACIONES </w:t>
      </w:r>
      <w:r w:rsidRPr="00E90CA1">
        <w:rPr>
          <w:rFonts w:ascii="Garamond" w:eastAsia="Garamond" w:hAnsi="Garamond" w:cs="Garamond"/>
          <w:i/>
          <w:iCs/>
        </w:rPr>
        <w:t xml:space="preserve">(UN CONTRATO ADICIONAL A LO REQUERIDO EN LA EXPERIENCIA DEL PROPONENTE) </w:t>
      </w:r>
      <w:r w:rsidRPr="00E90CA1">
        <w:rPr>
          <w:rFonts w:ascii="Garamond" w:eastAsia="Garamond" w:hAnsi="Garamond" w:cs="Garamond"/>
        </w:rPr>
        <w:t>de contratos terminados y/o liquidados a la fecha del cierre del presente proceso, celebrados con entidades públicas o privadas.</w:t>
      </w:r>
    </w:p>
    <w:p w14:paraId="02DE997E" w14:textId="77777777" w:rsidR="00907FDB" w:rsidRPr="00E90CA1" w:rsidRDefault="00907FDB" w:rsidP="00907FDB">
      <w:pPr>
        <w:jc w:val="both"/>
        <w:rPr>
          <w:rFonts w:ascii="Garamond" w:eastAsia="Garamond" w:hAnsi="Garamond" w:cs="Garamond"/>
          <w:lang w:eastAsia="es-CO"/>
        </w:rPr>
      </w:pPr>
      <w:r w:rsidRPr="00E90CA1">
        <w:rPr>
          <w:rFonts w:ascii="Garamond" w:eastAsia="Garamond" w:hAnsi="Garamond" w:cs="Garamond"/>
        </w:rPr>
        <w:t xml:space="preserve"> </w:t>
      </w:r>
    </w:p>
    <w:p w14:paraId="30B32B60"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 xml:space="preserve">NOTA 3: </w:t>
      </w:r>
      <w:r w:rsidRPr="00E90CA1">
        <w:rPr>
          <w:rFonts w:ascii="Garamond" w:eastAsia="Garamond" w:hAnsi="Garamond" w:cs="Garamond"/>
        </w:rPr>
        <w:t>Al tenor de los dispuesto en el artículo 2.2.1.2.4.2.15 del Decreto 1860 de 2021, aquellas empresas que acrediten las condiciones de emprendimiento y empresas de mujer, podrán acreditar para la experiencia específica habilitante aportando HASTA Cuatro (4) CERTIFICACIONES (UN CONTRATO ADICIONAL A LO REQUERIDO EN LA EXPERIENCIA DEL PROPONENTE) de contratos terminados y/o liquidados a la fecha del cierre del presente proceso, celebrados con entidades públicas o privadas.</w:t>
      </w:r>
    </w:p>
    <w:p w14:paraId="6493C8FB" w14:textId="77777777" w:rsidR="00907FDB" w:rsidRPr="00E90CA1" w:rsidRDefault="00907FDB" w:rsidP="00907FDB">
      <w:pPr>
        <w:jc w:val="both"/>
        <w:rPr>
          <w:rFonts w:ascii="Garamond" w:eastAsia="Garamond" w:hAnsi="Garamond" w:cs="Garamond"/>
          <w:b/>
          <w:bCs/>
        </w:rPr>
      </w:pPr>
    </w:p>
    <w:p w14:paraId="1492447D"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En el caso que un proponente acredite las dos (02) condiciones establecidas en los criterios diferenciales de los artículos 2.2.1.2.4.2.15 y 2.2.1.2.4.2.18 del Decreto 1860 de 2021, podrá acreditar su experiencia con un total de Cinco (05) CERTIFICACIONES (DOS (02) CONTRATOS ADICIONALES A LO REQUERIDO EN LA EXPERIENCIA DEL PROPONENTE).</w:t>
      </w:r>
    </w:p>
    <w:p w14:paraId="4A5A3A30" w14:textId="77777777" w:rsidR="00907FDB" w:rsidRPr="00E90CA1" w:rsidRDefault="00907FDB" w:rsidP="00907FDB">
      <w:pPr>
        <w:jc w:val="both"/>
        <w:rPr>
          <w:rFonts w:ascii="Garamond" w:eastAsia="Garamond" w:hAnsi="Garamond" w:cs="Garamond"/>
          <w:b/>
          <w:bCs/>
        </w:rPr>
      </w:pPr>
    </w:p>
    <w:p w14:paraId="30432C1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Cada proponente deberá diligenciar y presentar en el SECOP II el formato denominado “EXPERIENCIA DEL PROPONENTE”, los contratos registrados en el RUP con los cuales pretende hacer valer su experiencia, de conformidad con lo indicado en este acápite. En caso de que se requiera la entidad solicitará los soportes que considere necesarios para la verificación de la experiencia exigida.</w:t>
      </w:r>
    </w:p>
    <w:p w14:paraId="1BFFB119"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 xml:space="preserve"> </w:t>
      </w:r>
    </w:p>
    <w:p w14:paraId="3B39D9C9"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Los proponentes deberán acreditar la experiencia específica, mediante certificaciones y/o actas de liquidación, expedidas por la entidad contratante y suscritas por el funcionario competente, que pueden ser del sector público o privado, siempre y cuando cumplan los siguientes requisitos: </w:t>
      </w:r>
    </w:p>
    <w:p w14:paraId="3564B55C" w14:textId="77777777" w:rsidR="00907FDB" w:rsidRPr="00E90CA1" w:rsidRDefault="00907FDB" w:rsidP="00907FDB">
      <w:pPr>
        <w:jc w:val="both"/>
        <w:rPr>
          <w:rFonts w:ascii="Garamond" w:eastAsia="Garamond" w:hAnsi="Garamond" w:cs="Garamond"/>
          <w:color w:val="000000"/>
        </w:rPr>
      </w:pPr>
    </w:p>
    <w:p w14:paraId="738E4CE1"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a). Nombre de la empresa o entidad contratante</w:t>
      </w:r>
    </w:p>
    <w:p w14:paraId="3528585D"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b). Dirección</w:t>
      </w:r>
    </w:p>
    <w:p w14:paraId="67D2AEBD"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c). Teléfono</w:t>
      </w:r>
    </w:p>
    <w:p w14:paraId="18868964"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d). Nombre del contratista </w:t>
      </w:r>
    </w:p>
    <w:p w14:paraId="7C51770C"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e). Si se trata de un consorcio o una unión temporal se deberá señalar el nombre de quienes lo conforman, adicionalmente se debe indicar el porcentaje de participación de cada uno de sus miembros.</w:t>
      </w:r>
    </w:p>
    <w:p w14:paraId="5C5110A0"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f) número de contrato (si tiene)</w:t>
      </w:r>
    </w:p>
    <w:p w14:paraId="2CF7C156"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g) Objeto del contrato</w:t>
      </w:r>
    </w:p>
    <w:p w14:paraId="37C0D9B5"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h) Valor del contrato</w:t>
      </w:r>
    </w:p>
    <w:p w14:paraId="7C6CC9F2"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i) Estado del contrato (contratos ejecutados). En caso de que la certificación no indique que el estado del contrato es terminado, el proponente deberá adjuntar la correspondiente acta de terminación y/o liquidación y/o recibo a satisfacción debidamente suscrita. </w:t>
      </w:r>
    </w:p>
    <w:p w14:paraId="748C36E8"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color w:val="000000" w:themeColor="text1"/>
        </w:rPr>
        <w:t>j) fecha de suscripción, fecha de inicio y fecha de termi</w:t>
      </w:r>
      <w:r w:rsidRPr="00E90CA1">
        <w:rPr>
          <w:rFonts w:ascii="Garamond" w:eastAsia="Garamond" w:hAnsi="Garamond" w:cs="Garamond"/>
        </w:rPr>
        <w:t>nación, (si a la certificación le hace falta información en cuento a estas fechas, se podrá aportar otro documento contractual que se pueda corroborar el dato respectivo)</w:t>
      </w:r>
    </w:p>
    <w:p w14:paraId="422354FF"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k) Fecha de expedición de la certificación</w:t>
      </w:r>
    </w:p>
    <w:p w14:paraId="60809812"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l) Nombre y firma de quien expide la certificación. (La certificación deberá estar firmada por el funcionario competente para suscribirla). </w:t>
      </w:r>
    </w:p>
    <w:p w14:paraId="4056D7C9" w14:textId="77777777" w:rsidR="00907FDB" w:rsidRPr="00E90CA1" w:rsidRDefault="00907FDB" w:rsidP="00907FDB">
      <w:pPr>
        <w:autoSpaceDE w:val="0"/>
        <w:adjustRightInd w:val="0"/>
        <w:jc w:val="both"/>
        <w:rPr>
          <w:rFonts w:ascii="Garamond" w:eastAsia="Garamond" w:hAnsi="Garamond" w:cs="Garamond"/>
        </w:rPr>
      </w:pPr>
    </w:p>
    <w:p w14:paraId="5EA10D6A"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Cuando exista diferencia entre la información relacionada y la consagrada en los soportes presentados, prevalecerá la información de los soportes.</w:t>
      </w:r>
    </w:p>
    <w:p w14:paraId="638C7BB7" w14:textId="77777777" w:rsidR="00907FDB" w:rsidRPr="00E90CA1" w:rsidRDefault="00907FDB" w:rsidP="00907FDB">
      <w:pPr>
        <w:autoSpaceDE w:val="0"/>
        <w:adjustRightInd w:val="0"/>
        <w:jc w:val="both"/>
        <w:rPr>
          <w:rFonts w:ascii="Garamond" w:eastAsia="Garamond" w:hAnsi="Garamond" w:cs="Garamond"/>
        </w:rPr>
      </w:pPr>
    </w:p>
    <w:p w14:paraId="1F72FE03"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Si el contrato que se presenta para efectos de la acreditación fue cedido o recibido en cesión, la certificación deberá especificar la fecha de la cesión e indicar lo ejecutado por el cedente o el cesionario. En dicho caso y para efectos de su verificación y valoración, la Entidad tendrá en cuenta la experiencia acreditada por el proponente de acuerdo con su calidad de cedente o cesionario, según sea el caso, conforme a las reglas del pliego.  </w:t>
      </w:r>
    </w:p>
    <w:p w14:paraId="19878D76" w14:textId="77777777" w:rsidR="00907FDB" w:rsidRPr="00E90CA1" w:rsidRDefault="00907FDB" w:rsidP="00907FDB">
      <w:pPr>
        <w:autoSpaceDE w:val="0"/>
        <w:adjustRightInd w:val="0"/>
        <w:jc w:val="both"/>
        <w:rPr>
          <w:rFonts w:ascii="Garamond" w:eastAsia="Garamond" w:hAnsi="Garamond" w:cs="Garamond"/>
        </w:rPr>
      </w:pPr>
    </w:p>
    <w:p w14:paraId="004AAF94"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b/>
          <w:bCs/>
        </w:rPr>
        <w:t>NOTA 5</w:t>
      </w:r>
      <w:r w:rsidRPr="00E90CA1">
        <w:rPr>
          <w:rFonts w:ascii="Garamond" w:eastAsia="Garamond" w:hAnsi="Garamond" w:cs="Garamond"/>
        </w:rPr>
        <w:t>: Si la persona jurídica con menos de tres (03) años de constituida registra la experiencia de sus socios en el RUP, y éste es renovado constantemente de forma oportuna, puede continuar utilizando la experiencia inscrita mientras no cesen los efectos del RUP, incluso después de transcurridos los tres (03) años. Por el contrario, si no se renueva y la persona jurídica supera los tres (03) años de constituida, la experiencia que registró de sus socios no puede ser inscrita nuevamente, puesto que el RUP ha cesado sus efectos y la Cámara de Comercio tiene que hacer nuevamente la verificación documental de la información presentada al momento de inscribirse en el registro. Lo anterior, de conformidad con el numeral 2.5 del articulo 2.2.1.1.1.5.2 del Decreto 1082 de 2015, así como lo establecido en el concepto con radicado No. 4201913000006797 del 19 de noviembre de 2019, reiterado en el concepto P20220311002482 de 2022.</w:t>
      </w:r>
    </w:p>
    <w:p w14:paraId="4C3E6DB9" w14:textId="77777777" w:rsidR="00907FDB" w:rsidRPr="00E90CA1" w:rsidRDefault="00907FDB" w:rsidP="00907FDB">
      <w:pPr>
        <w:autoSpaceDE w:val="0"/>
        <w:adjustRightInd w:val="0"/>
        <w:jc w:val="both"/>
        <w:rPr>
          <w:rFonts w:ascii="Garamond" w:eastAsia="Garamond" w:hAnsi="Garamond" w:cs="Garamond"/>
          <w:b/>
          <w:bCs/>
        </w:rPr>
      </w:pPr>
    </w:p>
    <w:p w14:paraId="12042B74" w14:textId="77777777" w:rsidR="00907FDB" w:rsidRPr="00E90CA1" w:rsidRDefault="00907FDB" w:rsidP="00AA3321">
      <w:pPr>
        <w:pStyle w:val="Prrafodelista"/>
        <w:numPr>
          <w:ilvl w:val="0"/>
          <w:numId w:val="27"/>
        </w:numPr>
        <w:autoSpaceDE w:val="0"/>
        <w:adjustRightInd w:val="0"/>
        <w:rPr>
          <w:rFonts w:ascii="Garamond" w:eastAsia="Garamond" w:hAnsi="Garamond" w:cs="Garamond"/>
          <w:b/>
          <w:bCs/>
          <w:sz w:val="24"/>
          <w:szCs w:val="24"/>
        </w:rPr>
      </w:pPr>
      <w:r w:rsidRPr="00E90CA1">
        <w:rPr>
          <w:rFonts w:ascii="Garamond" w:eastAsia="Garamond" w:hAnsi="Garamond" w:cs="Garamond"/>
          <w:b/>
          <w:bCs/>
          <w:sz w:val="24"/>
          <w:szCs w:val="24"/>
        </w:rPr>
        <w:t xml:space="preserve">REGLAS PARA LA VALORACIÓN DE LA EXPERIENCIA: </w:t>
      </w:r>
    </w:p>
    <w:p w14:paraId="4503A974"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A demás de las condiciones señaladas anteriormente para la acreditación de la experiencia se deberá tener en cuenta las siguientes reglas para la verificación: </w:t>
      </w:r>
    </w:p>
    <w:p w14:paraId="38889657" w14:textId="77777777" w:rsidR="00907FDB" w:rsidRPr="00E90CA1" w:rsidRDefault="00907FDB" w:rsidP="00907FDB">
      <w:pPr>
        <w:autoSpaceDE w:val="0"/>
        <w:adjustRightInd w:val="0"/>
        <w:jc w:val="both"/>
        <w:rPr>
          <w:rFonts w:ascii="Garamond" w:eastAsia="Garamond" w:hAnsi="Garamond" w:cs="Garamond"/>
        </w:rPr>
      </w:pPr>
    </w:p>
    <w:p w14:paraId="6AFC6138"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a). Los contratos ejecutados allegados para acreditar la experiencia, deberá corresponder a los inscritos en el respectivo Registro Único de Proponentes, tal como lo señalan los numerales 1.2 y 2.2. Del artículo 2.2.1.1.1.5.2 y el numeral 1 del artículo 2.2.1.1.1.5.3 del Decreto 1082 de 2015, so pena de no ser tenidas en cuenta en el cómputo de la experiencia. </w:t>
      </w:r>
    </w:p>
    <w:p w14:paraId="6F2A8479" w14:textId="77777777" w:rsidR="00907FDB" w:rsidRPr="00E90CA1" w:rsidRDefault="00907FDB" w:rsidP="00907FDB">
      <w:pPr>
        <w:autoSpaceDE w:val="0"/>
        <w:adjustRightInd w:val="0"/>
        <w:jc w:val="both"/>
        <w:rPr>
          <w:rFonts w:ascii="Garamond" w:eastAsia="Garamond" w:hAnsi="Garamond" w:cs="Garamond"/>
        </w:rPr>
      </w:pPr>
    </w:p>
    <w:p w14:paraId="4D28FBC9"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b). Cuando la propuesta se presente en consorcio o unión temporal, cada integrante deberá acreditar la experiencia respecto al presupuesto oficial de manera proporcional a su participación en el mismo. </w:t>
      </w:r>
    </w:p>
    <w:p w14:paraId="3850222A" w14:textId="77777777" w:rsidR="00907FDB" w:rsidRPr="00E90CA1" w:rsidRDefault="00907FDB" w:rsidP="00907FDB">
      <w:pPr>
        <w:autoSpaceDE w:val="0"/>
        <w:adjustRightInd w:val="0"/>
        <w:jc w:val="both"/>
        <w:rPr>
          <w:rFonts w:ascii="Garamond" w:eastAsia="Garamond" w:hAnsi="Garamond" w:cs="Garamond"/>
          <w:b/>
          <w:bCs/>
        </w:rPr>
      </w:pPr>
    </w:p>
    <w:p w14:paraId="753B7E6B" w14:textId="77777777" w:rsidR="00907FDB" w:rsidRPr="00E90CA1" w:rsidRDefault="00907FDB" w:rsidP="00907FDB">
      <w:pPr>
        <w:autoSpaceDE w:val="0"/>
        <w:adjustRightInd w:val="0"/>
        <w:jc w:val="both"/>
        <w:rPr>
          <w:rFonts w:ascii="Garamond" w:eastAsia="Garamond" w:hAnsi="Garamond" w:cs="Garamond"/>
        </w:rPr>
      </w:pPr>
    </w:p>
    <w:p w14:paraId="066DD4EC"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c). Cuando la experiencia a aportar haya sido obtenida con este Fondo de Desarrollo Local, el proponente podrá acreditar la misma tal como está establecido en el presente proceso o aportando copia de los contratos, sin perjuicio que se verifique internamente la real ejecución de los mismos. No obstante, el proponente podrá aportar la documentación, en caso que así lo decida. </w:t>
      </w:r>
    </w:p>
    <w:p w14:paraId="3E8E1390" w14:textId="77777777" w:rsidR="00907FDB" w:rsidRPr="00E90CA1" w:rsidRDefault="00907FDB" w:rsidP="00907FDB">
      <w:pPr>
        <w:autoSpaceDE w:val="0"/>
        <w:adjustRightInd w:val="0"/>
        <w:jc w:val="both"/>
        <w:rPr>
          <w:rFonts w:ascii="Garamond" w:eastAsia="Garamond" w:hAnsi="Garamond" w:cs="Garamond"/>
        </w:rPr>
      </w:pPr>
    </w:p>
    <w:p w14:paraId="6B914D22" w14:textId="77777777" w:rsidR="00907FDB" w:rsidRPr="00E90CA1" w:rsidRDefault="00907FDB" w:rsidP="00907FDB">
      <w:pPr>
        <w:pStyle w:val="Textocomentario"/>
        <w:rPr>
          <w:rFonts w:ascii="Garamond" w:eastAsia="Garamond" w:hAnsi="Garamond" w:cs="Garamond"/>
          <w:sz w:val="24"/>
          <w:szCs w:val="24"/>
        </w:rPr>
      </w:pPr>
      <w:r w:rsidRPr="00E90CA1">
        <w:rPr>
          <w:rFonts w:ascii="Garamond" w:eastAsia="Garamond" w:hAnsi="Garamond" w:cs="Garamond"/>
          <w:sz w:val="24"/>
          <w:szCs w:val="24"/>
        </w:rPr>
        <w:t xml:space="preserve">d) Para efectos de acreditación de </w:t>
      </w:r>
      <w:r w:rsidRPr="00E90CA1">
        <w:rPr>
          <w:rFonts w:ascii="Garamond" w:eastAsia="Garamond" w:hAnsi="Garamond" w:cs="Garamond"/>
          <w:sz w:val="24"/>
          <w:szCs w:val="24"/>
          <w:u w:val="single"/>
        </w:rPr>
        <w:t>experiencia entre particulares</w:t>
      </w:r>
      <w:r w:rsidRPr="00E90CA1">
        <w:rPr>
          <w:rFonts w:ascii="Garamond" w:eastAsia="Garamond" w:hAnsi="Garamond" w:cs="Garamond"/>
          <w:sz w:val="24"/>
          <w:szCs w:val="24"/>
        </w:rPr>
        <w:t xml:space="preserve">, el Proponente deberá aportar adicionalmente alguno de los documentos que se describen a continuación: </w:t>
      </w:r>
    </w:p>
    <w:p w14:paraId="4048F8AE" w14:textId="77777777" w:rsidR="00907FDB" w:rsidRPr="00E90CA1" w:rsidRDefault="00907FDB" w:rsidP="00907FDB">
      <w:pPr>
        <w:pStyle w:val="Textocomentario"/>
        <w:rPr>
          <w:rFonts w:ascii="Garamond" w:eastAsia="Garamond" w:hAnsi="Garamond" w:cs="Garamond"/>
          <w:sz w:val="24"/>
          <w:szCs w:val="24"/>
        </w:rPr>
      </w:pPr>
    </w:p>
    <w:p w14:paraId="4A78F145" w14:textId="77777777" w:rsidR="00907FDB" w:rsidRPr="00E90CA1" w:rsidRDefault="00907FDB" w:rsidP="00AA3321">
      <w:pPr>
        <w:pStyle w:val="Textocomentario"/>
        <w:numPr>
          <w:ilvl w:val="0"/>
          <w:numId w:val="28"/>
        </w:numPr>
        <w:ind w:left="284" w:hanging="284"/>
        <w:textAlignment w:val="auto"/>
        <w:rPr>
          <w:rFonts w:ascii="Garamond" w:eastAsia="Garamond" w:hAnsi="Garamond" w:cs="Garamond"/>
          <w:sz w:val="24"/>
          <w:szCs w:val="24"/>
        </w:rPr>
      </w:pPr>
      <w:r w:rsidRPr="00E90CA1">
        <w:rPr>
          <w:rFonts w:ascii="Garamond" w:eastAsia="Garamond" w:hAnsi="Garamond" w:cs="Garamond"/>
          <w:sz w:val="24"/>
          <w:szCs w:val="24"/>
        </w:rPr>
        <w:t xml:space="preserve">Certificación de facturación expedida con posterioridad a la fecha de terminación del contrato emitida por el revisor fiscal o contador público del Proponente que acredita la experiencia, según corresponda con la copia de la tarjeta profesional del contador público o revisor fiscal (según corresponda) y certificado de antecedentes disciplinarios vigente, expedido por la Junta Central de Contadores, o los documentos equivalentes que hagan sus veces en el país donde se expide el documento del profesional. </w:t>
      </w:r>
    </w:p>
    <w:p w14:paraId="1CCCB78A" w14:textId="77777777" w:rsidR="00907FDB" w:rsidRPr="00E90CA1" w:rsidRDefault="00907FDB" w:rsidP="00AA3321">
      <w:pPr>
        <w:pStyle w:val="Prrafodelista"/>
        <w:numPr>
          <w:ilvl w:val="0"/>
          <w:numId w:val="28"/>
        </w:numPr>
        <w:autoSpaceDE w:val="0"/>
        <w:adjustRightInd w:val="0"/>
        <w:ind w:left="284" w:hanging="284"/>
        <w:rPr>
          <w:rFonts w:ascii="Garamond" w:eastAsia="Garamond" w:hAnsi="Garamond" w:cs="Garamond"/>
          <w:kern w:val="3"/>
          <w:sz w:val="24"/>
          <w:szCs w:val="24"/>
          <w:lang w:bidi="hi-IN"/>
        </w:rPr>
      </w:pPr>
      <w:r w:rsidRPr="00E90CA1">
        <w:rPr>
          <w:rFonts w:ascii="Garamond" w:eastAsia="Garamond" w:hAnsi="Garamond" w:cs="Garamond"/>
          <w:kern w:val="3"/>
          <w:sz w:val="24"/>
          <w:szCs w:val="24"/>
          <w:lang w:bidi="hi-IN"/>
        </w:rPr>
        <w:t>Copia de la declaración del impuesto a las ventas (IVA) del Proponente o alguno de sus integrantes, correspondiente al periodo de ejecución del contrato.</w:t>
      </w:r>
    </w:p>
    <w:p w14:paraId="74A9E9F1" w14:textId="6E3255F0"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Nota: El Fondo de Desarrollo Local de </w:t>
      </w:r>
      <w:proofErr w:type="spellStart"/>
      <w:r w:rsidR="0087713C">
        <w:rPr>
          <w:rFonts w:ascii="Garamond" w:eastAsia="Garamond" w:hAnsi="Garamond" w:cs="Garamond"/>
        </w:rPr>
        <w:t>Kennedy</w:t>
      </w:r>
      <w:r w:rsidRPr="00E90CA1">
        <w:rPr>
          <w:rFonts w:ascii="Garamond" w:eastAsia="Garamond" w:hAnsi="Garamond" w:cs="Garamond"/>
        </w:rPr>
        <w:t>se</w:t>
      </w:r>
      <w:proofErr w:type="spellEnd"/>
      <w:r w:rsidRPr="00E90CA1">
        <w:rPr>
          <w:rFonts w:ascii="Garamond" w:eastAsia="Garamond" w:hAnsi="Garamond" w:cs="Garamond"/>
        </w:rPr>
        <w:t xml:space="preserve"> reserva el derecho de verificar o solicitar los documentos y aclaraciones que considere convenientes, relacionadas con la acreditación de la experiencia. Sin embargo, en el caso de que un proponente o cualquier otro interesado cuestionen la veracidad o legalidad de los documentos presentados por otro proponente, deberá remitirse a las autoridades judiciales para que estas se pronuncien al respecto, habida consideración que esta entidad carece de competencia para pronunciarse y decidir sobre el asunto.</w:t>
      </w:r>
    </w:p>
    <w:p w14:paraId="3580C753" w14:textId="77777777" w:rsidR="00907FDB" w:rsidRPr="00E90CA1" w:rsidRDefault="00907FDB" w:rsidP="00907FDB">
      <w:pPr>
        <w:autoSpaceDE w:val="0"/>
        <w:adjustRightInd w:val="0"/>
        <w:jc w:val="both"/>
        <w:rPr>
          <w:rFonts w:ascii="Garamond" w:eastAsia="Garamond" w:hAnsi="Garamond" w:cs="Garamond"/>
        </w:rPr>
      </w:pPr>
    </w:p>
    <w:p w14:paraId="286B8FE6"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Lo anterior, sin perjuicio de las causales de rechazo previstas en el presente documento, referentes a </w:t>
      </w:r>
      <w:r w:rsidRPr="00E90CA1">
        <w:rPr>
          <w:rFonts w:ascii="Garamond" w:eastAsia="Garamond" w:hAnsi="Garamond" w:cs="Garamond"/>
        </w:rPr>
        <w:lastRenderedPageBreak/>
        <w:t>inconsistencias que imposibiliten la selección objetiva y que no puedan ser resueltas por los proponentes y cuando verificada la información, esta no corresponda a la realidad.</w:t>
      </w:r>
    </w:p>
    <w:p w14:paraId="417C2EBD" w14:textId="77777777" w:rsidR="00907FDB" w:rsidRPr="00E90CA1" w:rsidRDefault="00907FDB" w:rsidP="00907FDB">
      <w:pPr>
        <w:jc w:val="both"/>
        <w:rPr>
          <w:rFonts w:ascii="Garamond" w:eastAsia="Garamond" w:hAnsi="Garamond" w:cs="Garamond"/>
          <w:color w:val="FF0000"/>
        </w:rPr>
      </w:pPr>
    </w:p>
    <w:p w14:paraId="5419EDBD" w14:textId="77777777" w:rsidR="00907FDB" w:rsidRPr="00E90CA1" w:rsidRDefault="00907FDB" w:rsidP="00907FDB">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 xml:space="preserve">5.1.3.2 VERIFICACIÓN DE CUMPLIMIENTO DE LOS REQUERIMIENTOS Y ESPECIFICACIONES MÍNIMAS </w:t>
      </w:r>
    </w:p>
    <w:p w14:paraId="01C246C7" w14:textId="77777777" w:rsidR="00907FDB" w:rsidRPr="00E90CA1" w:rsidRDefault="00907FDB" w:rsidP="00907FDB">
      <w:pPr>
        <w:pStyle w:val="Standard"/>
        <w:jc w:val="both"/>
        <w:rPr>
          <w:rFonts w:ascii="Garamond" w:eastAsia="Garamond" w:hAnsi="Garamond" w:cs="Garamond"/>
          <w:b/>
          <w:bCs/>
          <w:sz w:val="24"/>
          <w:szCs w:val="24"/>
        </w:rPr>
      </w:pPr>
    </w:p>
    <w:p w14:paraId="1521EEFA" w14:textId="0C2316B8" w:rsidR="00907FDB" w:rsidRPr="00E90CA1" w:rsidRDefault="00907FDB" w:rsidP="00907FDB">
      <w:pPr>
        <w:pStyle w:val="Standard"/>
        <w:jc w:val="both"/>
        <w:rPr>
          <w:rFonts w:ascii="Garamond" w:eastAsia="Garamond" w:hAnsi="Garamond" w:cs="Garamond"/>
          <w:sz w:val="24"/>
          <w:szCs w:val="24"/>
        </w:rPr>
      </w:pPr>
      <w:r w:rsidRPr="00E90CA1">
        <w:rPr>
          <w:rFonts w:ascii="Garamond" w:eastAsia="Garamond" w:hAnsi="Garamond" w:cs="Garamond"/>
          <w:sz w:val="24"/>
          <w:szCs w:val="24"/>
        </w:rPr>
        <w:t xml:space="preserve">El </w:t>
      </w:r>
      <w:r w:rsidR="0087713C">
        <w:rPr>
          <w:rFonts w:ascii="Garamond" w:eastAsia="Garamond" w:hAnsi="Garamond" w:cs="Garamond"/>
          <w:sz w:val="24"/>
          <w:szCs w:val="24"/>
        </w:rPr>
        <w:t>FDLK</w:t>
      </w:r>
      <w:r w:rsidRPr="00E90CA1">
        <w:rPr>
          <w:rFonts w:ascii="Garamond" w:eastAsia="Garamond" w:hAnsi="Garamond" w:cs="Garamond"/>
          <w:sz w:val="24"/>
          <w:szCs w:val="24"/>
        </w:rPr>
        <w:t xml:space="preserve"> tendrá como parámetro de verificación técnica la presentación y diligenciamiento por parte de los oferentes del ANEXO ESPECIFICACIONES TÉCNICAS MÍNIMAS el cual incluye presentar los soportes necesarios en donde sea solicitado que acrediten el cumplimiento de las condiciones técnicas solicitadas.  En consecuencia, con la presentación de dicho anexo, los oferentes manifiestan que conocen y aceptan cada una de las especificaciones técnicas solicitadas por la entidad que garanticen el cabal cumplimiento del objeto del presente proceso de selección. Las especificaciones son mínimas, por lo tanto, se pueden ofertar mejores características, sin sobrepasar el presupuesto oficial.</w:t>
      </w:r>
    </w:p>
    <w:p w14:paraId="51D9A684" w14:textId="77777777" w:rsidR="00907FDB" w:rsidRPr="00E90CA1" w:rsidRDefault="00907FDB" w:rsidP="00907FDB">
      <w:pPr>
        <w:pStyle w:val="Standard"/>
        <w:jc w:val="both"/>
        <w:rPr>
          <w:rFonts w:ascii="Garamond" w:eastAsia="Garamond" w:hAnsi="Garamond" w:cs="Garamond"/>
          <w:color w:val="FF0000"/>
          <w:sz w:val="24"/>
          <w:szCs w:val="24"/>
        </w:rPr>
      </w:pPr>
    </w:p>
    <w:p w14:paraId="25D6018D" w14:textId="77777777" w:rsidR="00907FDB" w:rsidRPr="00E90CA1" w:rsidRDefault="00907FDB" w:rsidP="00907FDB">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5.1.3.3. ACREDITACIÓN DEL EQUIPO DE TRABAJO:</w:t>
      </w:r>
    </w:p>
    <w:p w14:paraId="1E0651C5" w14:textId="77777777" w:rsidR="00907FDB" w:rsidRPr="00E90CA1" w:rsidRDefault="00907FDB" w:rsidP="00907FDB">
      <w:pPr>
        <w:pStyle w:val="Standard"/>
        <w:jc w:val="both"/>
        <w:rPr>
          <w:rFonts w:ascii="Garamond" w:eastAsia="Garamond" w:hAnsi="Garamond" w:cs="Garamond"/>
          <w:sz w:val="24"/>
          <w:szCs w:val="24"/>
        </w:rPr>
      </w:pPr>
    </w:p>
    <w:p w14:paraId="737BBA58" w14:textId="1C17D0AD" w:rsidR="00907FDB" w:rsidRPr="00E90CA1" w:rsidRDefault="00907FDB" w:rsidP="00907FDB">
      <w:pPr>
        <w:pStyle w:val="Standard"/>
        <w:jc w:val="both"/>
        <w:rPr>
          <w:rFonts w:ascii="Garamond" w:eastAsia="Garamond" w:hAnsi="Garamond" w:cs="Garamond"/>
          <w:sz w:val="24"/>
          <w:szCs w:val="24"/>
        </w:rPr>
      </w:pPr>
      <w:r w:rsidRPr="00E90CA1">
        <w:rPr>
          <w:rFonts w:ascii="Garamond" w:eastAsia="Garamond" w:hAnsi="Garamond" w:cs="Garamond"/>
          <w:sz w:val="24"/>
          <w:szCs w:val="24"/>
        </w:rPr>
        <w:t xml:space="preserve">El Fondo de Desarrollo Local de </w:t>
      </w:r>
      <w:r w:rsidR="0087713C">
        <w:rPr>
          <w:rFonts w:ascii="Garamond" w:eastAsia="Garamond" w:hAnsi="Garamond" w:cs="Garamond"/>
          <w:sz w:val="24"/>
          <w:szCs w:val="24"/>
        </w:rPr>
        <w:t xml:space="preserve">Kennedy </w:t>
      </w:r>
      <w:r w:rsidRPr="00E90CA1">
        <w:rPr>
          <w:rFonts w:ascii="Garamond" w:eastAsia="Garamond" w:hAnsi="Garamond" w:cs="Garamond"/>
          <w:sz w:val="24"/>
          <w:szCs w:val="24"/>
        </w:rPr>
        <w:t>requiere para la ejecución del contrato que se celebre, que el Contratista seleccionado cumpla con un equipo mínimo de trabajo, del cual será el único responsable, y cumplirá con los requisitos de cualificación, verificación de competencias y experiencia requeridos para la correcta ejecución del objeto contractual, acreditando los siguientes perfiles:</w:t>
      </w:r>
    </w:p>
    <w:p w14:paraId="6CA8C29E" w14:textId="77777777" w:rsidR="00907FDB" w:rsidRPr="00E90CA1" w:rsidRDefault="00907FDB" w:rsidP="00907FDB">
      <w:pPr>
        <w:pStyle w:val="Standard"/>
        <w:jc w:val="both"/>
        <w:rPr>
          <w:rFonts w:ascii="Garamond" w:eastAsia="Garamond" w:hAnsi="Garamond" w:cs="Garamond"/>
          <w:b/>
          <w:bCs/>
          <w:sz w:val="24"/>
          <w:szCs w:val="24"/>
        </w:rPr>
      </w:pPr>
    </w:p>
    <w:tbl>
      <w:tblPr>
        <w:tblW w:w="9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8"/>
        <w:gridCol w:w="2633"/>
        <w:gridCol w:w="1586"/>
        <w:gridCol w:w="1580"/>
        <w:gridCol w:w="1643"/>
      </w:tblGrid>
      <w:tr w:rsidR="00907FDB" w:rsidRPr="00E90CA1" w14:paraId="7F8CBF9C" w14:textId="77777777" w:rsidTr="00C72777">
        <w:trPr>
          <w:trHeight w:val="739"/>
        </w:trPr>
        <w:tc>
          <w:tcPr>
            <w:tcW w:w="19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13F22F5" w14:textId="77777777" w:rsidR="00907FDB" w:rsidRPr="00E90CA1" w:rsidRDefault="00907FDB" w:rsidP="00F01798">
            <w:pPr>
              <w:suppressAutoHyphens w:val="0"/>
              <w:jc w:val="center"/>
              <w:rPr>
                <w:rFonts w:ascii="Garamond" w:eastAsia="Garamond" w:hAnsi="Garamond" w:cs="Garamond"/>
                <w:lang w:eastAsia="es-CO"/>
              </w:rPr>
            </w:pPr>
            <w:r w:rsidRPr="00E90CA1">
              <w:rPr>
                <w:rFonts w:ascii="Garamond" w:eastAsia="Garamond" w:hAnsi="Garamond" w:cs="Garamond"/>
                <w:b/>
                <w:bCs/>
                <w:lang w:eastAsia="es-CO"/>
              </w:rPr>
              <w:t>ELEMENTO </w:t>
            </w:r>
            <w:r w:rsidRPr="00E90CA1">
              <w:rPr>
                <w:rFonts w:ascii="Garamond" w:eastAsia="Garamond" w:hAnsi="Garamond" w:cs="Garamond"/>
                <w:lang w:eastAsia="es-CO"/>
              </w:rPr>
              <w:t> </w:t>
            </w:r>
          </w:p>
        </w:tc>
        <w:tc>
          <w:tcPr>
            <w:tcW w:w="263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E2CD8B7" w14:textId="77777777" w:rsidR="00907FDB" w:rsidRPr="00E90CA1" w:rsidRDefault="00907FDB" w:rsidP="00F01798">
            <w:pPr>
              <w:suppressAutoHyphens w:val="0"/>
              <w:jc w:val="center"/>
              <w:rPr>
                <w:rFonts w:ascii="Garamond" w:eastAsia="Garamond" w:hAnsi="Garamond" w:cs="Garamond"/>
                <w:lang w:eastAsia="es-CO"/>
              </w:rPr>
            </w:pPr>
            <w:r w:rsidRPr="00E90CA1">
              <w:rPr>
                <w:rFonts w:ascii="Garamond" w:eastAsia="Garamond" w:hAnsi="Garamond" w:cs="Garamond"/>
                <w:b/>
                <w:bCs/>
                <w:lang w:eastAsia="es-CO"/>
              </w:rPr>
              <w:t>DESCRIPCION</w:t>
            </w:r>
            <w:r w:rsidRPr="00E90CA1">
              <w:rPr>
                <w:rFonts w:ascii="Garamond" w:eastAsia="Garamond" w:hAnsi="Garamond" w:cs="Garamond"/>
                <w:lang w:eastAsia="es-CO"/>
              </w:rPr>
              <w:t> </w:t>
            </w:r>
          </w:p>
        </w:tc>
        <w:tc>
          <w:tcPr>
            <w:tcW w:w="15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82916F" w14:textId="77777777" w:rsidR="00907FDB" w:rsidRPr="00E90CA1" w:rsidRDefault="00907FDB" w:rsidP="00F01798">
            <w:pPr>
              <w:suppressAutoHyphens w:val="0"/>
              <w:jc w:val="center"/>
              <w:rPr>
                <w:rFonts w:ascii="Garamond" w:eastAsia="Garamond" w:hAnsi="Garamond" w:cs="Garamond"/>
                <w:b/>
                <w:bCs/>
              </w:rPr>
            </w:pPr>
          </w:p>
          <w:p w14:paraId="51124EED" w14:textId="77777777" w:rsidR="00907FDB" w:rsidRPr="00E90CA1" w:rsidRDefault="00907FDB" w:rsidP="00F01798">
            <w:pPr>
              <w:suppressAutoHyphens w:val="0"/>
              <w:jc w:val="center"/>
              <w:rPr>
                <w:rFonts w:ascii="Garamond" w:eastAsia="Garamond" w:hAnsi="Garamond" w:cs="Garamond"/>
                <w:b/>
                <w:bCs/>
                <w:lang w:eastAsia="es-CO"/>
              </w:rPr>
            </w:pPr>
            <w:r w:rsidRPr="00E90CA1">
              <w:rPr>
                <w:rFonts w:ascii="Garamond" w:eastAsia="Garamond" w:hAnsi="Garamond" w:cs="Garamond"/>
                <w:b/>
                <w:bCs/>
              </w:rPr>
              <w:t>CANTIDAD </w:t>
            </w:r>
          </w:p>
        </w:tc>
        <w:tc>
          <w:tcPr>
            <w:tcW w:w="158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6AC0C0" w14:textId="77777777" w:rsidR="00907FDB" w:rsidRPr="00E90CA1" w:rsidRDefault="00907FDB" w:rsidP="00F01798">
            <w:pPr>
              <w:suppressAutoHyphens w:val="0"/>
              <w:jc w:val="center"/>
              <w:rPr>
                <w:rFonts w:ascii="Garamond" w:eastAsia="Garamond" w:hAnsi="Garamond" w:cs="Garamond"/>
                <w:b/>
                <w:bCs/>
                <w:lang w:eastAsia="es-CO"/>
              </w:rPr>
            </w:pPr>
            <w:r w:rsidRPr="00E90CA1">
              <w:rPr>
                <w:rFonts w:ascii="Garamond" w:eastAsia="Garamond" w:hAnsi="Garamond" w:cs="Garamond"/>
                <w:b/>
                <w:bCs/>
              </w:rPr>
              <w:t>TIEMPO </w:t>
            </w:r>
          </w:p>
        </w:tc>
        <w:tc>
          <w:tcPr>
            <w:tcW w:w="16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87159C0" w14:textId="77777777" w:rsidR="00907FDB" w:rsidRPr="00E90CA1" w:rsidRDefault="00907FDB" w:rsidP="00F01798">
            <w:pPr>
              <w:suppressAutoHyphens w:val="0"/>
              <w:jc w:val="center"/>
              <w:rPr>
                <w:rFonts w:ascii="Garamond" w:eastAsia="Garamond" w:hAnsi="Garamond" w:cs="Garamond"/>
                <w:b/>
                <w:bCs/>
                <w:lang w:eastAsia="es-CO"/>
              </w:rPr>
            </w:pPr>
            <w:r w:rsidRPr="00E90CA1">
              <w:rPr>
                <w:rFonts w:ascii="Garamond" w:eastAsia="Garamond" w:hAnsi="Garamond" w:cs="Garamond"/>
                <w:b/>
                <w:bCs/>
              </w:rPr>
              <w:t>PRESENTACIÓN</w:t>
            </w:r>
          </w:p>
        </w:tc>
      </w:tr>
      <w:tr w:rsidR="0050572A" w:rsidRPr="00E90CA1" w14:paraId="55812F5E" w14:textId="77777777" w:rsidTr="00AA7119">
        <w:trPr>
          <w:trHeight w:val="435"/>
        </w:trPr>
        <w:tc>
          <w:tcPr>
            <w:tcW w:w="1978" w:type="dxa"/>
            <w:tcBorders>
              <w:top w:val="single" w:sz="6" w:space="0" w:color="auto"/>
              <w:left w:val="single" w:sz="6" w:space="0" w:color="auto"/>
              <w:bottom w:val="single" w:sz="6" w:space="0" w:color="auto"/>
              <w:right w:val="single" w:sz="6" w:space="0" w:color="auto"/>
            </w:tcBorders>
            <w:vAlign w:val="center"/>
          </w:tcPr>
          <w:p w14:paraId="7C600A40" w14:textId="77777777" w:rsidR="00A752F3" w:rsidRPr="00A752F3" w:rsidRDefault="00A752F3" w:rsidP="00A752F3">
            <w:pPr>
              <w:jc w:val="center"/>
              <w:rPr>
                <w:rFonts w:ascii="Garamond" w:eastAsia="Calibri" w:hAnsi="Garamond" w:cs="Calibri"/>
                <w:color w:val="000000" w:themeColor="text1"/>
                <w:sz w:val="20"/>
                <w:szCs w:val="20"/>
                <w:lang w:val="es-419"/>
              </w:rPr>
            </w:pPr>
            <w:r w:rsidRPr="00A752F3">
              <w:rPr>
                <w:rFonts w:ascii="Garamond" w:eastAsia="Calibri" w:hAnsi="Garamond" w:cs="Calibri"/>
                <w:color w:val="000000" w:themeColor="text1"/>
                <w:sz w:val="20"/>
                <w:szCs w:val="20"/>
                <w:lang w:val="es-419"/>
              </w:rPr>
              <w:t>PROFESIONAL ESPECIALIZADO I</w:t>
            </w:r>
          </w:p>
          <w:p w14:paraId="0B762779" w14:textId="77777777" w:rsidR="00A752F3" w:rsidRPr="00A752F3" w:rsidRDefault="00A752F3" w:rsidP="00A752F3">
            <w:pPr>
              <w:jc w:val="center"/>
              <w:rPr>
                <w:rFonts w:ascii="Garamond" w:eastAsia="Calibri" w:hAnsi="Garamond" w:cs="Calibri"/>
                <w:color w:val="000000" w:themeColor="text1"/>
                <w:sz w:val="20"/>
                <w:szCs w:val="20"/>
                <w:lang w:val="es-419"/>
              </w:rPr>
            </w:pPr>
            <w:r w:rsidRPr="00A752F3">
              <w:rPr>
                <w:rFonts w:ascii="Garamond" w:eastAsia="Calibri" w:hAnsi="Garamond" w:cs="Calibri"/>
                <w:color w:val="000000" w:themeColor="text1"/>
                <w:sz w:val="20"/>
                <w:szCs w:val="20"/>
                <w:lang w:val="es-419"/>
              </w:rPr>
              <w:t xml:space="preserve">COORDINADOR(A) GENERAL DEL CONTRATO </w:t>
            </w:r>
          </w:p>
          <w:p w14:paraId="513D40BB" w14:textId="4ED507ED" w:rsidR="008152A3" w:rsidRDefault="00A752F3" w:rsidP="00A752F3">
            <w:pPr>
              <w:jc w:val="center"/>
              <w:rPr>
                <w:rFonts w:ascii="Garamond" w:eastAsia="Calibri" w:hAnsi="Garamond" w:cs="Calibri"/>
                <w:color w:val="000000" w:themeColor="text1"/>
                <w:sz w:val="20"/>
                <w:szCs w:val="20"/>
                <w:lang w:val="es-419"/>
              </w:rPr>
            </w:pPr>
            <w:r w:rsidRPr="00A752F3">
              <w:rPr>
                <w:rFonts w:ascii="Garamond" w:eastAsia="Calibri" w:hAnsi="Garamond" w:cs="Calibri"/>
                <w:color w:val="000000" w:themeColor="text1"/>
                <w:sz w:val="20"/>
                <w:szCs w:val="20"/>
                <w:lang w:val="es-419"/>
              </w:rPr>
              <w:t>PERMANENTE</w:t>
            </w:r>
          </w:p>
          <w:p w14:paraId="03BA5B11" w14:textId="0B9E80F5" w:rsidR="0050572A" w:rsidRPr="00E90CA1" w:rsidRDefault="0050572A" w:rsidP="0050572A">
            <w:pPr>
              <w:suppressAutoHyphens w:val="0"/>
              <w:jc w:val="center"/>
              <w:rPr>
                <w:rFonts w:ascii="Garamond" w:eastAsia="Garamond" w:hAnsi="Garamond" w:cs="Garamond"/>
                <w:lang w:eastAsia="es-CO"/>
              </w:rPr>
            </w:pPr>
          </w:p>
        </w:tc>
        <w:tc>
          <w:tcPr>
            <w:tcW w:w="2633" w:type="dxa"/>
            <w:tcBorders>
              <w:top w:val="single" w:sz="6" w:space="0" w:color="auto"/>
              <w:left w:val="single" w:sz="6" w:space="0" w:color="auto"/>
              <w:bottom w:val="single" w:sz="6" w:space="0" w:color="auto"/>
              <w:right w:val="single" w:sz="6" w:space="0" w:color="auto"/>
            </w:tcBorders>
          </w:tcPr>
          <w:p w14:paraId="424B577C" w14:textId="77777777" w:rsidR="00A752F3" w:rsidRPr="000538EC" w:rsidRDefault="00A752F3" w:rsidP="00A752F3">
            <w:pPr>
              <w:shd w:val="clear" w:color="auto" w:fill="FFFFFF" w:themeFill="background1"/>
              <w:jc w:val="both"/>
              <w:rPr>
                <w:rFonts w:ascii="Garamond" w:eastAsia="Garamond" w:hAnsi="Garamond" w:cs="Garamond"/>
                <w:color w:val="000000" w:themeColor="text1"/>
                <w:sz w:val="22"/>
                <w:szCs w:val="22"/>
              </w:rPr>
            </w:pPr>
            <w:r w:rsidRPr="000538EC">
              <w:rPr>
                <w:rFonts w:ascii="Garamond" w:eastAsia="Garamond" w:hAnsi="Garamond" w:cs="Garamond"/>
                <w:color w:val="000000" w:themeColor="text1"/>
                <w:sz w:val="22"/>
                <w:szCs w:val="22"/>
              </w:rPr>
              <w:t xml:space="preserve">Título profesional en disciplina académica: Administración, Ciencia Política, Derecho, Sociología, Psicología, Trabajo social y/o Educación. Estudios de posgrado en </w:t>
            </w:r>
          </w:p>
          <w:p w14:paraId="26304CB8" w14:textId="77777777" w:rsidR="0050572A" w:rsidRDefault="00A752F3" w:rsidP="00A752F3">
            <w:pPr>
              <w:jc w:val="both"/>
              <w:rPr>
                <w:rFonts w:ascii="Garamond" w:eastAsia="Garamond" w:hAnsi="Garamond" w:cs="Garamond"/>
                <w:color w:val="000000" w:themeColor="text1"/>
                <w:sz w:val="22"/>
                <w:szCs w:val="22"/>
              </w:rPr>
            </w:pPr>
            <w:r w:rsidRPr="000538EC">
              <w:rPr>
                <w:rFonts w:ascii="Garamond" w:eastAsia="Garamond" w:hAnsi="Garamond" w:cs="Garamond"/>
                <w:color w:val="000000" w:themeColor="text1"/>
                <w:sz w:val="22"/>
                <w:szCs w:val="22"/>
              </w:rPr>
              <w:t>proyectos de desarrollo,</w:t>
            </w:r>
          </w:p>
          <w:p w14:paraId="5D2898DC" w14:textId="77777777" w:rsidR="00A752F3" w:rsidRDefault="00A752F3" w:rsidP="00A752F3">
            <w:pPr>
              <w:jc w:val="both"/>
              <w:rPr>
                <w:rFonts w:ascii="Garamond" w:eastAsia="Calibri" w:hAnsi="Garamond" w:cs="Calibri"/>
                <w:color w:val="000000" w:themeColor="text1"/>
                <w:sz w:val="22"/>
                <w:szCs w:val="22"/>
                <w:lang w:val="es-419"/>
              </w:rPr>
            </w:pPr>
          </w:p>
          <w:p w14:paraId="61804022" w14:textId="77777777" w:rsidR="00A752F3" w:rsidRPr="000538EC" w:rsidRDefault="00A752F3" w:rsidP="00A752F3">
            <w:pPr>
              <w:rPr>
                <w:rFonts w:ascii="Garamond" w:eastAsia="Garamond" w:hAnsi="Garamond" w:cs="Garamond"/>
                <w:sz w:val="22"/>
                <w:szCs w:val="22"/>
              </w:rPr>
            </w:pPr>
            <w:r w:rsidRPr="000538EC">
              <w:rPr>
                <w:rFonts w:ascii="Garamond" w:eastAsia="Garamond" w:hAnsi="Garamond" w:cs="Garamond"/>
                <w:color w:val="000000" w:themeColor="text1"/>
                <w:sz w:val="22"/>
                <w:szCs w:val="22"/>
              </w:rPr>
              <w:t>Experiencia profesional: Más de 5 años de experiencia profesional</w:t>
            </w:r>
            <w:r w:rsidRPr="000538EC">
              <w:rPr>
                <w:rFonts w:ascii="Garamond" w:eastAsia="Garamond" w:hAnsi="Garamond" w:cs="Garamond"/>
                <w:sz w:val="22"/>
                <w:szCs w:val="22"/>
              </w:rPr>
              <w:t>.</w:t>
            </w:r>
          </w:p>
          <w:p w14:paraId="3EADDE1B" w14:textId="77777777" w:rsidR="00A752F3" w:rsidRDefault="00A752F3" w:rsidP="00A752F3">
            <w:pPr>
              <w:jc w:val="both"/>
              <w:rPr>
                <w:rFonts w:ascii="Garamond" w:eastAsia="Garamond" w:hAnsi="Garamond" w:cs="Garamond"/>
                <w:sz w:val="22"/>
                <w:szCs w:val="22"/>
              </w:rPr>
            </w:pPr>
            <w:r w:rsidRPr="000538EC">
              <w:rPr>
                <w:rFonts w:ascii="Garamond" w:eastAsia="Garamond" w:hAnsi="Garamond" w:cs="Garamond"/>
                <w:sz w:val="22"/>
                <w:szCs w:val="22"/>
              </w:rPr>
              <w:t xml:space="preserve">Experiencia especifica: </w:t>
            </w:r>
            <w:r w:rsidRPr="000538EC">
              <w:rPr>
                <w:rFonts w:ascii="Garamond" w:eastAsia="Garamond" w:hAnsi="Garamond" w:cs="Garamond"/>
                <w:color w:val="000000" w:themeColor="text1"/>
                <w:sz w:val="22"/>
                <w:szCs w:val="22"/>
              </w:rPr>
              <w:t>De la experiencia general por lo menos 60 meses de experiencia relacionada con la coordinación de proyectos de desarrollo social</w:t>
            </w:r>
            <w:r w:rsidRPr="000538EC">
              <w:rPr>
                <w:rFonts w:ascii="Garamond" w:eastAsia="Garamond" w:hAnsi="Garamond" w:cs="Garamond"/>
                <w:sz w:val="22"/>
                <w:szCs w:val="22"/>
              </w:rPr>
              <w:t xml:space="preserve"> en el sector </w:t>
            </w:r>
            <w:r w:rsidRPr="000538EC">
              <w:rPr>
                <w:rFonts w:ascii="Garamond" w:eastAsia="Garamond" w:hAnsi="Garamond" w:cs="Garamond"/>
                <w:sz w:val="22"/>
                <w:szCs w:val="22"/>
              </w:rPr>
              <w:lastRenderedPageBreak/>
              <w:t>publico</w:t>
            </w:r>
          </w:p>
          <w:p w14:paraId="26AA9CBF" w14:textId="77777777" w:rsidR="00A752F3" w:rsidRDefault="00A752F3" w:rsidP="00A752F3">
            <w:pPr>
              <w:jc w:val="both"/>
              <w:rPr>
                <w:rFonts w:ascii="Garamond" w:eastAsia="Calibri" w:hAnsi="Garamond" w:cs="Calibri"/>
                <w:color w:val="000000" w:themeColor="text1"/>
                <w:sz w:val="22"/>
                <w:szCs w:val="22"/>
                <w:lang w:val="es-419"/>
              </w:rPr>
            </w:pPr>
          </w:p>
          <w:p w14:paraId="7A4C1C28" w14:textId="77777777" w:rsidR="00A752F3" w:rsidRPr="000538EC" w:rsidRDefault="00A752F3" w:rsidP="00A752F3">
            <w:pPr>
              <w:jc w:val="both"/>
              <w:rPr>
                <w:rFonts w:ascii="Garamond" w:eastAsia="Garamond" w:hAnsi="Garamond" w:cs="Garamond"/>
                <w:color w:val="000000" w:themeColor="text1"/>
                <w:sz w:val="22"/>
                <w:szCs w:val="22"/>
              </w:rPr>
            </w:pPr>
            <w:r w:rsidRPr="000538EC">
              <w:rPr>
                <w:rFonts w:ascii="Garamond" w:eastAsia="Garamond" w:hAnsi="Garamond" w:cs="Garamond"/>
                <w:color w:val="000000" w:themeColor="text1"/>
                <w:sz w:val="22"/>
                <w:szCs w:val="22"/>
              </w:rPr>
              <w:t>Duración del contrato: 9 meses.</w:t>
            </w:r>
          </w:p>
          <w:p w14:paraId="54E12364" w14:textId="77777777" w:rsidR="00A752F3" w:rsidRPr="000538EC" w:rsidRDefault="00A752F3" w:rsidP="00A752F3">
            <w:pPr>
              <w:jc w:val="both"/>
              <w:rPr>
                <w:rFonts w:ascii="Garamond" w:eastAsia="Garamond" w:hAnsi="Garamond" w:cs="Garamond"/>
                <w:color w:val="000000" w:themeColor="text1"/>
                <w:sz w:val="22"/>
                <w:szCs w:val="22"/>
                <w:lang w:val="es"/>
              </w:rPr>
            </w:pPr>
            <w:r w:rsidRPr="000538EC">
              <w:rPr>
                <w:rFonts w:ascii="Garamond" w:eastAsia="Garamond" w:hAnsi="Garamond" w:cs="Garamond"/>
                <w:color w:val="000000" w:themeColor="text1"/>
                <w:sz w:val="22"/>
                <w:szCs w:val="22"/>
              </w:rPr>
              <w:t>Dedicación: 100% de tiempo completo</w:t>
            </w:r>
            <w:r w:rsidRPr="000538EC">
              <w:rPr>
                <w:rFonts w:ascii="Garamond" w:eastAsia="Garamond" w:hAnsi="Garamond" w:cs="Garamond"/>
                <w:b/>
                <w:bCs/>
                <w:color w:val="000000" w:themeColor="text1"/>
                <w:sz w:val="22"/>
                <w:szCs w:val="22"/>
              </w:rPr>
              <w:t>.</w:t>
            </w:r>
            <w:r w:rsidRPr="000538EC">
              <w:rPr>
                <w:rFonts w:ascii="Garamond" w:eastAsia="Garamond" w:hAnsi="Garamond" w:cs="Garamond"/>
                <w:color w:val="000000" w:themeColor="text1"/>
                <w:sz w:val="22"/>
                <w:szCs w:val="22"/>
                <w:lang w:val="es"/>
              </w:rPr>
              <w:t xml:space="preserve"> </w:t>
            </w:r>
          </w:p>
          <w:p w14:paraId="0DBEE908" w14:textId="5C178CB7" w:rsidR="00A752F3" w:rsidRPr="00C72777" w:rsidRDefault="00A752F3" w:rsidP="00A752F3">
            <w:pPr>
              <w:jc w:val="both"/>
              <w:rPr>
                <w:rFonts w:ascii="Garamond" w:eastAsia="Calibri" w:hAnsi="Garamond" w:cs="Calibri"/>
                <w:color w:val="000000" w:themeColor="text1"/>
                <w:sz w:val="20"/>
                <w:szCs w:val="20"/>
                <w:lang w:val="es-419"/>
              </w:rPr>
            </w:pPr>
            <w:r w:rsidRPr="000538EC">
              <w:rPr>
                <w:rFonts w:ascii="Garamond" w:eastAsia="Garamond" w:hAnsi="Garamond" w:cs="Garamond"/>
                <w:color w:val="000000" w:themeColor="text1"/>
                <w:sz w:val="22"/>
                <w:szCs w:val="22"/>
              </w:rPr>
              <w:t>Cantidad: Uno (1)</w:t>
            </w:r>
          </w:p>
        </w:tc>
        <w:tc>
          <w:tcPr>
            <w:tcW w:w="1586" w:type="dxa"/>
            <w:tcBorders>
              <w:top w:val="single" w:sz="6" w:space="0" w:color="auto"/>
              <w:left w:val="single" w:sz="6" w:space="0" w:color="auto"/>
              <w:bottom w:val="single" w:sz="6" w:space="0" w:color="auto"/>
              <w:right w:val="single" w:sz="6" w:space="0" w:color="auto"/>
            </w:tcBorders>
            <w:vAlign w:val="center"/>
          </w:tcPr>
          <w:p w14:paraId="12C8C531" w14:textId="5A1C74A0" w:rsidR="0050572A" w:rsidRPr="00E90CA1" w:rsidRDefault="008152A3" w:rsidP="0050572A">
            <w:pPr>
              <w:suppressAutoHyphens w:val="0"/>
              <w:jc w:val="center"/>
              <w:rPr>
                <w:rFonts w:ascii="Garamond" w:eastAsia="Garamond" w:hAnsi="Garamond" w:cs="Garamond"/>
                <w:color w:val="000000"/>
                <w:lang w:eastAsia="es-CO"/>
              </w:rPr>
            </w:pPr>
            <w:r>
              <w:rPr>
                <w:rFonts w:ascii="Garamond" w:eastAsia="Garamond" w:hAnsi="Garamond" w:cs="Garamond"/>
                <w:color w:val="000000"/>
                <w:lang w:eastAsia="es-CO"/>
              </w:rPr>
              <w:lastRenderedPageBreak/>
              <w:t>1</w:t>
            </w:r>
          </w:p>
        </w:tc>
        <w:tc>
          <w:tcPr>
            <w:tcW w:w="1580" w:type="dxa"/>
            <w:tcBorders>
              <w:top w:val="single" w:sz="6" w:space="0" w:color="auto"/>
              <w:left w:val="single" w:sz="6" w:space="0" w:color="auto"/>
              <w:bottom w:val="single" w:sz="6" w:space="0" w:color="auto"/>
              <w:right w:val="single" w:sz="6" w:space="0" w:color="auto"/>
            </w:tcBorders>
            <w:vAlign w:val="center"/>
          </w:tcPr>
          <w:p w14:paraId="4A988FAF" w14:textId="134BAE97" w:rsidR="0050572A" w:rsidRPr="00E90CA1" w:rsidRDefault="00C72777" w:rsidP="0050572A">
            <w:pPr>
              <w:suppressAutoHyphens w:val="0"/>
              <w:jc w:val="center"/>
              <w:rPr>
                <w:rFonts w:ascii="Garamond" w:eastAsia="Garamond" w:hAnsi="Garamond" w:cs="Garamond"/>
                <w:color w:val="000000"/>
                <w:lang w:eastAsia="es-CO"/>
              </w:rPr>
            </w:pPr>
            <w:r>
              <w:rPr>
                <w:rFonts w:ascii="Garamond" w:eastAsia="Garamond" w:hAnsi="Garamond" w:cs="Garamond"/>
                <w:color w:val="000000"/>
                <w:lang w:eastAsia="es-CO"/>
              </w:rPr>
              <w:t>9</w:t>
            </w:r>
            <w:r w:rsidR="008152A3">
              <w:rPr>
                <w:rFonts w:ascii="Garamond" w:eastAsia="Garamond" w:hAnsi="Garamond" w:cs="Garamond"/>
                <w:color w:val="000000"/>
                <w:lang w:eastAsia="es-CO"/>
              </w:rPr>
              <w:t xml:space="preserve"> meses </w:t>
            </w:r>
          </w:p>
        </w:tc>
        <w:tc>
          <w:tcPr>
            <w:tcW w:w="1643" w:type="dxa"/>
            <w:tcBorders>
              <w:top w:val="single" w:sz="6" w:space="0" w:color="auto"/>
              <w:left w:val="single" w:sz="6" w:space="0" w:color="auto"/>
              <w:bottom w:val="single" w:sz="6" w:space="0" w:color="auto"/>
              <w:right w:val="single" w:sz="6" w:space="0" w:color="auto"/>
            </w:tcBorders>
            <w:vAlign w:val="center"/>
          </w:tcPr>
          <w:p w14:paraId="59CD0849" w14:textId="77777777" w:rsidR="0050572A" w:rsidRPr="00E90CA1" w:rsidRDefault="0050572A" w:rsidP="0050572A">
            <w:pPr>
              <w:pStyle w:val="paragraph"/>
              <w:spacing w:before="0" w:beforeAutospacing="0" w:after="0" w:afterAutospacing="0"/>
              <w:jc w:val="center"/>
              <w:textAlignment w:val="baseline"/>
              <w:rPr>
                <w:rFonts w:ascii="Garamond" w:eastAsia="Garamond" w:hAnsi="Garamond" w:cs="Garamond"/>
                <w:b/>
                <w:bCs/>
              </w:rPr>
            </w:pPr>
          </w:p>
          <w:p w14:paraId="29C3BEF3" w14:textId="77777777" w:rsidR="0050572A" w:rsidRPr="00E90CA1" w:rsidRDefault="0050572A" w:rsidP="0050572A">
            <w:pPr>
              <w:suppressAutoHyphens w:val="0"/>
              <w:jc w:val="center"/>
              <w:rPr>
                <w:rFonts w:ascii="Garamond" w:eastAsia="Garamond" w:hAnsi="Garamond" w:cs="Garamond"/>
                <w:color w:val="000000"/>
                <w:lang w:eastAsia="es-CO"/>
              </w:rPr>
            </w:pPr>
            <w:r w:rsidRPr="00E90CA1">
              <w:rPr>
                <w:rFonts w:ascii="Garamond" w:eastAsia="Garamond" w:hAnsi="Garamond" w:cs="Garamond"/>
                <w:b/>
                <w:bCs/>
                <w:lang w:eastAsia="es-CO"/>
              </w:rPr>
              <w:t xml:space="preserve">Presentación de hoja de vida con soportes como requisito habilitante (con la presentación de su oferta, al cierre del proceso).  </w:t>
            </w:r>
          </w:p>
        </w:tc>
      </w:tr>
    </w:tbl>
    <w:p w14:paraId="580300BD" w14:textId="77777777" w:rsidR="00907FDB" w:rsidRPr="00E90CA1" w:rsidRDefault="00907FDB" w:rsidP="00907FDB">
      <w:pPr>
        <w:jc w:val="both"/>
        <w:rPr>
          <w:rFonts w:ascii="Garamond" w:eastAsia="Garamond" w:hAnsi="Garamond" w:cs="Garamond"/>
          <w:b/>
          <w:bCs/>
          <w:color w:val="000000"/>
        </w:rPr>
      </w:pPr>
    </w:p>
    <w:p w14:paraId="68E945CC" w14:textId="36848194" w:rsidR="00907FDB" w:rsidRPr="00E90CA1" w:rsidRDefault="00907FDB" w:rsidP="008152A3">
      <w:pPr>
        <w:jc w:val="both"/>
        <w:rPr>
          <w:rFonts w:ascii="Garamond" w:eastAsia="Garamond" w:hAnsi="Garamond" w:cs="Garamond"/>
        </w:rPr>
      </w:pPr>
      <w:r w:rsidRPr="00E90CA1">
        <w:rPr>
          <w:rFonts w:ascii="Garamond" w:eastAsia="Garamond" w:hAnsi="Garamond" w:cs="Garamond"/>
          <w:b/>
          <w:bCs/>
        </w:rPr>
        <w:t xml:space="preserve">Nota 1. </w:t>
      </w:r>
      <w:r w:rsidRPr="00E90CA1">
        <w:rPr>
          <w:rFonts w:ascii="Garamond" w:eastAsia="Garamond" w:hAnsi="Garamond" w:cs="Garamond"/>
        </w:rPr>
        <w:t>Para efectos de requisito técnico habilitante, el proponente deberá presentar las hojas de vida y sus respectivos soportes del rol “</w:t>
      </w:r>
      <w:r w:rsidR="008152A3" w:rsidRPr="008152A3">
        <w:rPr>
          <w:rFonts w:ascii="Garamond" w:eastAsia="Garamond" w:hAnsi="Garamond" w:cs="Garamond"/>
        </w:rPr>
        <w:t xml:space="preserve">COORDINADOR GENERAL DEL </w:t>
      </w:r>
      <w:r w:rsidR="00C72777">
        <w:rPr>
          <w:rFonts w:ascii="Garamond" w:eastAsia="Garamond" w:hAnsi="Garamond" w:cs="Garamond"/>
        </w:rPr>
        <w:t>PROYECTO</w:t>
      </w:r>
      <w:r w:rsidRPr="00E90CA1">
        <w:rPr>
          <w:rFonts w:ascii="Garamond" w:eastAsia="Garamond" w:hAnsi="Garamond" w:cs="Garamond"/>
        </w:rPr>
        <w:t>”. Para lo anterior, el</w:t>
      </w:r>
      <w:r w:rsidR="008152A3">
        <w:rPr>
          <w:rFonts w:ascii="Garamond" w:eastAsia="Garamond" w:hAnsi="Garamond" w:cs="Garamond"/>
        </w:rPr>
        <w:t xml:space="preserve"> </w:t>
      </w:r>
      <w:r w:rsidRPr="00E90CA1">
        <w:rPr>
          <w:rFonts w:ascii="Garamond" w:eastAsia="Garamond" w:hAnsi="Garamond" w:cs="Garamond"/>
        </w:rPr>
        <w:t xml:space="preserve">proponente deberá aportar debidamente diligenciado el </w:t>
      </w:r>
      <w:r w:rsidRPr="00E90CA1">
        <w:rPr>
          <w:rFonts w:ascii="Garamond" w:eastAsia="Garamond" w:hAnsi="Garamond" w:cs="Garamond"/>
          <w:b/>
          <w:bCs/>
        </w:rPr>
        <w:t xml:space="preserve">FORMATO </w:t>
      </w:r>
      <w:bookmarkStart w:id="2" w:name="_Hlk120526204"/>
      <w:r w:rsidRPr="00E90CA1">
        <w:rPr>
          <w:rFonts w:ascii="Garamond" w:eastAsia="Garamond" w:hAnsi="Garamond" w:cs="Garamond"/>
          <w:b/>
          <w:bCs/>
        </w:rPr>
        <w:t xml:space="preserve">CARTA DE COMPROMISO </w:t>
      </w:r>
      <w:bookmarkEnd w:id="2"/>
      <w:r w:rsidR="008152A3" w:rsidRPr="008152A3">
        <w:rPr>
          <w:rFonts w:ascii="Garamond" w:eastAsia="Garamond" w:hAnsi="Garamond" w:cs="Garamond"/>
          <w:b/>
          <w:bCs/>
        </w:rPr>
        <w:t>COORDINADOR GENERAL DEL CONTRATO</w:t>
      </w:r>
      <w:r w:rsidRPr="00E90CA1">
        <w:rPr>
          <w:rFonts w:ascii="Garamond" w:eastAsia="Garamond" w:hAnsi="Garamond" w:cs="Garamond"/>
          <w:b/>
          <w:bCs/>
        </w:rPr>
        <w:t xml:space="preserve">, </w:t>
      </w:r>
      <w:r w:rsidRPr="00E90CA1">
        <w:rPr>
          <w:rFonts w:ascii="Garamond" w:eastAsia="Garamond" w:hAnsi="Garamond" w:cs="Garamond"/>
          <w:b/>
          <w:bCs/>
          <w:u w:val="single"/>
        </w:rPr>
        <w:t xml:space="preserve">junto con los soportes requeridos habilitantes </w:t>
      </w:r>
      <w:r w:rsidRPr="00E90CA1">
        <w:rPr>
          <w:rFonts w:ascii="Garamond" w:eastAsia="Garamond" w:hAnsi="Garamond" w:cs="Garamond"/>
          <w:b/>
          <w:bCs/>
          <w:i/>
          <w:iCs/>
          <w:u w:val="single"/>
        </w:rPr>
        <w:t xml:space="preserve">(con la presentación de su oferta, al cierre del proceso).  </w:t>
      </w:r>
    </w:p>
    <w:p w14:paraId="58278C75" w14:textId="77777777" w:rsidR="00907FDB" w:rsidRPr="00E90CA1" w:rsidRDefault="00907FDB" w:rsidP="00907FDB">
      <w:pPr>
        <w:rPr>
          <w:rFonts w:ascii="Garamond" w:eastAsia="Garamond" w:hAnsi="Garamond" w:cs="Garamond"/>
        </w:rPr>
      </w:pPr>
    </w:p>
    <w:p w14:paraId="00444D2F" w14:textId="77777777" w:rsidR="00907FDB" w:rsidRPr="00E90CA1" w:rsidRDefault="00907FDB" w:rsidP="00907FDB">
      <w:pPr>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Los soportes de experiencia y/o certificaciones deberán contener como mínimo la siguiente información: </w:t>
      </w:r>
    </w:p>
    <w:p w14:paraId="5751AE08" w14:textId="77777777" w:rsidR="00907FDB" w:rsidRPr="00E90CA1" w:rsidRDefault="00907FDB" w:rsidP="00907FDB">
      <w:pPr>
        <w:rPr>
          <w:rFonts w:ascii="Garamond" w:eastAsia="Garamond" w:hAnsi="Garamond" w:cs="Garamond"/>
        </w:rPr>
      </w:pPr>
    </w:p>
    <w:p w14:paraId="738E5E51"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Nombre de la empresa o entidad contratante</w:t>
      </w:r>
    </w:p>
    <w:p w14:paraId="37C549DB"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Dirección</w:t>
      </w:r>
    </w:p>
    <w:p w14:paraId="26AF16ED"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Teléfono</w:t>
      </w:r>
    </w:p>
    <w:p w14:paraId="260F36B3"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Nombre del contratista   y/empleado</w:t>
      </w:r>
    </w:p>
    <w:p w14:paraId="30B23823"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Relación de funciones desempeñadas</w:t>
      </w:r>
    </w:p>
    <w:p w14:paraId="402058A7"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 xml:space="preserve">Tiempo de servicio </w:t>
      </w:r>
      <w:r w:rsidRPr="00E90CA1">
        <w:rPr>
          <w:rFonts w:ascii="Garamond" w:eastAsia="Garamond" w:hAnsi="Garamond" w:cs="Garamond"/>
          <w:i/>
          <w:iCs/>
          <w:kern w:val="3"/>
          <w:sz w:val="24"/>
          <w:szCs w:val="24"/>
        </w:rPr>
        <w:t>(fecha de inicio y fecha de terminación)</w:t>
      </w:r>
      <w:r w:rsidRPr="00E90CA1">
        <w:rPr>
          <w:rFonts w:ascii="Garamond" w:eastAsia="Garamond" w:hAnsi="Garamond" w:cs="Garamond"/>
          <w:kern w:val="3"/>
          <w:sz w:val="24"/>
          <w:szCs w:val="24"/>
        </w:rPr>
        <w:t xml:space="preserve"> expresado en día, mes y año. (si a la certificación le hace falta información en cuento a estas fechas, se podrá aportar otro documento contractual que se pueda corroborar el dato respectivo)</w:t>
      </w:r>
    </w:p>
    <w:p w14:paraId="33F5D284"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Fecha de expedición de la certificación</w:t>
      </w:r>
    </w:p>
    <w:p w14:paraId="7899CF3E" w14:textId="77777777" w:rsidR="00907FDB" w:rsidRPr="00E90CA1" w:rsidRDefault="00907FDB" w:rsidP="008152A3">
      <w:pPr>
        <w:pStyle w:val="Prrafodelista"/>
        <w:numPr>
          <w:ilvl w:val="0"/>
          <w:numId w:val="30"/>
        </w:numPr>
        <w:autoSpaceDE w:val="0"/>
        <w:adjustRightInd w:val="0"/>
        <w:rPr>
          <w:rFonts w:ascii="Garamond" w:eastAsia="Garamond" w:hAnsi="Garamond" w:cs="Garamond"/>
          <w:i/>
          <w:iCs/>
          <w:kern w:val="3"/>
          <w:sz w:val="24"/>
          <w:szCs w:val="24"/>
        </w:rPr>
      </w:pPr>
      <w:r w:rsidRPr="00E90CA1">
        <w:rPr>
          <w:rFonts w:ascii="Garamond" w:eastAsia="Garamond" w:hAnsi="Garamond" w:cs="Garamond"/>
          <w:kern w:val="3"/>
          <w:sz w:val="24"/>
          <w:szCs w:val="24"/>
        </w:rPr>
        <w:t xml:space="preserve">Nombre y firma de quien expide la certificación. </w:t>
      </w:r>
      <w:r w:rsidRPr="00E90CA1">
        <w:rPr>
          <w:rFonts w:ascii="Garamond" w:eastAsia="Garamond" w:hAnsi="Garamond" w:cs="Garamond"/>
          <w:i/>
          <w:iCs/>
          <w:kern w:val="3"/>
          <w:sz w:val="24"/>
          <w:szCs w:val="24"/>
        </w:rPr>
        <w:t xml:space="preserve">(La certificación deberá estar firmada por el competente para suscribirla). </w:t>
      </w:r>
    </w:p>
    <w:p w14:paraId="3FB06DB1" w14:textId="47535785" w:rsidR="00907FDB" w:rsidRPr="00E90CA1" w:rsidRDefault="00907FDB" w:rsidP="008152A3">
      <w:pPr>
        <w:jc w:val="both"/>
        <w:rPr>
          <w:rFonts w:ascii="Garamond" w:eastAsia="Garamond" w:hAnsi="Garamond" w:cs="Garamond"/>
        </w:rPr>
      </w:pPr>
      <w:r w:rsidRPr="00E90CA1">
        <w:rPr>
          <w:rFonts w:ascii="Garamond" w:eastAsia="Garamond" w:hAnsi="Garamond" w:cs="Garamond"/>
          <w:b/>
          <w:bCs/>
        </w:rPr>
        <w:t>Nota 3.</w:t>
      </w:r>
      <w:r w:rsidRPr="00E90CA1">
        <w:rPr>
          <w:rFonts w:ascii="Garamond" w:eastAsia="Garamond" w:hAnsi="Garamond" w:cs="Garamond"/>
        </w:rPr>
        <w:t xml:space="preserve"> Se deberán anexar únicamente los soportes de experiencia y/o certificaciones relacionadas en la página 3 del </w:t>
      </w:r>
      <w:r w:rsidRPr="00E90CA1">
        <w:rPr>
          <w:rFonts w:ascii="Garamond" w:eastAsia="Garamond" w:hAnsi="Garamond" w:cs="Garamond"/>
          <w:b/>
          <w:bCs/>
        </w:rPr>
        <w:t xml:space="preserve">FORMATO CARTA DE COMPROMISO </w:t>
      </w:r>
      <w:r w:rsidR="008152A3" w:rsidRPr="008152A3">
        <w:rPr>
          <w:rFonts w:ascii="Garamond" w:eastAsia="Garamond" w:hAnsi="Garamond" w:cs="Garamond"/>
          <w:b/>
          <w:bCs/>
        </w:rPr>
        <w:t>COORDINADOR GENERAL DEL CONTRATO</w:t>
      </w:r>
      <w:r w:rsidRPr="00E90CA1">
        <w:rPr>
          <w:rFonts w:ascii="Garamond" w:eastAsia="Garamond" w:hAnsi="Garamond" w:cs="Garamond"/>
          <w:b/>
          <w:bCs/>
        </w:rPr>
        <w:t xml:space="preserve">, </w:t>
      </w:r>
      <w:r w:rsidRPr="00E90CA1">
        <w:rPr>
          <w:rFonts w:ascii="Garamond" w:eastAsia="Garamond" w:hAnsi="Garamond" w:cs="Garamond"/>
          <w:b/>
          <w:bCs/>
          <w:u w:val="single"/>
        </w:rPr>
        <w:t xml:space="preserve">junto con los soportes requeridos habilitantes </w:t>
      </w:r>
      <w:r w:rsidRPr="00E90CA1">
        <w:rPr>
          <w:rFonts w:ascii="Garamond" w:eastAsia="Garamond" w:hAnsi="Garamond" w:cs="Garamond"/>
          <w:b/>
          <w:bCs/>
          <w:i/>
          <w:iCs/>
          <w:u w:val="single"/>
        </w:rPr>
        <w:t>(con la presentación de su oferta, al cierre del proceso)</w:t>
      </w:r>
      <w:r w:rsidRPr="00E90CA1">
        <w:rPr>
          <w:rFonts w:ascii="Garamond" w:eastAsia="Garamond" w:hAnsi="Garamond" w:cs="Garamond"/>
          <w:b/>
          <w:bCs/>
        </w:rPr>
        <w:t>.</w:t>
      </w:r>
      <w:r w:rsidRPr="00E90CA1">
        <w:rPr>
          <w:rFonts w:ascii="Garamond" w:eastAsia="Garamond" w:hAnsi="Garamond" w:cs="Garamond"/>
        </w:rPr>
        <w:t xml:space="preserve">  </w:t>
      </w:r>
      <w:r w:rsidR="0087713C">
        <w:rPr>
          <w:rFonts w:ascii="Garamond" w:eastAsia="Garamond" w:hAnsi="Garamond" w:cs="Garamond"/>
        </w:rPr>
        <w:t>FDLK</w:t>
      </w:r>
      <w:r w:rsidRPr="00E90CA1">
        <w:rPr>
          <w:rFonts w:ascii="Garamond" w:eastAsia="Garamond" w:hAnsi="Garamond" w:cs="Garamond"/>
        </w:rPr>
        <w:t xml:space="preserve"> se limitará únicamente a validar la experiencia relacionada en el formato en mención, en caso de anexar documentos no relacionados en dicho formato, el Fondo hará caso omiso a los mismos. </w:t>
      </w:r>
    </w:p>
    <w:p w14:paraId="6E6CF5FE" w14:textId="77777777" w:rsidR="00907FDB" w:rsidRPr="00E90CA1" w:rsidRDefault="00907FDB" w:rsidP="00907FDB">
      <w:pPr>
        <w:rPr>
          <w:rFonts w:ascii="Garamond" w:eastAsia="Garamond" w:hAnsi="Garamond" w:cs="Garamond"/>
        </w:rPr>
      </w:pPr>
    </w:p>
    <w:p w14:paraId="6525F12E" w14:textId="77777777" w:rsidR="00907FDB" w:rsidRPr="00E90CA1" w:rsidRDefault="00907FDB" w:rsidP="00907FDB">
      <w:pPr>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xml:space="preserve">. Para los demás perfiles, es decir, los contemplados para la ejecución del contrato descritos en el documento anexo técnico, el adjudicatario deberá aportar suscrito únicamente el </w:t>
      </w:r>
      <w:r w:rsidRPr="00E90CA1">
        <w:rPr>
          <w:rFonts w:ascii="Garamond" w:eastAsia="Garamond" w:hAnsi="Garamond" w:cs="Garamond"/>
          <w:b/>
          <w:bCs/>
        </w:rPr>
        <w:t xml:space="preserve">FORMATO  </w:t>
      </w:r>
      <w:bookmarkStart w:id="3" w:name="_Hlk120526522"/>
      <w:r w:rsidRPr="00E90CA1">
        <w:rPr>
          <w:rFonts w:ascii="Garamond" w:eastAsia="Garamond" w:hAnsi="Garamond" w:cs="Garamond"/>
          <w:b/>
          <w:bCs/>
        </w:rPr>
        <w:t>CARTA DE COMPROMISO PERSONAL MÍNIMO REQUERIDO</w:t>
      </w:r>
      <w:bookmarkEnd w:id="3"/>
      <w:r w:rsidRPr="00E90CA1">
        <w:rPr>
          <w:rFonts w:ascii="Garamond" w:eastAsia="Garamond" w:hAnsi="Garamond" w:cs="Garamond"/>
          <w:b/>
          <w:bCs/>
        </w:rPr>
        <w:t>.</w:t>
      </w:r>
    </w:p>
    <w:p w14:paraId="7BA25EBA" w14:textId="77777777" w:rsidR="00907FDB" w:rsidRPr="00E90CA1" w:rsidRDefault="00907FDB" w:rsidP="00907FDB">
      <w:pPr>
        <w:rPr>
          <w:rFonts w:ascii="Garamond" w:eastAsia="Garamond" w:hAnsi="Garamond" w:cs="Garamond"/>
        </w:rPr>
      </w:pPr>
    </w:p>
    <w:p w14:paraId="1F1910C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Nota 5</w:t>
      </w:r>
      <w:r w:rsidRPr="00E90CA1">
        <w:rPr>
          <w:rFonts w:ascii="Garamond" w:eastAsia="Garamond" w:hAnsi="Garamond" w:cs="Garamond"/>
        </w:rPr>
        <w:t xml:space="preserve">. El personal propuesto ofrecido por el proponente no podrá ser objeto de cambio en la </w:t>
      </w:r>
      <w:r w:rsidRPr="00E90CA1">
        <w:rPr>
          <w:rFonts w:ascii="Garamond" w:eastAsia="Garamond" w:hAnsi="Garamond" w:cs="Garamond"/>
        </w:rPr>
        <w:lastRenderedPageBreak/>
        <w:t>ejecución del contrato, salvo expresa solicitud que hará el supervisor de este, el cual se reserva el derecho a solicitarlo en caso de no existir entera satisfacción acerca del desempeño del mismo, previa notificación por escrito al proponente adjudicatario, debiendo éste asignar uno nuevo de iguales o mejores características, dentro de los tres días siguientes a la solicitud. Igualmente, bajo la ocurrencia de circunstancias de fuerza mayor o caso fortuito debidamente demostrados, podrá ser aprobado el cambio del personal requerido por el contratista, previa aprobación por escrito del supervisor del contrato, debiendo el proponente adjudicatario asignar uno nuevo de iguales o mejores características a las ofrecidas en su propuesta, dentro de los tres días siguientes a la aprobación del cambio.</w:t>
      </w:r>
    </w:p>
    <w:p w14:paraId="3244D9C2" w14:textId="77777777" w:rsidR="00907FDB" w:rsidRDefault="00907FDB" w:rsidP="00F81C41">
      <w:pPr>
        <w:jc w:val="both"/>
        <w:rPr>
          <w:rFonts w:ascii="Garamond" w:hAnsi="Garamond" w:cs="Arial"/>
          <w:color w:val="FF0000"/>
        </w:rPr>
      </w:pPr>
    </w:p>
    <w:p w14:paraId="4E1E86F8" w14:textId="77777777" w:rsidR="0087713C" w:rsidRPr="00E90CA1" w:rsidRDefault="0087713C" w:rsidP="0087713C">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5.1.3.4 BUENAS PRACTICAS AMBIENTALES</w:t>
      </w:r>
    </w:p>
    <w:p w14:paraId="4045DFEC" w14:textId="77777777" w:rsidR="0087713C" w:rsidRPr="00E90CA1" w:rsidRDefault="0087713C" w:rsidP="0087713C">
      <w:pPr>
        <w:pStyle w:val="Standard"/>
        <w:jc w:val="both"/>
        <w:rPr>
          <w:rFonts w:ascii="Garamond" w:eastAsia="Garamond" w:hAnsi="Garamond" w:cs="Garamond"/>
          <w:b/>
          <w:bCs/>
          <w:sz w:val="24"/>
          <w:szCs w:val="24"/>
        </w:rPr>
      </w:pPr>
    </w:p>
    <w:p w14:paraId="53AC2C69" w14:textId="57F9E594" w:rsidR="0087713C" w:rsidRPr="00E90CA1" w:rsidRDefault="0087713C" w:rsidP="0087713C">
      <w:pPr>
        <w:jc w:val="both"/>
        <w:rPr>
          <w:rFonts w:ascii="Garamond" w:eastAsia="Garamond" w:hAnsi="Garamond" w:cs="Garamond"/>
          <w:color w:val="000000"/>
        </w:rPr>
      </w:pPr>
      <w:r w:rsidRPr="00E90CA1">
        <w:rPr>
          <w:rFonts w:ascii="Garamond" w:eastAsia="Garamond" w:hAnsi="Garamond" w:cs="Garamond"/>
          <w:color w:val="000000" w:themeColor="text1"/>
        </w:rPr>
        <w:t xml:space="preserve">Con el fin de formar y mantener el conocimiento y la convicción suficientes sobre la necesidad de proteger el ambiente y de manejar bien los recursos naturales, el contratista se compromete con el Fondo de Desarrollo Local de </w:t>
      </w:r>
      <w:r w:rsidR="000216D0">
        <w:rPr>
          <w:rFonts w:ascii="Garamond" w:eastAsia="Garamond" w:hAnsi="Garamond" w:cs="Garamond"/>
          <w:color w:val="000000" w:themeColor="text1"/>
        </w:rPr>
        <w:t>Kennedy</w:t>
      </w:r>
      <w:r w:rsidRPr="00E90CA1">
        <w:rPr>
          <w:rFonts w:ascii="Garamond" w:eastAsia="Garamond" w:hAnsi="Garamond" w:cs="Garamond"/>
          <w:color w:val="000000" w:themeColor="text1"/>
        </w:rPr>
        <w:t>, a dar estricto cumplimiento a lo establecido en la Guía de compras Públicas Sostenibles del Ministerio de Ambiente y Desarrollo Sostenible y Guía de Contratación Sostenible (Código GCO-GCI-IN001) expedido por la Secretaría Distrital de Gobierno de Bogotá, las Fichas de Contratación Sostenible No. 9: Impresión de Folletos y Publicaciones, No. 10: Servicio de Transporte, No. 11: Arrendamiento de Inmuebles, No. 18: Suministro de Materiales de Oficina; No. 23: Servicio de Logística /Catering (elaborar y/o servir bebidas y alimentos en un evento) y No. 26: Otros Procesos, a la Política Ambiental y a la reducción de la contaminación.</w:t>
      </w:r>
    </w:p>
    <w:p w14:paraId="0F30A385" w14:textId="77777777" w:rsidR="0087713C" w:rsidRPr="00E90CA1" w:rsidRDefault="0087713C" w:rsidP="0087713C">
      <w:pPr>
        <w:jc w:val="both"/>
        <w:rPr>
          <w:rFonts w:ascii="Garamond" w:eastAsia="Garamond" w:hAnsi="Garamond" w:cs="Garamond"/>
          <w:color w:val="000000"/>
        </w:rPr>
      </w:pPr>
    </w:p>
    <w:p w14:paraId="57FDE3F5" w14:textId="77777777" w:rsidR="0087713C" w:rsidRPr="00E90CA1" w:rsidRDefault="0087713C" w:rsidP="0087713C">
      <w:pPr>
        <w:pStyle w:val="paragraph"/>
        <w:spacing w:before="0" w:beforeAutospacing="0" w:after="0" w:afterAutospacing="0"/>
        <w:jc w:val="both"/>
        <w:textAlignment w:val="baseline"/>
        <w:rPr>
          <w:rFonts w:ascii="Garamond" w:eastAsia="Garamond" w:hAnsi="Garamond" w:cs="Garamond"/>
        </w:rPr>
      </w:pPr>
      <w:r w:rsidRPr="00E90CA1">
        <w:rPr>
          <w:rStyle w:val="normaltextrun"/>
          <w:rFonts w:ascii="Garamond" w:eastAsia="Garamond" w:hAnsi="Garamond" w:cs="Garamond"/>
        </w:rPr>
        <w:t xml:space="preserve">De igual manera, deberá anexar en la propuesta, el </w:t>
      </w:r>
      <w:r w:rsidRPr="00E90CA1">
        <w:rPr>
          <w:rStyle w:val="normaltextrun"/>
          <w:rFonts w:ascii="Garamond" w:eastAsia="Garamond" w:hAnsi="Garamond" w:cs="Garamond"/>
          <w:b/>
        </w:rPr>
        <w:t>FORMATO DE</w:t>
      </w:r>
      <w:r w:rsidRPr="00E90CA1">
        <w:rPr>
          <w:rStyle w:val="normaltextrun"/>
          <w:rFonts w:ascii="Garamond" w:eastAsia="Garamond" w:hAnsi="Garamond" w:cs="Garamond"/>
        </w:rPr>
        <w:t xml:space="preserve"> </w:t>
      </w:r>
      <w:r w:rsidRPr="00E90CA1">
        <w:rPr>
          <w:rStyle w:val="normaltextrun"/>
          <w:rFonts w:ascii="Garamond" w:eastAsia="Garamond" w:hAnsi="Garamond" w:cs="Garamond"/>
          <w:b/>
          <w:bCs/>
        </w:rPr>
        <w:t>COMPROMISO DE BUENAS PRÁCTICAS AMBIENTALES.</w:t>
      </w:r>
    </w:p>
    <w:p w14:paraId="421F0226" w14:textId="77777777" w:rsidR="0087713C" w:rsidRPr="00E90CA1" w:rsidRDefault="0087713C" w:rsidP="0087713C">
      <w:pPr>
        <w:jc w:val="both"/>
        <w:rPr>
          <w:rFonts w:ascii="Garamond" w:eastAsia="Garamond" w:hAnsi="Garamond" w:cs="Garamond"/>
          <w:color w:val="FF0000"/>
        </w:rPr>
      </w:pPr>
    </w:p>
    <w:p w14:paraId="0911BF38" w14:textId="77777777" w:rsidR="00907FDB" w:rsidRPr="00D23469" w:rsidRDefault="00907FDB" w:rsidP="00F81C41">
      <w:pPr>
        <w:jc w:val="both"/>
        <w:rPr>
          <w:rFonts w:ascii="Garamond" w:hAnsi="Garamond" w:cs="Arial"/>
          <w:color w:val="FF0000"/>
        </w:rPr>
      </w:pPr>
    </w:p>
    <w:p w14:paraId="15245702" w14:textId="77777777" w:rsidR="00F81C41" w:rsidRPr="00930F9D" w:rsidRDefault="00F81C41" w:rsidP="00F81C41">
      <w:pPr>
        <w:jc w:val="both"/>
        <w:rPr>
          <w:rFonts w:ascii="Garamond" w:hAnsi="Garamond" w:cs="Arial"/>
          <w:b/>
        </w:rPr>
      </w:pPr>
      <w:r w:rsidRPr="00930F9D">
        <w:rPr>
          <w:rFonts w:ascii="Garamond" w:hAnsi="Garamond" w:cs="Arial"/>
          <w:b/>
        </w:rPr>
        <w:t>5.2 CRITERIOS DE EVALUACIÓN Y PONDERACIÓN:</w:t>
      </w:r>
    </w:p>
    <w:p w14:paraId="2E2AA7F1" w14:textId="77777777" w:rsidR="00F81C41" w:rsidRDefault="00F81C41" w:rsidP="00F81C41">
      <w:pPr>
        <w:jc w:val="both"/>
        <w:rPr>
          <w:rFonts w:ascii="Garamond" w:hAnsi="Garamond" w:cs="Arial"/>
          <w:b/>
          <w:color w:val="808080" w:themeColor="background1" w:themeShade="80"/>
        </w:rPr>
      </w:pPr>
    </w:p>
    <w:p w14:paraId="055402B5" w14:textId="0C69F19E"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Una vez la propuesta sea considerada habilitada, el Fondo Desarrollo Local de </w:t>
      </w:r>
      <w:r>
        <w:rPr>
          <w:rFonts w:ascii="Garamond" w:eastAsia="Garamond" w:hAnsi="Garamond" w:cs="Garamond"/>
        </w:rPr>
        <w:t xml:space="preserve">Kennedy </w:t>
      </w:r>
      <w:r w:rsidRPr="00E90CA1">
        <w:rPr>
          <w:rFonts w:ascii="Garamond" w:eastAsia="Garamond" w:hAnsi="Garamond" w:cs="Garamond"/>
        </w:rPr>
        <w:t xml:space="preserve">de acuerdo con los criterios estipulados en la Ley 1150 de 2007 Articulo 5 y el Decreto 1082 de 2015 Articulo 2.2.1.1.2.2.2 efectuará los estudios del caso y el análisis comparativo para seleccionar la propuesta más favorable, es decir que contenga elementos de calidad y precio que representen la mejor relación de costo- beneficio y que esté ajustada al pliego de condiciones, teniendo en cuenta los factores de evaluación y ponderación detallados a continuación. </w:t>
      </w:r>
    </w:p>
    <w:p w14:paraId="02F88178" w14:textId="77777777" w:rsidR="0087713C" w:rsidRPr="00E90CA1" w:rsidRDefault="0087713C" w:rsidP="0087713C">
      <w:pPr>
        <w:jc w:val="both"/>
        <w:rPr>
          <w:rFonts w:ascii="Garamond" w:eastAsia="Garamond" w:hAnsi="Garamond" w:cs="Garamond"/>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394"/>
        <w:gridCol w:w="2126"/>
      </w:tblGrid>
      <w:tr w:rsidR="0087713C" w:rsidRPr="00E90CA1" w14:paraId="4DC0BC3B" w14:textId="77777777" w:rsidTr="00F01798">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B966A"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ITEM</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160E5F"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FACTOR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31FCEC"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PUNTAJE MÁXIMO</w:t>
            </w:r>
          </w:p>
        </w:tc>
      </w:tr>
      <w:tr w:rsidR="0087713C" w:rsidRPr="00E90CA1" w14:paraId="23B48C6C" w14:textId="77777777" w:rsidTr="00F01798">
        <w:trPr>
          <w:jc w:val="center"/>
        </w:trPr>
        <w:tc>
          <w:tcPr>
            <w:tcW w:w="988" w:type="dxa"/>
            <w:tcBorders>
              <w:top w:val="single" w:sz="4" w:space="0" w:color="auto"/>
              <w:left w:val="single" w:sz="4" w:space="0" w:color="auto"/>
              <w:bottom w:val="single" w:sz="4" w:space="0" w:color="auto"/>
              <w:right w:val="single" w:sz="4" w:space="0" w:color="auto"/>
            </w:tcBorders>
            <w:hideMark/>
          </w:tcPr>
          <w:p w14:paraId="7601FCBF"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6.1</w:t>
            </w:r>
          </w:p>
        </w:tc>
        <w:tc>
          <w:tcPr>
            <w:tcW w:w="4394" w:type="dxa"/>
            <w:tcBorders>
              <w:top w:val="single" w:sz="4" w:space="0" w:color="auto"/>
              <w:left w:val="single" w:sz="4" w:space="0" w:color="auto"/>
              <w:bottom w:val="single" w:sz="4" w:space="0" w:color="auto"/>
              <w:right w:val="single" w:sz="4" w:space="0" w:color="auto"/>
            </w:tcBorders>
            <w:hideMark/>
          </w:tcPr>
          <w:p w14:paraId="454A1902"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Propuesta económica</w:t>
            </w:r>
          </w:p>
        </w:tc>
        <w:tc>
          <w:tcPr>
            <w:tcW w:w="2126" w:type="dxa"/>
            <w:tcBorders>
              <w:top w:val="single" w:sz="4" w:space="0" w:color="auto"/>
              <w:left w:val="single" w:sz="4" w:space="0" w:color="auto"/>
              <w:bottom w:val="single" w:sz="4" w:space="0" w:color="auto"/>
              <w:right w:val="single" w:sz="4" w:space="0" w:color="auto"/>
            </w:tcBorders>
            <w:hideMark/>
          </w:tcPr>
          <w:p w14:paraId="46AE31AD"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59.50 puntos</w:t>
            </w:r>
          </w:p>
        </w:tc>
      </w:tr>
      <w:tr w:rsidR="0087713C" w:rsidRPr="00E90CA1" w14:paraId="393B1698" w14:textId="77777777" w:rsidTr="00F01798">
        <w:trPr>
          <w:jc w:val="center"/>
        </w:trPr>
        <w:tc>
          <w:tcPr>
            <w:tcW w:w="988" w:type="dxa"/>
            <w:tcBorders>
              <w:top w:val="single" w:sz="4" w:space="0" w:color="auto"/>
              <w:left w:val="single" w:sz="4" w:space="0" w:color="auto"/>
              <w:bottom w:val="single" w:sz="4" w:space="0" w:color="auto"/>
              <w:right w:val="single" w:sz="4" w:space="0" w:color="auto"/>
            </w:tcBorders>
            <w:hideMark/>
          </w:tcPr>
          <w:p w14:paraId="607BC527"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6.2</w:t>
            </w:r>
          </w:p>
        </w:tc>
        <w:tc>
          <w:tcPr>
            <w:tcW w:w="4394" w:type="dxa"/>
            <w:tcBorders>
              <w:top w:val="single" w:sz="4" w:space="0" w:color="auto"/>
              <w:left w:val="single" w:sz="4" w:space="0" w:color="auto"/>
              <w:bottom w:val="single" w:sz="4" w:space="0" w:color="auto"/>
              <w:right w:val="single" w:sz="4" w:space="0" w:color="auto"/>
            </w:tcBorders>
            <w:hideMark/>
          </w:tcPr>
          <w:p w14:paraId="074752AC" w14:textId="5766FB4A" w:rsidR="0087713C" w:rsidRPr="00E90CA1" w:rsidRDefault="0087713C" w:rsidP="00F01798">
            <w:pPr>
              <w:jc w:val="center"/>
              <w:rPr>
                <w:rFonts w:ascii="Garamond" w:eastAsia="Garamond" w:hAnsi="Garamond" w:cs="Garamond"/>
              </w:rPr>
            </w:pPr>
            <w:r w:rsidRPr="00E90CA1">
              <w:rPr>
                <w:rFonts w:ascii="Garamond" w:eastAsia="Garamond" w:hAnsi="Garamond" w:cs="Garamond"/>
              </w:rPr>
              <w:t>Factor de Calidad</w:t>
            </w:r>
          </w:p>
        </w:tc>
        <w:tc>
          <w:tcPr>
            <w:tcW w:w="2126" w:type="dxa"/>
            <w:tcBorders>
              <w:top w:val="single" w:sz="4" w:space="0" w:color="auto"/>
              <w:left w:val="single" w:sz="4" w:space="0" w:color="auto"/>
              <w:bottom w:val="single" w:sz="4" w:space="0" w:color="auto"/>
              <w:right w:val="single" w:sz="4" w:space="0" w:color="auto"/>
            </w:tcBorders>
            <w:hideMark/>
          </w:tcPr>
          <w:p w14:paraId="563B3A5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29 puntos</w:t>
            </w:r>
          </w:p>
        </w:tc>
      </w:tr>
      <w:tr w:rsidR="0087713C" w:rsidRPr="00E90CA1" w14:paraId="2C3513B9" w14:textId="77777777" w:rsidTr="00F01798">
        <w:trPr>
          <w:jc w:val="center"/>
        </w:trPr>
        <w:tc>
          <w:tcPr>
            <w:tcW w:w="988" w:type="dxa"/>
            <w:tcBorders>
              <w:top w:val="single" w:sz="4" w:space="0" w:color="auto"/>
              <w:left w:val="single" w:sz="4" w:space="0" w:color="auto"/>
              <w:bottom w:val="single" w:sz="4" w:space="0" w:color="auto"/>
              <w:right w:val="single" w:sz="4" w:space="0" w:color="auto"/>
            </w:tcBorders>
            <w:hideMark/>
          </w:tcPr>
          <w:p w14:paraId="2ADE9505"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6.3</w:t>
            </w:r>
          </w:p>
        </w:tc>
        <w:tc>
          <w:tcPr>
            <w:tcW w:w="4394" w:type="dxa"/>
            <w:tcBorders>
              <w:top w:val="single" w:sz="4" w:space="0" w:color="auto"/>
              <w:left w:val="single" w:sz="4" w:space="0" w:color="auto"/>
              <w:bottom w:val="single" w:sz="4" w:space="0" w:color="auto"/>
              <w:right w:val="single" w:sz="4" w:space="0" w:color="auto"/>
            </w:tcBorders>
            <w:hideMark/>
          </w:tcPr>
          <w:p w14:paraId="3807A574"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Apoyo a la Industria Nacional</w:t>
            </w:r>
          </w:p>
        </w:tc>
        <w:tc>
          <w:tcPr>
            <w:tcW w:w="2126" w:type="dxa"/>
            <w:tcBorders>
              <w:top w:val="single" w:sz="4" w:space="0" w:color="auto"/>
              <w:left w:val="single" w:sz="4" w:space="0" w:color="auto"/>
              <w:bottom w:val="single" w:sz="4" w:space="0" w:color="auto"/>
              <w:right w:val="single" w:sz="4" w:space="0" w:color="auto"/>
            </w:tcBorders>
            <w:hideMark/>
          </w:tcPr>
          <w:p w14:paraId="1863154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10 puntos</w:t>
            </w:r>
          </w:p>
        </w:tc>
      </w:tr>
      <w:tr w:rsidR="0087713C" w:rsidRPr="00E90CA1" w14:paraId="359456F1" w14:textId="77777777" w:rsidTr="00F01798">
        <w:trPr>
          <w:trHeight w:val="70"/>
          <w:jc w:val="center"/>
        </w:trPr>
        <w:tc>
          <w:tcPr>
            <w:tcW w:w="988" w:type="dxa"/>
            <w:tcBorders>
              <w:top w:val="single" w:sz="4" w:space="0" w:color="auto"/>
              <w:left w:val="single" w:sz="4" w:space="0" w:color="auto"/>
              <w:bottom w:val="single" w:sz="4" w:space="0" w:color="auto"/>
              <w:right w:val="single" w:sz="4" w:space="0" w:color="auto"/>
            </w:tcBorders>
            <w:hideMark/>
          </w:tcPr>
          <w:p w14:paraId="0B427781"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6.4</w:t>
            </w:r>
          </w:p>
        </w:tc>
        <w:tc>
          <w:tcPr>
            <w:tcW w:w="4394" w:type="dxa"/>
            <w:tcBorders>
              <w:top w:val="single" w:sz="4" w:space="0" w:color="auto"/>
              <w:left w:val="single" w:sz="4" w:space="0" w:color="auto"/>
              <w:bottom w:val="single" w:sz="4" w:space="0" w:color="auto"/>
              <w:right w:val="single" w:sz="4" w:space="0" w:color="auto"/>
            </w:tcBorders>
            <w:hideMark/>
          </w:tcPr>
          <w:p w14:paraId="0FEF346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 xml:space="preserve">Vinculación de personas con discapacidad </w:t>
            </w:r>
          </w:p>
        </w:tc>
        <w:tc>
          <w:tcPr>
            <w:tcW w:w="2126" w:type="dxa"/>
            <w:tcBorders>
              <w:top w:val="single" w:sz="4" w:space="0" w:color="auto"/>
              <w:left w:val="single" w:sz="4" w:space="0" w:color="auto"/>
              <w:bottom w:val="single" w:sz="4" w:space="0" w:color="auto"/>
              <w:right w:val="single" w:sz="4" w:space="0" w:color="auto"/>
            </w:tcBorders>
            <w:hideMark/>
          </w:tcPr>
          <w:p w14:paraId="66BB2C03"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1 punto</w:t>
            </w:r>
          </w:p>
        </w:tc>
      </w:tr>
      <w:tr w:rsidR="0087713C" w:rsidRPr="00E90CA1" w14:paraId="43F8ED14" w14:textId="77777777" w:rsidTr="00F01798">
        <w:trPr>
          <w:trHeight w:val="70"/>
          <w:jc w:val="center"/>
        </w:trPr>
        <w:tc>
          <w:tcPr>
            <w:tcW w:w="988" w:type="dxa"/>
            <w:tcBorders>
              <w:top w:val="single" w:sz="4" w:space="0" w:color="auto"/>
              <w:left w:val="single" w:sz="4" w:space="0" w:color="auto"/>
              <w:bottom w:val="single" w:sz="4" w:space="0" w:color="auto"/>
              <w:right w:val="single" w:sz="4" w:space="0" w:color="auto"/>
            </w:tcBorders>
            <w:hideMark/>
          </w:tcPr>
          <w:p w14:paraId="16D82BF4"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lastRenderedPageBreak/>
              <w:t>6.5</w:t>
            </w:r>
          </w:p>
        </w:tc>
        <w:tc>
          <w:tcPr>
            <w:tcW w:w="4394" w:type="dxa"/>
            <w:tcBorders>
              <w:top w:val="single" w:sz="4" w:space="0" w:color="auto"/>
              <w:left w:val="single" w:sz="4" w:space="0" w:color="auto"/>
              <w:bottom w:val="single" w:sz="4" w:space="0" w:color="auto"/>
              <w:right w:val="single" w:sz="4" w:space="0" w:color="auto"/>
            </w:tcBorders>
            <w:hideMark/>
          </w:tcPr>
          <w:p w14:paraId="7E1ADF4B"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Emprendimiento y empresas de mujeres</w:t>
            </w:r>
          </w:p>
        </w:tc>
        <w:tc>
          <w:tcPr>
            <w:tcW w:w="2126" w:type="dxa"/>
            <w:tcBorders>
              <w:top w:val="single" w:sz="4" w:space="0" w:color="auto"/>
              <w:left w:val="single" w:sz="4" w:space="0" w:color="auto"/>
              <w:bottom w:val="single" w:sz="4" w:space="0" w:color="auto"/>
              <w:right w:val="single" w:sz="4" w:space="0" w:color="auto"/>
            </w:tcBorders>
            <w:hideMark/>
          </w:tcPr>
          <w:p w14:paraId="67F52E2A"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3D1025AB" w14:textId="77777777" w:rsidTr="00F01798">
        <w:trPr>
          <w:trHeight w:val="70"/>
          <w:jc w:val="center"/>
        </w:trPr>
        <w:tc>
          <w:tcPr>
            <w:tcW w:w="988" w:type="dxa"/>
            <w:tcBorders>
              <w:top w:val="single" w:sz="4" w:space="0" w:color="auto"/>
              <w:left w:val="single" w:sz="4" w:space="0" w:color="auto"/>
              <w:bottom w:val="single" w:sz="4" w:space="0" w:color="auto"/>
              <w:right w:val="single" w:sz="4" w:space="0" w:color="auto"/>
            </w:tcBorders>
          </w:tcPr>
          <w:p w14:paraId="3FAC00B7"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6.6.</w:t>
            </w:r>
          </w:p>
        </w:tc>
        <w:tc>
          <w:tcPr>
            <w:tcW w:w="4394" w:type="dxa"/>
            <w:tcBorders>
              <w:top w:val="single" w:sz="4" w:space="0" w:color="auto"/>
              <w:left w:val="single" w:sz="4" w:space="0" w:color="auto"/>
              <w:bottom w:val="single" w:sz="4" w:space="0" w:color="auto"/>
              <w:right w:val="single" w:sz="4" w:space="0" w:color="auto"/>
            </w:tcBorders>
          </w:tcPr>
          <w:p w14:paraId="44A44E43"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Mipyme domiciliada en Colombia</w:t>
            </w:r>
          </w:p>
        </w:tc>
        <w:tc>
          <w:tcPr>
            <w:tcW w:w="2126" w:type="dxa"/>
            <w:tcBorders>
              <w:top w:val="single" w:sz="4" w:space="0" w:color="auto"/>
              <w:left w:val="single" w:sz="4" w:space="0" w:color="auto"/>
              <w:bottom w:val="single" w:sz="4" w:space="0" w:color="auto"/>
              <w:right w:val="single" w:sz="4" w:space="0" w:color="auto"/>
            </w:tcBorders>
          </w:tcPr>
          <w:p w14:paraId="6E5B3BC0"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136F64E5" w14:textId="77777777" w:rsidTr="00F01798">
        <w:trP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2F81E0C5"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TOTAL</w:t>
            </w:r>
          </w:p>
        </w:tc>
        <w:tc>
          <w:tcPr>
            <w:tcW w:w="2126" w:type="dxa"/>
            <w:tcBorders>
              <w:top w:val="single" w:sz="4" w:space="0" w:color="auto"/>
              <w:left w:val="single" w:sz="4" w:space="0" w:color="auto"/>
              <w:bottom w:val="single" w:sz="4" w:space="0" w:color="auto"/>
              <w:right w:val="single" w:sz="4" w:space="0" w:color="auto"/>
            </w:tcBorders>
            <w:hideMark/>
          </w:tcPr>
          <w:p w14:paraId="2498C2A1"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100 puntos</w:t>
            </w:r>
          </w:p>
        </w:tc>
      </w:tr>
    </w:tbl>
    <w:p w14:paraId="337E66D4" w14:textId="77777777" w:rsidR="0087713C" w:rsidRPr="00E90CA1" w:rsidRDefault="0087713C" w:rsidP="0087713C">
      <w:pPr>
        <w:jc w:val="both"/>
        <w:rPr>
          <w:rFonts w:ascii="Garamond" w:eastAsia="Garamond" w:hAnsi="Garamond" w:cs="Garamond"/>
          <w:b/>
          <w:bCs/>
        </w:rPr>
      </w:pPr>
    </w:p>
    <w:p w14:paraId="6E0C81F1" w14:textId="08B1614C" w:rsidR="0087713C" w:rsidRPr="0087713C" w:rsidRDefault="0087713C" w:rsidP="0087713C">
      <w:pPr>
        <w:jc w:val="both"/>
        <w:rPr>
          <w:rFonts w:ascii="Garamond" w:hAnsi="Garamond" w:cs="Arial"/>
          <w:bCs/>
        </w:rPr>
      </w:pPr>
      <w:r w:rsidRPr="0087713C">
        <w:rPr>
          <w:rFonts w:ascii="Garamond" w:hAnsi="Garamond" w:cs="Arial"/>
          <w:b/>
        </w:rPr>
        <w:t>Nota 1</w:t>
      </w:r>
      <w:r w:rsidRPr="0087713C">
        <w:rPr>
          <w:rFonts w:ascii="Garamond" w:hAnsi="Garamond" w:cs="Arial"/>
          <w:bCs/>
        </w:rPr>
        <w:t>: El total del valor de la oferta económica no puede superar el valor del presupuesto oficial y no podrá superar los precios techo unitario, de lo contrario la oferta será rechazada por la entidad.</w:t>
      </w:r>
      <w:r w:rsidRPr="0087713C">
        <w:rPr>
          <w:rFonts w:ascii="Garamond" w:hAnsi="Garamond" w:cs="Arial"/>
          <w:bCs/>
        </w:rPr>
        <w:tab/>
      </w:r>
    </w:p>
    <w:p w14:paraId="70E1ED1D" w14:textId="77777777" w:rsidR="0087713C" w:rsidRPr="0087713C" w:rsidRDefault="0087713C" w:rsidP="0087713C">
      <w:pPr>
        <w:jc w:val="both"/>
        <w:rPr>
          <w:rFonts w:ascii="Garamond" w:hAnsi="Garamond" w:cs="Arial"/>
          <w:bCs/>
        </w:rPr>
      </w:pPr>
    </w:p>
    <w:p w14:paraId="26526766" w14:textId="2E8C911D" w:rsidR="0087713C" w:rsidRPr="0087713C" w:rsidRDefault="0087713C" w:rsidP="0087713C">
      <w:pPr>
        <w:jc w:val="both"/>
        <w:rPr>
          <w:rFonts w:ascii="Garamond" w:hAnsi="Garamond" w:cs="Arial"/>
          <w:bCs/>
        </w:rPr>
      </w:pPr>
      <w:r w:rsidRPr="0087713C">
        <w:rPr>
          <w:rFonts w:ascii="Garamond" w:hAnsi="Garamond" w:cs="Arial"/>
          <w:b/>
        </w:rPr>
        <w:t>Nota 2:</w:t>
      </w:r>
      <w:r w:rsidRPr="0087713C">
        <w:rPr>
          <w:rFonts w:ascii="Garamond" w:hAnsi="Garamond" w:cs="Arial"/>
          <w:bCs/>
        </w:rPr>
        <w:t xml:space="preserve"> En el valor de la propuesta se entiende incluidos en su totalidad, impuestos, tasas y contribuciones, así como los costos directos e indirectos que genere el bien o servicio a contratar, los impuestos, seguros, pago de salarios, prestaciones sociales y demás gastos que origine el mismo, los cuales estarán a cargo del contratista para efectos del señalamiento del precio ofrecido.</w:t>
      </w:r>
      <w:r w:rsidRPr="0087713C">
        <w:rPr>
          <w:rFonts w:ascii="Garamond" w:hAnsi="Garamond" w:cs="Arial"/>
          <w:bCs/>
        </w:rPr>
        <w:tab/>
      </w:r>
    </w:p>
    <w:p w14:paraId="42558341" w14:textId="77777777" w:rsidR="0087713C" w:rsidRPr="0087713C" w:rsidRDefault="0087713C" w:rsidP="0087713C">
      <w:pPr>
        <w:jc w:val="both"/>
        <w:rPr>
          <w:rFonts w:ascii="Garamond" w:hAnsi="Garamond" w:cs="Arial"/>
          <w:bCs/>
        </w:rPr>
      </w:pPr>
    </w:p>
    <w:p w14:paraId="65992E3A" w14:textId="7BD029FB" w:rsidR="0087713C" w:rsidRPr="0087713C" w:rsidRDefault="0087713C" w:rsidP="0087713C">
      <w:pPr>
        <w:jc w:val="both"/>
        <w:rPr>
          <w:rFonts w:ascii="Garamond" w:hAnsi="Garamond" w:cs="Arial"/>
          <w:bCs/>
        </w:rPr>
      </w:pPr>
      <w:r w:rsidRPr="0087713C">
        <w:rPr>
          <w:rFonts w:ascii="Garamond" w:hAnsi="Garamond" w:cs="Arial"/>
          <w:b/>
        </w:rPr>
        <w:t>Nota 3:</w:t>
      </w:r>
      <w:r w:rsidRPr="0087713C">
        <w:rPr>
          <w:rFonts w:ascii="Garamond" w:hAnsi="Garamond" w:cs="Arial"/>
          <w:bCs/>
        </w:rPr>
        <w:t xml:space="preserve"> El diligenciamiento de la propuesta económica debe hacerse con valores enteros, sin decimales ni valores ocultos. En caso que la entidad identifique valores con decimales o valores ocultos, aplicara la regla de redondeo que consiste en: los valores que contengan decimales menores o iguales a 0,49 serán aproximados al entero inmediatamente anterior; los valores que contengan decimales mayores o iguales a 0,50 serán aproximados al entero inmediatamente siguiente. En el caso en que los valores ajustados bajo esta regla superen el "Total valor estimado por la entidad", la propuesta será rechazada.</w:t>
      </w:r>
    </w:p>
    <w:p w14:paraId="408F4A33" w14:textId="77777777" w:rsidR="0087713C" w:rsidRPr="0087713C" w:rsidRDefault="0087713C" w:rsidP="0087713C">
      <w:pPr>
        <w:jc w:val="both"/>
        <w:rPr>
          <w:rFonts w:ascii="Garamond" w:hAnsi="Garamond" w:cs="Arial"/>
          <w:bCs/>
        </w:rPr>
      </w:pPr>
    </w:p>
    <w:p w14:paraId="4F421E06" w14:textId="638F9D34" w:rsidR="0087713C" w:rsidRPr="0087713C" w:rsidRDefault="0087713C" w:rsidP="0087713C">
      <w:pPr>
        <w:jc w:val="both"/>
        <w:rPr>
          <w:rFonts w:ascii="Garamond" w:hAnsi="Garamond" w:cs="Arial"/>
          <w:bCs/>
        </w:rPr>
      </w:pPr>
      <w:r w:rsidRPr="0087713C">
        <w:rPr>
          <w:rFonts w:ascii="Garamond" w:hAnsi="Garamond" w:cs="Arial"/>
          <w:b/>
        </w:rPr>
        <w:t>Nota 4:</w:t>
      </w:r>
      <w:r w:rsidRPr="0087713C">
        <w:rPr>
          <w:rFonts w:ascii="Garamond" w:hAnsi="Garamond" w:cs="Arial"/>
          <w:bCs/>
        </w:rPr>
        <w:t xml:space="preserve"> En caso que sea necesario, la entidad se reserva el derecho a hacer correcciones aritméticas en las fórmulas u operaciones matemáticas, valores de la propuesta que serán aceptados por los proponentes.  En el caso en que los valores ajustados bajo esta regla superen el "Total valor estimado por la entidad", la propuesta será rechazada.</w:t>
      </w:r>
    </w:p>
    <w:p w14:paraId="36D0FD09" w14:textId="77777777" w:rsidR="0087713C" w:rsidRDefault="0087713C" w:rsidP="00F81C41">
      <w:pPr>
        <w:jc w:val="both"/>
        <w:rPr>
          <w:rFonts w:ascii="Garamond" w:hAnsi="Garamond" w:cs="Arial"/>
          <w:b/>
          <w:color w:val="808080" w:themeColor="background1" w:themeShade="80"/>
        </w:rPr>
      </w:pPr>
    </w:p>
    <w:p w14:paraId="213B4066" w14:textId="77777777" w:rsidR="0087713C" w:rsidRDefault="0087713C" w:rsidP="00F81C41">
      <w:pPr>
        <w:jc w:val="both"/>
        <w:rPr>
          <w:rFonts w:ascii="Garamond" w:hAnsi="Garamond" w:cs="Arial"/>
          <w:b/>
          <w:color w:val="808080" w:themeColor="background1" w:themeShade="80"/>
        </w:rPr>
      </w:pPr>
    </w:p>
    <w:p w14:paraId="35B78E32" w14:textId="77777777" w:rsidR="0087713C" w:rsidRDefault="0087713C" w:rsidP="00F81C41">
      <w:pPr>
        <w:jc w:val="both"/>
        <w:rPr>
          <w:rFonts w:ascii="Garamond" w:hAnsi="Garamond" w:cs="Arial"/>
          <w:b/>
          <w:color w:val="808080" w:themeColor="background1" w:themeShade="80"/>
        </w:rPr>
      </w:pPr>
    </w:p>
    <w:p w14:paraId="21F9AA15" w14:textId="77777777" w:rsidR="0087713C" w:rsidRPr="00E90CA1" w:rsidRDefault="0087713C" w:rsidP="0087713C">
      <w:pPr>
        <w:jc w:val="center"/>
        <w:rPr>
          <w:rFonts w:ascii="Garamond" w:eastAsia="Garamond" w:hAnsi="Garamond" w:cs="Garamond"/>
          <w:b/>
          <w:bCs/>
          <w:u w:val="single"/>
        </w:rPr>
      </w:pPr>
      <w:r w:rsidRPr="00E90CA1">
        <w:rPr>
          <w:rFonts w:ascii="Garamond" w:eastAsia="Garamond" w:hAnsi="Garamond" w:cs="Garamond"/>
          <w:b/>
          <w:bCs/>
          <w:u w:val="single"/>
        </w:rPr>
        <w:t>MÉTODOS DE EVALUACIÓN DE LA OFERTA ECONÓMICA</w:t>
      </w:r>
    </w:p>
    <w:p w14:paraId="01FEB961" w14:textId="77777777" w:rsidR="0087713C" w:rsidRPr="00E90CA1" w:rsidRDefault="0087713C" w:rsidP="0087713C">
      <w:pPr>
        <w:jc w:val="both"/>
        <w:rPr>
          <w:rFonts w:ascii="Garamond" w:eastAsia="Garamond" w:hAnsi="Garamond" w:cs="Garamond"/>
          <w:b/>
          <w:bCs/>
        </w:rPr>
      </w:pPr>
    </w:p>
    <w:tbl>
      <w:tblPr>
        <w:tblpPr w:leftFromText="141" w:rightFromText="141" w:bottomFromText="160" w:vertAnchor="text" w:horzAnchor="margin" w:tblpXSpec="center" w:tblpY="-17"/>
        <w:tblW w:w="63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6345"/>
      </w:tblGrid>
      <w:tr w:rsidR="0087713C" w:rsidRPr="00E90CA1" w14:paraId="26835FE8" w14:textId="77777777" w:rsidTr="00F01798">
        <w:tc>
          <w:tcPr>
            <w:tcW w:w="634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241A783C"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MÉTODO</w:t>
            </w:r>
          </w:p>
        </w:tc>
      </w:tr>
      <w:tr w:rsidR="0087713C" w:rsidRPr="00E90CA1" w14:paraId="23BF261D" w14:textId="77777777" w:rsidTr="00F01798">
        <w:tc>
          <w:tcPr>
            <w:tcW w:w="6345" w:type="dxa"/>
            <w:tcBorders>
              <w:top w:val="single" w:sz="4" w:space="0" w:color="00000A"/>
              <w:left w:val="single" w:sz="4" w:space="0" w:color="00000A"/>
              <w:bottom w:val="single" w:sz="4" w:space="0" w:color="00000A"/>
              <w:right w:val="single" w:sz="4" w:space="0" w:color="00000A"/>
            </w:tcBorders>
            <w:vAlign w:val="center"/>
            <w:hideMark/>
          </w:tcPr>
          <w:p w14:paraId="1903040D"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ARITMÉTICA</w:t>
            </w:r>
          </w:p>
        </w:tc>
      </w:tr>
      <w:tr w:rsidR="0087713C" w:rsidRPr="00E90CA1" w14:paraId="06008A89" w14:textId="77777777" w:rsidTr="00F01798">
        <w:tc>
          <w:tcPr>
            <w:tcW w:w="6345" w:type="dxa"/>
            <w:tcBorders>
              <w:top w:val="single" w:sz="4" w:space="0" w:color="00000A"/>
              <w:left w:val="single" w:sz="4" w:space="0" w:color="00000A"/>
              <w:bottom w:val="single" w:sz="4" w:space="0" w:color="00000A"/>
              <w:right w:val="single" w:sz="4" w:space="0" w:color="00000A"/>
            </w:tcBorders>
            <w:vAlign w:val="center"/>
            <w:hideMark/>
          </w:tcPr>
          <w:p w14:paraId="7725F3A2"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ARITMÉTICA ALTA</w:t>
            </w:r>
          </w:p>
        </w:tc>
      </w:tr>
      <w:tr w:rsidR="0087713C" w:rsidRPr="00E90CA1" w14:paraId="78A8FB00" w14:textId="77777777" w:rsidTr="00F01798">
        <w:tc>
          <w:tcPr>
            <w:tcW w:w="6345" w:type="dxa"/>
            <w:tcBorders>
              <w:top w:val="single" w:sz="4" w:space="0" w:color="00000A"/>
              <w:left w:val="single" w:sz="4" w:space="0" w:color="00000A"/>
              <w:bottom w:val="single" w:sz="4" w:space="0" w:color="00000A"/>
              <w:right w:val="single" w:sz="4" w:space="0" w:color="00000A"/>
            </w:tcBorders>
            <w:vAlign w:val="center"/>
            <w:hideMark/>
          </w:tcPr>
          <w:p w14:paraId="5DCF66D6"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GEOMÉTRICA CON PRESUPUESTO OFICIAL</w:t>
            </w:r>
          </w:p>
        </w:tc>
      </w:tr>
    </w:tbl>
    <w:p w14:paraId="05B23859" w14:textId="77777777" w:rsidR="0087713C" w:rsidRPr="00E90CA1" w:rsidRDefault="0087713C" w:rsidP="0087713C">
      <w:pPr>
        <w:jc w:val="both"/>
        <w:rPr>
          <w:rFonts w:ascii="Garamond" w:eastAsia="Garamond" w:hAnsi="Garamond" w:cs="Garamond"/>
          <w:b/>
          <w:bCs/>
        </w:rPr>
      </w:pPr>
    </w:p>
    <w:p w14:paraId="21285FDD" w14:textId="77777777" w:rsidR="0087713C" w:rsidRPr="00E90CA1" w:rsidRDefault="0087713C" w:rsidP="0087713C">
      <w:pPr>
        <w:jc w:val="both"/>
        <w:rPr>
          <w:rFonts w:ascii="Garamond" w:eastAsia="Garamond" w:hAnsi="Garamond" w:cs="Garamond"/>
        </w:rPr>
      </w:pPr>
    </w:p>
    <w:p w14:paraId="24F2573C" w14:textId="77777777" w:rsidR="0087713C" w:rsidRPr="00E90CA1" w:rsidRDefault="0087713C" w:rsidP="0087713C">
      <w:pPr>
        <w:jc w:val="both"/>
        <w:rPr>
          <w:rFonts w:ascii="Garamond" w:eastAsia="Garamond" w:hAnsi="Garamond" w:cs="Garamond"/>
        </w:rPr>
      </w:pPr>
    </w:p>
    <w:p w14:paraId="00096A40" w14:textId="77777777" w:rsidR="0087713C" w:rsidRPr="00E90CA1" w:rsidRDefault="0087713C" w:rsidP="0087713C">
      <w:pPr>
        <w:jc w:val="both"/>
        <w:rPr>
          <w:rFonts w:ascii="Garamond" w:eastAsia="Garamond" w:hAnsi="Garamond" w:cs="Garamond"/>
        </w:rPr>
      </w:pPr>
    </w:p>
    <w:p w14:paraId="043DB760" w14:textId="77777777" w:rsidR="0087713C" w:rsidRPr="00E90CA1" w:rsidRDefault="0087713C" w:rsidP="0087713C">
      <w:pPr>
        <w:jc w:val="both"/>
        <w:rPr>
          <w:rFonts w:ascii="Garamond" w:eastAsia="Garamond" w:hAnsi="Garamond" w:cs="Garamond"/>
        </w:rPr>
      </w:pPr>
    </w:p>
    <w:p w14:paraId="4EB0921A" w14:textId="77777777" w:rsidR="0087713C" w:rsidRPr="00E90CA1" w:rsidRDefault="0087713C" w:rsidP="0087713C">
      <w:pPr>
        <w:jc w:val="both"/>
        <w:rPr>
          <w:rFonts w:ascii="Garamond" w:eastAsia="Garamond" w:hAnsi="Garamond" w:cs="Garamond"/>
          <w:color w:val="FF0000"/>
        </w:rPr>
      </w:pPr>
      <w:r w:rsidRPr="00E90CA1">
        <w:rPr>
          <w:rFonts w:ascii="Garamond" w:eastAsia="Garamond" w:hAnsi="Garamond" w:cs="Garamond"/>
        </w:rPr>
        <w:t xml:space="preserve">Para la determinación del método de ponderación, se tomarán los primeros dos dígitos decimales de la Tasa de Cambio Representativa del Mercado (TRM) publicada por la Superintendencia Financiera de Colombia, que rija el día </w:t>
      </w:r>
      <w:r w:rsidRPr="00E90CA1">
        <w:rPr>
          <w:rFonts w:ascii="Garamond" w:eastAsia="Garamond" w:hAnsi="Garamond" w:cs="Garamond"/>
          <w:color w:val="000000" w:themeColor="text1"/>
        </w:rPr>
        <w:t>hábil anterior a la fecha prevista para publicación del informe de evaluación en el cronograma definitivo publicado.</w:t>
      </w:r>
    </w:p>
    <w:p w14:paraId="66E1C7BA" w14:textId="77777777" w:rsidR="0087713C" w:rsidRPr="00E90CA1" w:rsidRDefault="0087713C" w:rsidP="0087713C">
      <w:pPr>
        <w:jc w:val="both"/>
        <w:rPr>
          <w:rFonts w:ascii="Garamond" w:eastAsia="Garamond" w:hAnsi="Garamond" w:cs="Garamond"/>
          <w:b/>
          <w:bCs/>
        </w:rPr>
      </w:pPr>
    </w:p>
    <w:p w14:paraId="7EB821DA"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ASIGNACIÓN DE MÉTODO DE EVALUACIÓN SEGÚN TRM</w:t>
      </w:r>
    </w:p>
    <w:p w14:paraId="78F7AEFD" w14:textId="77777777" w:rsidR="0087713C" w:rsidRPr="00E90CA1" w:rsidRDefault="0087713C" w:rsidP="0087713C">
      <w:pPr>
        <w:jc w:val="both"/>
        <w:rPr>
          <w:rFonts w:ascii="Garamond" w:eastAsia="Garamond" w:hAnsi="Garamond" w:cs="Garamond"/>
          <w:b/>
          <w:bCs/>
        </w:rPr>
      </w:pPr>
    </w:p>
    <w:tbl>
      <w:tblPr>
        <w:tblW w:w="790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2248"/>
        <w:gridCol w:w="1334"/>
        <w:gridCol w:w="4323"/>
      </w:tblGrid>
      <w:tr w:rsidR="0087713C" w:rsidRPr="00E90CA1" w14:paraId="0FE2968A" w14:textId="77777777" w:rsidTr="00F01798">
        <w:trPr>
          <w:jc w:val="center"/>
        </w:trPr>
        <w:tc>
          <w:tcPr>
            <w:tcW w:w="22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5101176C"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lastRenderedPageBreak/>
              <w:t>RANGO (INCLUSIVE)</w:t>
            </w:r>
          </w:p>
        </w:tc>
        <w:tc>
          <w:tcPr>
            <w:tcW w:w="124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31EC5949"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NÚMERO</w:t>
            </w:r>
          </w:p>
        </w:tc>
        <w:tc>
          <w:tcPr>
            <w:tcW w:w="439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532A1132"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MÉTODO</w:t>
            </w:r>
          </w:p>
        </w:tc>
      </w:tr>
      <w:tr w:rsidR="0087713C" w:rsidRPr="00E90CA1" w14:paraId="036B3EDE" w14:textId="77777777" w:rsidTr="00F01798">
        <w:trPr>
          <w:jc w:val="center"/>
        </w:trPr>
        <w:tc>
          <w:tcPr>
            <w:tcW w:w="2263" w:type="dxa"/>
            <w:tcBorders>
              <w:top w:val="single" w:sz="4" w:space="0" w:color="00000A"/>
              <w:left w:val="single" w:sz="4" w:space="0" w:color="00000A"/>
              <w:bottom w:val="single" w:sz="4" w:space="0" w:color="00000A"/>
              <w:right w:val="single" w:sz="4" w:space="0" w:color="00000A"/>
            </w:tcBorders>
            <w:vAlign w:val="center"/>
            <w:hideMark/>
          </w:tcPr>
          <w:p w14:paraId="02B5EAC7"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De 00 a 33</w:t>
            </w:r>
          </w:p>
        </w:tc>
        <w:tc>
          <w:tcPr>
            <w:tcW w:w="1246" w:type="dxa"/>
            <w:tcBorders>
              <w:top w:val="single" w:sz="4" w:space="0" w:color="00000A"/>
              <w:left w:val="single" w:sz="4" w:space="0" w:color="00000A"/>
              <w:bottom w:val="single" w:sz="4" w:space="0" w:color="00000A"/>
              <w:right w:val="single" w:sz="4" w:space="0" w:color="00000A"/>
            </w:tcBorders>
            <w:vAlign w:val="center"/>
            <w:hideMark/>
          </w:tcPr>
          <w:p w14:paraId="17FC8214"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1</w:t>
            </w:r>
          </w:p>
        </w:tc>
        <w:tc>
          <w:tcPr>
            <w:tcW w:w="4396" w:type="dxa"/>
            <w:tcBorders>
              <w:top w:val="single" w:sz="4" w:space="0" w:color="00000A"/>
              <w:left w:val="single" w:sz="4" w:space="0" w:color="00000A"/>
              <w:bottom w:val="single" w:sz="4" w:space="0" w:color="00000A"/>
              <w:right w:val="single" w:sz="4" w:space="0" w:color="00000A"/>
            </w:tcBorders>
            <w:vAlign w:val="center"/>
            <w:hideMark/>
          </w:tcPr>
          <w:p w14:paraId="4D16EC12"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ARITMETICA</w:t>
            </w:r>
          </w:p>
        </w:tc>
      </w:tr>
      <w:tr w:rsidR="0087713C" w:rsidRPr="00E90CA1" w14:paraId="1FDE9507" w14:textId="77777777" w:rsidTr="00F01798">
        <w:trPr>
          <w:jc w:val="center"/>
        </w:trPr>
        <w:tc>
          <w:tcPr>
            <w:tcW w:w="2263" w:type="dxa"/>
            <w:tcBorders>
              <w:top w:val="single" w:sz="4" w:space="0" w:color="00000A"/>
              <w:left w:val="single" w:sz="4" w:space="0" w:color="00000A"/>
              <w:bottom w:val="single" w:sz="4" w:space="0" w:color="00000A"/>
              <w:right w:val="single" w:sz="4" w:space="0" w:color="00000A"/>
            </w:tcBorders>
            <w:vAlign w:val="center"/>
            <w:hideMark/>
          </w:tcPr>
          <w:p w14:paraId="44577356"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De 34 a 66</w:t>
            </w:r>
          </w:p>
        </w:tc>
        <w:tc>
          <w:tcPr>
            <w:tcW w:w="1246" w:type="dxa"/>
            <w:tcBorders>
              <w:top w:val="single" w:sz="4" w:space="0" w:color="00000A"/>
              <w:left w:val="single" w:sz="4" w:space="0" w:color="00000A"/>
              <w:bottom w:val="single" w:sz="4" w:space="0" w:color="00000A"/>
              <w:right w:val="single" w:sz="4" w:space="0" w:color="00000A"/>
            </w:tcBorders>
            <w:vAlign w:val="center"/>
            <w:hideMark/>
          </w:tcPr>
          <w:p w14:paraId="69F075EB"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2</w:t>
            </w:r>
          </w:p>
        </w:tc>
        <w:tc>
          <w:tcPr>
            <w:tcW w:w="4396" w:type="dxa"/>
            <w:tcBorders>
              <w:top w:val="single" w:sz="4" w:space="0" w:color="00000A"/>
              <w:left w:val="single" w:sz="4" w:space="0" w:color="00000A"/>
              <w:bottom w:val="single" w:sz="4" w:space="0" w:color="00000A"/>
              <w:right w:val="single" w:sz="4" w:space="0" w:color="00000A"/>
            </w:tcBorders>
            <w:vAlign w:val="center"/>
            <w:hideMark/>
          </w:tcPr>
          <w:p w14:paraId="48E8A3B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ARITMETICA ALTA</w:t>
            </w:r>
          </w:p>
        </w:tc>
      </w:tr>
      <w:tr w:rsidR="0087713C" w:rsidRPr="00E90CA1" w14:paraId="6C38211B" w14:textId="77777777" w:rsidTr="00F01798">
        <w:trPr>
          <w:jc w:val="center"/>
        </w:trPr>
        <w:tc>
          <w:tcPr>
            <w:tcW w:w="2263" w:type="dxa"/>
            <w:tcBorders>
              <w:top w:val="single" w:sz="4" w:space="0" w:color="00000A"/>
              <w:left w:val="single" w:sz="4" w:space="0" w:color="00000A"/>
              <w:bottom w:val="single" w:sz="4" w:space="0" w:color="00000A"/>
              <w:right w:val="single" w:sz="4" w:space="0" w:color="00000A"/>
            </w:tcBorders>
            <w:vAlign w:val="center"/>
            <w:hideMark/>
          </w:tcPr>
          <w:p w14:paraId="390801B0"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De 67 a 99</w:t>
            </w:r>
          </w:p>
        </w:tc>
        <w:tc>
          <w:tcPr>
            <w:tcW w:w="1246" w:type="dxa"/>
            <w:tcBorders>
              <w:top w:val="single" w:sz="4" w:space="0" w:color="00000A"/>
              <w:left w:val="single" w:sz="4" w:space="0" w:color="00000A"/>
              <w:bottom w:val="single" w:sz="4" w:space="0" w:color="00000A"/>
              <w:right w:val="single" w:sz="4" w:space="0" w:color="00000A"/>
            </w:tcBorders>
            <w:vAlign w:val="center"/>
            <w:hideMark/>
          </w:tcPr>
          <w:p w14:paraId="0335961B"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3</w:t>
            </w:r>
          </w:p>
        </w:tc>
        <w:tc>
          <w:tcPr>
            <w:tcW w:w="4396" w:type="dxa"/>
            <w:tcBorders>
              <w:top w:val="single" w:sz="4" w:space="0" w:color="00000A"/>
              <w:left w:val="single" w:sz="4" w:space="0" w:color="00000A"/>
              <w:bottom w:val="single" w:sz="4" w:space="0" w:color="00000A"/>
              <w:right w:val="single" w:sz="4" w:space="0" w:color="00000A"/>
            </w:tcBorders>
            <w:vAlign w:val="center"/>
            <w:hideMark/>
          </w:tcPr>
          <w:p w14:paraId="39CC4321"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GEOMETRICA CON PRESUPUESTO OFICIAL</w:t>
            </w:r>
          </w:p>
        </w:tc>
      </w:tr>
    </w:tbl>
    <w:p w14:paraId="405AEAAA" w14:textId="77777777" w:rsidR="0087713C" w:rsidRPr="00E90CA1" w:rsidRDefault="0087713C" w:rsidP="0087713C">
      <w:pPr>
        <w:jc w:val="both"/>
        <w:rPr>
          <w:rFonts w:ascii="Garamond" w:eastAsia="Garamond" w:hAnsi="Garamond" w:cs="Garamond"/>
          <w:b/>
          <w:bCs/>
        </w:rPr>
      </w:pPr>
    </w:p>
    <w:p w14:paraId="7AE95E49"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Nota: </w:t>
      </w:r>
      <w:r w:rsidRPr="00E90CA1">
        <w:rPr>
          <w:rFonts w:ascii="Garamond" w:eastAsia="Garamond" w:hAnsi="Garamond" w:cs="Garamond"/>
        </w:rPr>
        <w:t>Para todos los métodos descritos se tendrá en cuenta hasta el séptimo (7º) decimal del valor obtenido como puntaje.</w:t>
      </w:r>
      <w:r w:rsidRPr="00E90CA1">
        <w:rPr>
          <w:rFonts w:ascii="Garamond" w:eastAsia="Garamond" w:hAnsi="Garamond" w:cs="Garamond"/>
          <w:b/>
          <w:bCs/>
        </w:rPr>
        <w:t xml:space="preserve"> </w:t>
      </w:r>
    </w:p>
    <w:p w14:paraId="65D31140" w14:textId="77777777" w:rsidR="0087713C" w:rsidRPr="00E90CA1" w:rsidRDefault="0087713C" w:rsidP="0087713C">
      <w:pPr>
        <w:jc w:val="both"/>
        <w:rPr>
          <w:rFonts w:ascii="Garamond" w:eastAsia="Garamond" w:hAnsi="Garamond" w:cs="Garamond"/>
          <w:b/>
          <w:bCs/>
        </w:rPr>
      </w:pPr>
    </w:p>
    <w:p w14:paraId="6D49B278"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MEDIA ARITMÉTICA </w:t>
      </w:r>
    </w:p>
    <w:p w14:paraId="3F5086DA" w14:textId="77777777" w:rsidR="0087713C" w:rsidRPr="00E90CA1" w:rsidRDefault="0087713C" w:rsidP="0087713C">
      <w:pPr>
        <w:jc w:val="both"/>
        <w:rPr>
          <w:rFonts w:ascii="Garamond" w:eastAsia="Garamond" w:hAnsi="Garamond" w:cs="Garamond"/>
        </w:rPr>
      </w:pPr>
    </w:p>
    <w:p w14:paraId="0F522A5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Consiste en la determinación del promedio aritmético de las Ofertas válidas y la asignación de puntos en función de la proximidad de las Ofertas a dicho promedio aritmético, como resultado de aplicar las siguientes formulas:</w:t>
      </w:r>
    </w:p>
    <w:p w14:paraId="5E2F40F1" w14:textId="77777777" w:rsidR="0087713C" w:rsidRPr="00E90CA1" w:rsidRDefault="0087713C" w:rsidP="0087713C">
      <w:pPr>
        <w:jc w:val="both"/>
        <w:rPr>
          <w:rFonts w:ascii="Garamond" w:eastAsia="Garamond" w:hAnsi="Garamond" w:cs="Garamond"/>
          <w:b/>
          <w:bCs/>
        </w:rPr>
      </w:pPr>
    </w:p>
    <w:p w14:paraId="55DB489F"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141E5C2F" wp14:editId="6BC3375C">
            <wp:extent cx="4448175" cy="1295400"/>
            <wp:effectExtent l="19050" t="19050" r="9525" b="0"/>
            <wp:docPr id="16"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48175" cy="1295400"/>
                    </a:xfrm>
                    <a:prstGeom prst="rect">
                      <a:avLst/>
                    </a:prstGeom>
                    <a:noFill/>
                    <a:ln w="9525" cmpd="sng">
                      <a:solidFill>
                        <a:srgbClr val="000000"/>
                      </a:solidFill>
                      <a:miter lim="800000"/>
                      <a:headEnd/>
                      <a:tailEnd/>
                    </a:ln>
                    <a:effectLst/>
                  </pic:spPr>
                </pic:pic>
              </a:graphicData>
            </a:graphic>
          </wp:inline>
        </w:drawing>
      </w:r>
    </w:p>
    <w:p w14:paraId="587DEB41" w14:textId="77777777" w:rsidR="0087713C" w:rsidRPr="00E90CA1" w:rsidRDefault="0087713C" w:rsidP="0087713C">
      <w:pPr>
        <w:jc w:val="both"/>
        <w:rPr>
          <w:rFonts w:ascii="Garamond" w:eastAsia="Garamond" w:hAnsi="Garamond" w:cs="Garamond"/>
          <w:b/>
          <w:bCs/>
        </w:rPr>
      </w:pPr>
    </w:p>
    <w:p w14:paraId="71B7013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En el caso de ofertas económicas con valores mayores a la media aritmética se tomará el valor absoluto de la diferencia entre la media aritmética y el valor de la Oferta, como se observa en la fórmula de ponderación. </w:t>
      </w:r>
    </w:p>
    <w:p w14:paraId="14B77F31" w14:textId="77777777" w:rsidR="0087713C" w:rsidRPr="00E90CA1" w:rsidRDefault="0087713C" w:rsidP="0087713C">
      <w:pPr>
        <w:jc w:val="both"/>
        <w:rPr>
          <w:rFonts w:ascii="Garamond" w:eastAsia="Garamond" w:hAnsi="Garamond" w:cs="Garamond"/>
          <w:b/>
          <w:bCs/>
        </w:rPr>
      </w:pPr>
    </w:p>
    <w:p w14:paraId="5E97425B"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MEDIA ARITMÉTICA ALTA</w:t>
      </w:r>
    </w:p>
    <w:p w14:paraId="6BD988CE" w14:textId="77777777" w:rsidR="0087713C" w:rsidRPr="00E90CA1" w:rsidRDefault="0087713C" w:rsidP="0087713C">
      <w:pPr>
        <w:jc w:val="both"/>
        <w:rPr>
          <w:rFonts w:ascii="Garamond" w:eastAsia="Garamond" w:hAnsi="Garamond" w:cs="Garamond"/>
          <w:b/>
          <w:bCs/>
        </w:rPr>
      </w:pPr>
    </w:p>
    <w:p w14:paraId="1362285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Consiste en la determinación de la media aritmética entre el valor total sin decimales de la Oferta valida más alta y el promedio aritmético de las Ofertas válidas y la asignación de puntos en función de la proximidad de las Ofertas a dicha media aritmética, como resultado de aplicar las siguientes formulas: </w:t>
      </w:r>
    </w:p>
    <w:p w14:paraId="37B19167" w14:textId="77777777" w:rsidR="0087713C" w:rsidRPr="00E90CA1" w:rsidRDefault="0087713C" w:rsidP="0087713C">
      <w:pPr>
        <w:jc w:val="both"/>
        <w:rPr>
          <w:rFonts w:ascii="Garamond" w:eastAsia="Garamond" w:hAnsi="Garamond" w:cs="Garamond"/>
          <w:b/>
          <w:bCs/>
        </w:rPr>
      </w:pPr>
    </w:p>
    <w:p w14:paraId="3223FE6D"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lastRenderedPageBreak/>
        <w:drawing>
          <wp:inline distT="0" distB="0" distL="0" distR="0" wp14:anchorId="3B2FBEC8" wp14:editId="31B6C9F6">
            <wp:extent cx="5276850" cy="1409700"/>
            <wp:effectExtent l="19050" t="19050" r="0" b="0"/>
            <wp:docPr id="1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6850" cy="1409700"/>
                    </a:xfrm>
                    <a:prstGeom prst="rect">
                      <a:avLst/>
                    </a:prstGeom>
                    <a:noFill/>
                    <a:ln w="9525" cmpd="sng">
                      <a:solidFill>
                        <a:srgbClr val="000000"/>
                      </a:solidFill>
                      <a:miter lim="800000"/>
                      <a:headEnd/>
                      <a:tailEnd/>
                    </a:ln>
                    <a:effectLst/>
                  </pic:spPr>
                </pic:pic>
              </a:graphicData>
            </a:graphic>
          </wp:inline>
        </w:drawing>
      </w:r>
    </w:p>
    <w:p w14:paraId="29E4658E" w14:textId="77777777" w:rsidR="0087713C" w:rsidRPr="00E90CA1" w:rsidRDefault="0087713C" w:rsidP="0087713C">
      <w:pPr>
        <w:jc w:val="both"/>
        <w:rPr>
          <w:rFonts w:ascii="Garamond" w:eastAsia="Garamond" w:hAnsi="Garamond" w:cs="Garamond"/>
          <w:b/>
          <w:bCs/>
        </w:rPr>
      </w:pPr>
    </w:p>
    <w:p w14:paraId="3A18B6C7"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4C6EAAE6" wp14:editId="4C9F0CCD">
            <wp:extent cx="5200650" cy="514350"/>
            <wp:effectExtent l="19050" t="19050" r="0" b="0"/>
            <wp:docPr id="1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00650" cy="514350"/>
                    </a:xfrm>
                    <a:prstGeom prst="rect">
                      <a:avLst/>
                    </a:prstGeom>
                    <a:noFill/>
                    <a:ln w="9525" cmpd="sng">
                      <a:solidFill>
                        <a:srgbClr val="000000"/>
                      </a:solidFill>
                      <a:miter lim="800000"/>
                      <a:headEnd/>
                      <a:tailEnd/>
                    </a:ln>
                    <a:effectLst/>
                  </pic:spPr>
                </pic:pic>
              </a:graphicData>
            </a:graphic>
          </wp:inline>
        </w:drawing>
      </w:r>
    </w:p>
    <w:p w14:paraId="6128C0FD" w14:textId="77777777" w:rsidR="0087713C" w:rsidRPr="00E90CA1" w:rsidRDefault="0087713C" w:rsidP="0087713C">
      <w:pPr>
        <w:jc w:val="both"/>
        <w:rPr>
          <w:rFonts w:ascii="Garamond" w:eastAsia="Garamond" w:hAnsi="Garamond" w:cs="Garamond"/>
          <w:b/>
          <w:bCs/>
        </w:rPr>
      </w:pPr>
    </w:p>
    <w:p w14:paraId="73809BC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En el caso de Ofertas económicas con valores mayores a la media aritmética alta se tomará el valor absoluto de la diferencia entre la media aritmética alta y el valor de la Oferta, como se observa en la fórmula de ponderación. </w:t>
      </w:r>
    </w:p>
    <w:p w14:paraId="27E5E4E9" w14:textId="77777777" w:rsidR="0087713C" w:rsidRPr="00E90CA1" w:rsidRDefault="0087713C" w:rsidP="0087713C">
      <w:pPr>
        <w:jc w:val="both"/>
        <w:rPr>
          <w:rFonts w:ascii="Garamond" w:eastAsia="Garamond" w:hAnsi="Garamond" w:cs="Garamond"/>
          <w:b/>
          <w:bCs/>
        </w:rPr>
      </w:pPr>
    </w:p>
    <w:p w14:paraId="398B859A"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MEDIA GEOMÉTRICA CON PRESUPUESTO OFICIAL </w:t>
      </w:r>
    </w:p>
    <w:p w14:paraId="38913F4F" w14:textId="77777777" w:rsidR="0087713C" w:rsidRPr="00E90CA1" w:rsidRDefault="0087713C" w:rsidP="0087713C">
      <w:pPr>
        <w:jc w:val="both"/>
        <w:rPr>
          <w:rFonts w:ascii="Garamond" w:eastAsia="Garamond" w:hAnsi="Garamond" w:cs="Garamond"/>
          <w:b/>
          <w:bCs/>
        </w:rPr>
      </w:pPr>
    </w:p>
    <w:p w14:paraId="373695C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Consiste en establecer la media geométrica de las Ofertas válidas y el presupuesto oficial un número determinado de veces y la asignación de puntos en función de la proximidad de las Ofertas a dicha media geométrica, como resultado de aplicar las fórmulas que se indican en seguida. </w:t>
      </w:r>
    </w:p>
    <w:p w14:paraId="441D22ED" w14:textId="77777777" w:rsidR="0087713C" w:rsidRPr="00E90CA1" w:rsidRDefault="0087713C" w:rsidP="0087713C">
      <w:pPr>
        <w:jc w:val="both"/>
        <w:rPr>
          <w:rFonts w:ascii="Garamond" w:eastAsia="Garamond" w:hAnsi="Garamond" w:cs="Garamond"/>
        </w:rPr>
      </w:pPr>
    </w:p>
    <w:p w14:paraId="2CD1AEF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el cálculo de la media geométrica con presupuesto oficial se tendrá́ en cuenta el número de Ofertas válidas y se incluirá́ el presupuesto oficial del Proceso de Contratación en el cálculo tantas veces como se indica en el siguiente cuadro: </w:t>
      </w:r>
    </w:p>
    <w:p w14:paraId="03315362" w14:textId="77777777" w:rsidR="0087713C" w:rsidRPr="00E90CA1" w:rsidRDefault="0087713C" w:rsidP="0087713C">
      <w:pPr>
        <w:jc w:val="both"/>
        <w:rPr>
          <w:rFonts w:ascii="Garamond" w:eastAsia="Garamond" w:hAnsi="Garamond" w:cs="Garamond"/>
          <w:b/>
          <w:bCs/>
        </w:rPr>
      </w:pPr>
    </w:p>
    <w:p w14:paraId="1658856F"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0CBAE6BF" wp14:editId="7932F1CB">
            <wp:extent cx="4000500" cy="1066800"/>
            <wp:effectExtent l="19050" t="19050" r="0" b="0"/>
            <wp:docPr id="19"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0500" cy="1066800"/>
                    </a:xfrm>
                    <a:prstGeom prst="rect">
                      <a:avLst/>
                    </a:prstGeom>
                    <a:noFill/>
                    <a:ln w="9525" cmpd="sng">
                      <a:solidFill>
                        <a:srgbClr val="000000"/>
                      </a:solidFill>
                      <a:miter lim="800000"/>
                      <a:headEnd/>
                      <a:tailEnd/>
                    </a:ln>
                    <a:effectLst/>
                  </pic:spPr>
                </pic:pic>
              </a:graphicData>
            </a:graphic>
          </wp:inline>
        </w:drawing>
      </w:r>
    </w:p>
    <w:p w14:paraId="5D03BAF5" w14:textId="77777777" w:rsidR="0087713C" w:rsidRPr="00E90CA1" w:rsidRDefault="0087713C" w:rsidP="0087713C">
      <w:pPr>
        <w:jc w:val="both"/>
        <w:rPr>
          <w:rFonts w:ascii="Garamond" w:eastAsia="Garamond" w:hAnsi="Garamond" w:cs="Garamond"/>
        </w:rPr>
      </w:pPr>
    </w:p>
    <w:p w14:paraId="73282C5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Y así sucesivamente, por cada tres Ofertas validas se incluirá́ una vez el presupuesto oficial del presente Proceso de Contratación. </w:t>
      </w:r>
    </w:p>
    <w:p w14:paraId="673A99B7" w14:textId="77777777" w:rsidR="0087713C" w:rsidRPr="00E90CA1" w:rsidRDefault="0087713C" w:rsidP="0087713C">
      <w:pPr>
        <w:jc w:val="both"/>
        <w:rPr>
          <w:rFonts w:ascii="Garamond" w:eastAsia="Garamond" w:hAnsi="Garamond" w:cs="Garamond"/>
        </w:rPr>
      </w:pPr>
    </w:p>
    <w:p w14:paraId="4E27E8A8"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Posteriormente, se determinará la media geométrica con la inclusión del presupuesto oficial de acuerdo a lo establecido en el cuadro anterior, mediante la siguiente formula: </w:t>
      </w:r>
    </w:p>
    <w:p w14:paraId="6C155370" w14:textId="77777777" w:rsidR="0087713C" w:rsidRPr="00E90CA1" w:rsidRDefault="0087713C" w:rsidP="0087713C">
      <w:pPr>
        <w:jc w:val="both"/>
        <w:rPr>
          <w:rFonts w:ascii="Garamond" w:eastAsia="Garamond" w:hAnsi="Garamond" w:cs="Garamond"/>
          <w:b/>
          <w:bCs/>
        </w:rPr>
      </w:pPr>
    </w:p>
    <w:p w14:paraId="092EEACC"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3272F2BB" wp14:editId="7ED6BEAE">
            <wp:extent cx="3571875" cy="781050"/>
            <wp:effectExtent l="19050" t="19050" r="9525" b="0"/>
            <wp:docPr id="2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71875" cy="781050"/>
                    </a:xfrm>
                    <a:prstGeom prst="rect">
                      <a:avLst/>
                    </a:prstGeom>
                    <a:noFill/>
                    <a:ln w="9525" cmpd="sng">
                      <a:solidFill>
                        <a:srgbClr val="000000"/>
                      </a:solidFill>
                      <a:miter lim="800000"/>
                      <a:headEnd/>
                      <a:tailEnd/>
                    </a:ln>
                    <a:effectLst/>
                  </pic:spPr>
                </pic:pic>
              </a:graphicData>
            </a:graphic>
          </wp:inline>
        </w:drawing>
      </w:r>
    </w:p>
    <w:p w14:paraId="67F2585E" w14:textId="77777777" w:rsidR="0087713C" w:rsidRPr="00E90CA1" w:rsidRDefault="0087713C" w:rsidP="0087713C">
      <w:pPr>
        <w:jc w:val="both"/>
        <w:rPr>
          <w:rFonts w:ascii="Garamond" w:eastAsia="Garamond" w:hAnsi="Garamond" w:cs="Garamond"/>
          <w:b/>
          <w:bCs/>
        </w:rPr>
      </w:pPr>
    </w:p>
    <w:p w14:paraId="5734FA3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Establecida la media geométrica se procederá a determinar el puntaje para cada Proponente mediante el siguiente procedimiento: </w:t>
      </w:r>
    </w:p>
    <w:p w14:paraId="266F2728" w14:textId="77777777" w:rsidR="0087713C" w:rsidRPr="00E90CA1" w:rsidRDefault="0087713C" w:rsidP="0087713C">
      <w:pPr>
        <w:jc w:val="both"/>
        <w:rPr>
          <w:rFonts w:ascii="Garamond" w:eastAsia="Garamond" w:hAnsi="Garamond" w:cs="Garamond"/>
          <w:b/>
          <w:bCs/>
        </w:rPr>
      </w:pPr>
    </w:p>
    <w:p w14:paraId="113DFEF4"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0F5E15BF" wp14:editId="2774EFAB">
            <wp:extent cx="4114800" cy="1066800"/>
            <wp:effectExtent l="19050" t="19050" r="0" b="0"/>
            <wp:docPr id="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14800" cy="1066800"/>
                    </a:xfrm>
                    <a:prstGeom prst="rect">
                      <a:avLst/>
                    </a:prstGeom>
                    <a:noFill/>
                    <a:ln w="9525" cmpd="sng">
                      <a:solidFill>
                        <a:srgbClr val="000000"/>
                      </a:solidFill>
                      <a:miter lim="800000"/>
                      <a:headEnd/>
                      <a:tailEnd/>
                    </a:ln>
                    <a:effectLst/>
                  </pic:spPr>
                </pic:pic>
              </a:graphicData>
            </a:graphic>
          </wp:inline>
        </w:drawing>
      </w:r>
    </w:p>
    <w:p w14:paraId="126A8CD1" w14:textId="77777777" w:rsidR="0087713C" w:rsidRPr="00E90CA1" w:rsidRDefault="0087713C" w:rsidP="0087713C">
      <w:pPr>
        <w:jc w:val="both"/>
        <w:rPr>
          <w:rFonts w:ascii="Garamond" w:eastAsia="Garamond" w:hAnsi="Garamond" w:cs="Garamond"/>
          <w:b/>
          <w:bCs/>
        </w:rPr>
      </w:pPr>
    </w:p>
    <w:p w14:paraId="1CA8EDE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En el caso de Ofertas económicas con valores mayores a la media geométrica con presupuesto oficial se tomará el valor absoluto de la diferencia entre la media geométrica con presupuesto oficial y el valor de la oferta, como se observa en la fórmula de ponderación. </w:t>
      </w:r>
    </w:p>
    <w:p w14:paraId="17BC087F" w14:textId="77777777" w:rsidR="0087713C" w:rsidRPr="00E90CA1" w:rsidRDefault="0087713C" w:rsidP="0087713C">
      <w:pPr>
        <w:jc w:val="both"/>
        <w:rPr>
          <w:rFonts w:ascii="Garamond" w:eastAsia="Garamond" w:hAnsi="Garamond" w:cs="Garamond"/>
        </w:rPr>
      </w:pPr>
    </w:p>
    <w:p w14:paraId="239EA57D"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6.2.  FACTOR DE CALIDAD (29 PUNTOS) </w:t>
      </w:r>
    </w:p>
    <w:p w14:paraId="183F6C7A"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 </w:t>
      </w:r>
    </w:p>
    <w:p w14:paraId="54314369" w14:textId="77777777" w:rsidR="0087713C" w:rsidRPr="00E90CA1" w:rsidRDefault="0087713C" w:rsidP="0087713C">
      <w:pPr>
        <w:jc w:val="both"/>
        <w:rPr>
          <w:rFonts w:ascii="Garamond" w:eastAsia="Garamond" w:hAnsi="Garamond" w:cs="Garamond"/>
          <w:lang w:val="es-ES"/>
        </w:rPr>
      </w:pPr>
      <w:r w:rsidRPr="00E90CA1">
        <w:rPr>
          <w:rFonts w:ascii="Garamond" w:eastAsia="Garamond" w:hAnsi="Garamond" w:cs="Garamond"/>
        </w:rPr>
        <w:t xml:space="preserve">Se otorgará puntaje al oferente que dentro de su propuesta incluya sin costo adicional para la Entidad beneficios adicionales que mejoran la calidad técnica de la oferta. </w:t>
      </w:r>
      <w:r w:rsidRPr="00E90CA1">
        <w:rPr>
          <w:rFonts w:ascii="Garamond" w:eastAsia="Garamond" w:hAnsi="Garamond" w:cs="Garamond"/>
          <w:lang w:val="es-ES"/>
        </w:rPr>
        <w:t>Los puntos se asignarán de la siguiente manera:</w:t>
      </w:r>
    </w:p>
    <w:p w14:paraId="00F3EABD" w14:textId="77777777" w:rsidR="0087713C" w:rsidRPr="00E90CA1" w:rsidRDefault="0087713C" w:rsidP="0087713C">
      <w:pPr>
        <w:jc w:val="both"/>
        <w:rPr>
          <w:rFonts w:ascii="Garamond" w:eastAsia="Garamond" w:hAnsi="Garamond" w:cs="Garamond"/>
          <w:b/>
          <w:bCs/>
        </w:rPr>
      </w:pPr>
    </w:p>
    <w:p w14:paraId="2881151A" w14:textId="77777777" w:rsidR="0087713C" w:rsidRPr="00E90CA1" w:rsidRDefault="0087713C" w:rsidP="0087713C">
      <w:pPr>
        <w:jc w:val="both"/>
        <w:rPr>
          <w:rFonts w:ascii="Garamond" w:eastAsia="Garamond" w:hAnsi="Garamond" w:cs="Garamond"/>
          <w:b/>
          <w:bCs/>
        </w:rPr>
      </w:pPr>
    </w:p>
    <w:p w14:paraId="7B134203" w14:textId="305C4E90" w:rsidR="0087713C" w:rsidRPr="00E90CA1" w:rsidRDefault="0087713C" w:rsidP="00AA3321">
      <w:pPr>
        <w:pStyle w:val="Prrafodelista"/>
        <w:numPr>
          <w:ilvl w:val="0"/>
          <w:numId w:val="27"/>
        </w:numPr>
        <w:rPr>
          <w:rFonts w:ascii="Garamond" w:eastAsia="Garamond" w:hAnsi="Garamond" w:cs="Garamond"/>
          <w:b/>
          <w:bCs/>
          <w:sz w:val="24"/>
          <w:szCs w:val="24"/>
          <w:u w:val="single"/>
        </w:rPr>
      </w:pPr>
      <w:r w:rsidRPr="00E90CA1">
        <w:rPr>
          <w:rFonts w:ascii="Garamond" w:eastAsia="Garamond" w:hAnsi="Garamond" w:cs="Garamond"/>
          <w:b/>
          <w:bCs/>
          <w:sz w:val="24"/>
          <w:szCs w:val="24"/>
          <w:u w:val="single"/>
        </w:rPr>
        <w:t>ITEM 1 (</w:t>
      </w:r>
      <w:proofErr w:type="spellStart"/>
      <w:r>
        <w:rPr>
          <w:rFonts w:ascii="Garamond" w:eastAsia="Garamond" w:hAnsi="Garamond" w:cs="Garamond"/>
          <w:b/>
          <w:bCs/>
          <w:sz w:val="24"/>
          <w:szCs w:val="24"/>
          <w:u w:val="single"/>
        </w:rPr>
        <w:t>xx</w:t>
      </w:r>
      <w:proofErr w:type="spellEnd"/>
      <w:r>
        <w:rPr>
          <w:rFonts w:ascii="Garamond" w:eastAsia="Garamond" w:hAnsi="Garamond" w:cs="Garamond"/>
          <w:b/>
          <w:bCs/>
          <w:sz w:val="24"/>
          <w:szCs w:val="24"/>
          <w:u w:val="single"/>
        </w:rPr>
        <w:t xml:space="preserve"> </w:t>
      </w:r>
      <w:r w:rsidRPr="00E90CA1">
        <w:rPr>
          <w:rFonts w:ascii="Garamond" w:eastAsia="Garamond" w:hAnsi="Garamond" w:cs="Garamond"/>
          <w:b/>
          <w:bCs/>
          <w:sz w:val="24"/>
          <w:szCs w:val="24"/>
          <w:u w:val="single"/>
        </w:rPr>
        <w:t xml:space="preserve">PUNTOS) </w:t>
      </w:r>
    </w:p>
    <w:tbl>
      <w:tblPr>
        <w:tblW w:w="9315" w:type="dxa"/>
        <w:tblLayout w:type="fixed"/>
        <w:tblLook w:val="04A0" w:firstRow="1" w:lastRow="0" w:firstColumn="1" w:lastColumn="0" w:noHBand="0" w:noVBand="1"/>
      </w:tblPr>
      <w:tblGrid>
        <w:gridCol w:w="7118"/>
        <w:gridCol w:w="2197"/>
      </w:tblGrid>
      <w:tr w:rsidR="0087713C" w:rsidRPr="00E90CA1" w14:paraId="13BD8143" w14:textId="77777777" w:rsidTr="00F01798">
        <w:trPr>
          <w:trHeight w:val="307"/>
        </w:trPr>
        <w:tc>
          <w:tcPr>
            <w:tcW w:w="7118"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2CD861F1"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OFRECIMIENTO</w:t>
            </w:r>
          </w:p>
        </w:tc>
        <w:tc>
          <w:tcPr>
            <w:tcW w:w="2197"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04322B8D"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PUNTAJE</w:t>
            </w:r>
          </w:p>
        </w:tc>
      </w:tr>
      <w:tr w:rsidR="0087713C" w:rsidRPr="00E90CA1" w14:paraId="3B460A93" w14:textId="77777777" w:rsidTr="0087713C">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50C20ACC" w14:textId="58F641BB"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0BB1B3A9" w14:textId="178EB659" w:rsidR="0087713C" w:rsidRPr="00E90CA1" w:rsidRDefault="0087713C" w:rsidP="00F01798">
            <w:pPr>
              <w:jc w:val="center"/>
              <w:rPr>
                <w:rFonts w:ascii="Garamond" w:eastAsia="Garamond" w:hAnsi="Garamond" w:cs="Garamond"/>
              </w:rPr>
            </w:pPr>
          </w:p>
        </w:tc>
      </w:tr>
      <w:tr w:rsidR="0087713C" w:rsidRPr="00E90CA1" w14:paraId="22398C3B" w14:textId="77777777" w:rsidTr="00F01798">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0B10F00A" w14:textId="3419BF92"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4A651092" w14:textId="7A44951F" w:rsidR="0087713C" w:rsidRPr="00E90CA1" w:rsidRDefault="0087713C" w:rsidP="00F01798">
            <w:pPr>
              <w:jc w:val="center"/>
              <w:rPr>
                <w:rFonts w:ascii="Garamond" w:eastAsia="Garamond" w:hAnsi="Garamond" w:cs="Garamond"/>
              </w:rPr>
            </w:pPr>
          </w:p>
        </w:tc>
      </w:tr>
      <w:tr w:rsidR="0087713C" w:rsidRPr="00E90CA1" w14:paraId="349D5DA5" w14:textId="77777777" w:rsidTr="00F01798">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14C56916" w14:textId="0A150D3E"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745D2690" w14:textId="5AD720E0" w:rsidR="0087713C" w:rsidRPr="00E90CA1" w:rsidRDefault="0087713C" w:rsidP="00F01798">
            <w:pPr>
              <w:jc w:val="center"/>
              <w:rPr>
                <w:rFonts w:ascii="Garamond" w:eastAsia="Garamond" w:hAnsi="Garamond" w:cs="Garamond"/>
              </w:rPr>
            </w:pPr>
          </w:p>
        </w:tc>
      </w:tr>
    </w:tbl>
    <w:p w14:paraId="66374403" w14:textId="77777777" w:rsidR="0087713C" w:rsidRDefault="0087713C" w:rsidP="00F81C41">
      <w:pPr>
        <w:jc w:val="both"/>
        <w:rPr>
          <w:rFonts w:ascii="Garamond" w:hAnsi="Garamond" w:cs="Arial"/>
          <w:b/>
          <w:color w:val="808080" w:themeColor="background1" w:themeShade="80"/>
        </w:rPr>
      </w:pPr>
    </w:p>
    <w:p w14:paraId="4778789C" w14:textId="77777777" w:rsidR="0087713C" w:rsidRPr="00E90CA1" w:rsidRDefault="0087713C" w:rsidP="0087713C">
      <w:pPr>
        <w:jc w:val="both"/>
        <w:rPr>
          <w:rFonts w:ascii="Garamond" w:eastAsia="Garamond" w:hAnsi="Garamond" w:cs="Garamond"/>
          <w:b/>
          <w:bCs/>
        </w:rPr>
      </w:pPr>
    </w:p>
    <w:p w14:paraId="73B7E397" w14:textId="39568534" w:rsidR="0087713C" w:rsidRPr="00E90CA1" w:rsidRDefault="0087713C" w:rsidP="00AA3321">
      <w:pPr>
        <w:pStyle w:val="Prrafodelista"/>
        <w:numPr>
          <w:ilvl w:val="0"/>
          <w:numId w:val="27"/>
        </w:numPr>
        <w:rPr>
          <w:rFonts w:ascii="Garamond" w:eastAsia="Garamond" w:hAnsi="Garamond" w:cs="Garamond"/>
          <w:b/>
          <w:bCs/>
          <w:sz w:val="24"/>
          <w:szCs w:val="24"/>
          <w:u w:val="single"/>
        </w:rPr>
      </w:pPr>
      <w:r w:rsidRPr="00E90CA1">
        <w:rPr>
          <w:rFonts w:ascii="Garamond" w:eastAsia="Garamond" w:hAnsi="Garamond" w:cs="Garamond"/>
          <w:b/>
          <w:bCs/>
          <w:sz w:val="24"/>
          <w:szCs w:val="24"/>
          <w:u w:val="single"/>
        </w:rPr>
        <w:t xml:space="preserve">ITEM </w:t>
      </w:r>
      <w:r>
        <w:rPr>
          <w:rFonts w:ascii="Garamond" w:eastAsia="Garamond" w:hAnsi="Garamond" w:cs="Garamond"/>
          <w:b/>
          <w:bCs/>
          <w:sz w:val="24"/>
          <w:szCs w:val="24"/>
          <w:u w:val="single"/>
        </w:rPr>
        <w:t>2</w:t>
      </w:r>
      <w:r w:rsidRPr="00E90CA1">
        <w:rPr>
          <w:rFonts w:ascii="Garamond" w:eastAsia="Garamond" w:hAnsi="Garamond" w:cs="Garamond"/>
          <w:b/>
          <w:bCs/>
          <w:sz w:val="24"/>
          <w:szCs w:val="24"/>
          <w:u w:val="single"/>
        </w:rPr>
        <w:t xml:space="preserve"> (</w:t>
      </w:r>
      <w:proofErr w:type="spellStart"/>
      <w:r>
        <w:rPr>
          <w:rFonts w:ascii="Garamond" w:eastAsia="Garamond" w:hAnsi="Garamond" w:cs="Garamond"/>
          <w:b/>
          <w:bCs/>
          <w:sz w:val="24"/>
          <w:szCs w:val="24"/>
          <w:u w:val="single"/>
        </w:rPr>
        <w:t>xx</w:t>
      </w:r>
      <w:proofErr w:type="spellEnd"/>
      <w:r>
        <w:rPr>
          <w:rFonts w:ascii="Garamond" w:eastAsia="Garamond" w:hAnsi="Garamond" w:cs="Garamond"/>
          <w:b/>
          <w:bCs/>
          <w:sz w:val="24"/>
          <w:szCs w:val="24"/>
          <w:u w:val="single"/>
        </w:rPr>
        <w:t xml:space="preserve"> </w:t>
      </w:r>
      <w:r w:rsidRPr="00E90CA1">
        <w:rPr>
          <w:rFonts w:ascii="Garamond" w:eastAsia="Garamond" w:hAnsi="Garamond" w:cs="Garamond"/>
          <w:b/>
          <w:bCs/>
          <w:sz w:val="24"/>
          <w:szCs w:val="24"/>
          <w:u w:val="single"/>
        </w:rPr>
        <w:t xml:space="preserve">PUNTOS) </w:t>
      </w:r>
    </w:p>
    <w:tbl>
      <w:tblPr>
        <w:tblW w:w="9315" w:type="dxa"/>
        <w:tblLayout w:type="fixed"/>
        <w:tblLook w:val="04A0" w:firstRow="1" w:lastRow="0" w:firstColumn="1" w:lastColumn="0" w:noHBand="0" w:noVBand="1"/>
      </w:tblPr>
      <w:tblGrid>
        <w:gridCol w:w="7118"/>
        <w:gridCol w:w="2197"/>
      </w:tblGrid>
      <w:tr w:rsidR="0087713C" w:rsidRPr="00E90CA1" w14:paraId="4B30DE35" w14:textId="77777777" w:rsidTr="00F01798">
        <w:trPr>
          <w:trHeight w:val="307"/>
        </w:trPr>
        <w:tc>
          <w:tcPr>
            <w:tcW w:w="7118"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70A31FC6"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OFRECIMIENTO</w:t>
            </w:r>
          </w:p>
        </w:tc>
        <w:tc>
          <w:tcPr>
            <w:tcW w:w="2197"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3D06DBF3"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PUNTAJE</w:t>
            </w:r>
          </w:p>
        </w:tc>
      </w:tr>
      <w:tr w:rsidR="0087713C" w:rsidRPr="00E90CA1" w14:paraId="44E92932" w14:textId="77777777" w:rsidTr="00F01798">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2CC9646E" w14:textId="77777777"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451EAD3F" w14:textId="77777777" w:rsidR="0087713C" w:rsidRPr="00E90CA1" w:rsidRDefault="0087713C" w:rsidP="00F01798">
            <w:pPr>
              <w:jc w:val="center"/>
              <w:rPr>
                <w:rFonts w:ascii="Garamond" w:eastAsia="Garamond" w:hAnsi="Garamond" w:cs="Garamond"/>
              </w:rPr>
            </w:pPr>
          </w:p>
        </w:tc>
      </w:tr>
      <w:tr w:rsidR="0087713C" w:rsidRPr="00E90CA1" w14:paraId="6DB51D08" w14:textId="77777777" w:rsidTr="00F01798">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3FDE3ECD" w14:textId="77777777"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4C1C1DEE" w14:textId="77777777" w:rsidR="0087713C" w:rsidRPr="00E90CA1" w:rsidRDefault="0087713C" w:rsidP="00F01798">
            <w:pPr>
              <w:jc w:val="center"/>
              <w:rPr>
                <w:rFonts w:ascii="Garamond" w:eastAsia="Garamond" w:hAnsi="Garamond" w:cs="Garamond"/>
              </w:rPr>
            </w:pPr>
          </w:p>
        </w:tc>
      </w:tr>
      <w:tr w:rsidR="0087713C" w:rsidRPr="00E90CA1" w14:paraId="342B70B0" w14:textId="77777777" w:rsidTr="00F01798">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5827B97C" w14:textId="77777777"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0703B460" w14:textId="77777777" w:rsidR="0087713C" w:rsidRPr="00E90CA1" w:rsidRDefault="0087713C" w:rsidP="00F01798">
            <w:pPr>
              <w:jc w:val="center"/>
              <w:rPr>
                <w:rFonts w:ascii="Garamond" w:eastAsia="Garamond" w:hAnsi="Garamond" w:cs="Garamond"/>
              </w:rPr>
            </w:pPr>
          </w:p>
        </w:tc>
      </w:tr>
    </w:tbl>
    <w:p w14:paraId="018ED10E" w14:textId="77777777" w:rsidR="0087713C" w:rsidRDefault="0087713C" w:rsidP="0087713C">
      <w:pPr>
        <w:jc w:val="both"/>
        <w:rPr>
          <w:rFonts w:ascii="Garamond" w:hAnsi="Garamond" w:cs="Arial"/>
          <w:b/>
          <w:color w:val="808080" w:themeColor="background1" w:themeShade="80"/>
        </w:rPr>
      </w:pPr>
    </w:p>
    <w:p w14:paraId="3AB875FB" w14:textId="5B1764A3" w:rsidR="0087713C" w:rsidRPr="00E90CA1" w:rsidRDefault="0087713C" w:rsidP="0087713C">
      <w:pPr>
        <w:jc w:val="both"/>
        <w:rPr>
          <w:rFonts w:ascii="Garamond" w:eastAsia="Garamond" w:hAnsi="Garamond" w:cs="Garamond"/>
        </w:rPr>
      </w:pPr>
      <w:r w:rsidRPr="00E90CA1">
        <w:rPr>
          <w:rFonts w:ascii="Garamond" w:eastAsia="Garamond" w:hAnsi="Garamond" w:cs="Garamond"/>
          <w:b/>
          <w:bCs/>
          <w:lang w:val="es-ES"/>
        </w:rPr>
        <w:t>Nota 1:</w:t>
      </w:r>
      <w:r w:rsidRPr="00E90CA1">
        <w:rPr>
          <w:rFonts w:ascii="Garamond" w:eastAsia="Garamond" w:hAnsi="Garamond" w:cs="Garamond"/>
          <w:lang w:val="es-ES"/>
        </w:rPr>
        <w:t xml:space="preserve"> El contratista deberá mantener durante toda la ejecución los ofrecimientos que por factor de calidad realice sin costo adicional para el FDL</w:t>
      </w:r>
      <w:r>
        <w:rPr>
          <w:rFonts w:ascii="Garamond" w:eastAsia="Garamond" w:hAnsi="Garamond" w:cs="Garamond"/>
          <w:lang w:val="es-ES"/>
        </w:rPr>
        <w:t>K</w:t>
      </w:r>
      <w:r w:rsidRPr="00E90CA1">
        <w:rPr>
          <w:rFonts w:ascii="Garamond" w:eastAsia="Garamond" w:hAnsi="Garamond" w:cs="Garamond"/>
          <w:lang w:val="es-ES"/>
        </w:rPr>
        <w:t>.</w:t>
      </w:r>
    </w:p>
    <w:p w14:paraId="5192E597"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b/>
          <w:bCs/>
          <w:lang w:val="es-ES"/>
        </w:rPr>
        <w:t>Nota 2:</w:t>
      </w:r>
      <w:r w:rsidRPr="00E90CA1">
        <w:rPr>
          <w:rFonts w:ascii="Garamond" w:eastAsia="Garamond" w:hAnsi="Garamond" w:cs="Garamond"/>
          <w:lang w:val="es-ES"/>
        </w:rPr>
        <w:t xml:space="preserve"> El proponente que no presente debidamente diligenciado el presente formato NO se le asignará puntaje para este criterio. Así mismo, el proponente con este documento se compromete a cumplir y desarrollar cada uno de los ofrecimientos aquí descritos y de conformidad con lo establecido en el Pliego de Condiciones.</w:t>
      </w:r>
    </w:p>
    <w:p w14:paraId="0B7EAFAB" w14:textId="4B5B8533" w:rsidR="0087713C" w:rsidRPr="00E90CA1" w:rsidRDefault="0087713C" w:rsidP="0087713C">
      <w:pPr>
        <w:jc w:val="both"/>
        <w:rPr>
          <w:rFonts w:ascii="Garamond" w:eastAsia="Garamond" w:hAnsi="Garamond" w:cs="Garamond"/>
          <w:lang w:val="es-ES"/>
        </w:rPr>
      </w:pPr>
      <w:r w:rsidRPr="00E90CA1">
        <w:rPr>
          <w:rFonts w:ascii="Garamond" w:eastAsia="Garamond" w:hAnsi="Garamond" w:cs="Garamond"/>
          <w:b/>
          <w:bCs/>
          <w:lang w:val="es-ES"/>
        </w:rPr>
        <w:t>Nota 3:</w:t>
      </w:r>
      <w:r w:rsidRPr="00E90CA1">
        <w:rPr>
          <w:rFonts w:ascii="Garamond" w:eastAsia="Garamond" w:hAnsi="Garamond" w:cs="Garamond"/>
          <w:lang w:val="es-ES"/>
        </w:rPr>
        <w:t xml:space="preserve"> El puntaje máximo del factor de calidad es de 29 PUNTOS, que corresponde al compromiso de cumplimiento del ITEM 1 (</w:t>
      </w:r>
      <w:proofErr w:type="spellStart"/>
      <w:r>
        <w:rPr>
          <w:rFonts w:ascii="Garamond" w:eastAsia="Garamond" w:hAnsi="Garamond" w:cs="Garamond"/>
          <w:lang w:val="es-ES"/>
        </w:rPr>
        <w:t>XX</w:t>
      </w:r>
      <w:r w:rsidRPr="00E90CA1">
        <w:rPr>
          <w:rFonts w:ascii="Garamond" w:eastAsia="Garamond" w:hAnsi="Garamond" w:cs="Garamond"/>
          <w:lang w:val="es-ES"/>
        </w:rPr>
        <w:t>puntos</w:t>
      </w:r>
      <w:proofErr w:type="spellEnd"/>
      <w:r w:rsidRPr="00E90CA1">
        <w:rPr>
          <w:rFonts w:ascii="Garamond" w:eastAsia="Garamond" w:hAnsi="Garamond" w:cs="Garamond"/>
          <w:lang w:val="es-ES"/>
        </w:rPr>
        <w:t>), ITEM 2 (</w:t>
      </w:r>
      <w:r>
        <w:rPr>
          <w:rFonts w:ascii="Garamond" w:eastAsia="Garamond" w:hAnsi="Garamond" w:cs="Garamond"/>
          <w:lang w:val="es-ES"/>
        </w:rPr>
        <w:t>XX</w:t>
      </w:r>
      <w:r w:rsidRPr="00E90CA1">
        <w:rPr>
          <w:rFonts w:ascii="Garamond" w:eastAsia="Garamond" w:hAnsi="Garamond" w:cs="Garamond"/>
          <w:lang w:val="es-ES"/>
        </w:rPr>
        <w:t xml:space="preserve"> puntos) Así mismo, se asignará puntaje acorde a la opción que elija el proponente. </w:t>
      </w:r>
    </w:p>
    <w:p w14:paraId="1625F67C" w14:textId="77777777" w:rsidR="0087713C" w:rsidRDefault="0087713C" w:rsidP="0087713C">
      <w:pPr>
        <w:jc w:val="both"/>
        <w:rPr>
          <w:rFonts w:ascii="Garamond" w:eastAsia="Garamond" w:hAnsi="Garamond" w:cs="Garamond"/>
          <w:lang w:val="es-ES"/>
        </w:rPr>
      </w:pPr>
      <w:r w:rsidRPr="00E90CA1">
        <w:rPr>
          <w:rFonts w:ascii="Garamond" w:eastAsia="Garamond" w:hAnsi="Garamond" w:cs="Garamond"/>
          <w:b/>
          <w:bCs/>
          <w:lang w:val="es-ES"/>
        </w:rPr>
        <w:t>Nota 4:</w:t>
      </w:r>
      <w:r w:rsidRPr="00E90CA1">
        <w:rPr>
          <w:rFonts w:ascii="Garamond" w:eastAsia="Garamond" w:hAnsi="Garamond" w:cs="Garamond"/>
          <w:lang w:val="es-ES"/>
        </w:rPr>
        <w:t xml:space="preserve"> Se recuerda al proponente que el presente documento al ser un factor de ponderación, no puede ser subsanado.</w:t>
      </w:r>
    </w:p>
    <w:p w14:paraId="2A29BEF3" w14:textId="77777777" w:rsidR="0087713C" w:rsidRDefault="0087713C" w:rsidP="0087713C">
      <w:pPr>
        <w:jc w:val="both"/>
        <w:rPr>
          <w:rFonts w:ascii="Garamond" w:eastAsia="Garamond" w:hAnsi="Garamond" w:cs="Garamond"/>
          <w:lang w:val="es-ES"/>
        </w:rPr>
      </w:pPr>
    </w:p>
    <w:p w14:paraId="7A7CFE05"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6.3. APOYO A LA INDUSTRIA NACIONAL (HASTA 10 PUNTOS)</w:t>
      </w:r>
      <w:bookmarkStart w:id="4" w:name="_Hlk118970833"/>
      <w:r w:rsidRPr="00E90CA1">
        <w:rPr>
          <w:rFonts w:ascii="Garamond" w:eastAsia="Garamond" w:hAnsi="Garamond" w:cs="Garamond"/>
          <w:b/>
          <w:bCs/>
        </w:rPr>
        <w:t>:</w:t>
      </w:r>
    </w:p>
    <w:bookmarkEnd w:id="4"/>
    <w:p w14:paraId="282A02B9" w14:textId="77777777" w:rsidR="0087713C" w:rsidRPr="00E90CA1" w:rsidRDefault="0087713C" w:rsidP="0087713C">
      <w:pPr>
        <w:jc w:val="both"/>
        <w:rPr>
          <w:rFonts w:ascii="Garamond" w:eastAsia="Garamond" w:hAnsi="Garamond" w:cs="Garamond"/>
          <w:b/>
          <w:bCs/>
        </w:rPr>
      </w:pPr>
    </w:p>
    <w:p w14:paraId="6EB74540" w14:textId="332E3233"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De acuerdo con la ley 816 de 2003 "Por medio de la cual se apoya a la industria Nacional a través de la contratación pública" y el Decreto 680 de 2021 “Por el cual se modifica parcialmente el artículo 2.2.1.1.1.3.1. y se adiciona el artículo 2.2.1.2.4.2.9. al Decreto 1082 de 2015, Único Reglamentario del Sector Administrativo de Planeación Nacional, en relación con la regla de origen de servicios en el Sistema de Compra Pública”, el Fondo de Desarrollo Local de </w:t>
      </w:r>
      <w:r w:rsidR="000216D0">
        <w:rPr>
          <w:rFonts w:ascii="Garamond" w:eastAsia="Garamond" w:hAnsi="Garamond" w:cs="Garamond"/>
        </w:rPr>
        <w:t>Kennedy</w:t>
      </w:r>
      <w:r w:rsidRPr="00E90CA1">
        <w:rPr>
          <w:rFonts w:ascii="Garamond" w:eastAsia="Garamond" w:hAnsi="Garamond" w:cs="Garamond"/>
        </w:rPr>
        <w:t>, definirá las siguientes condiciones:</w:t>
      </w:r>
    </w:p>
    <w:p w14:paraId="07E8A47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02FAE2D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Definición de servicios nacionales según el Decreto 680 de 2021 en su artículo: 2.2.1.1.1.3.1:</w:t>
      </w:r>
    </w:p>
    <w:p w14:paraId="6DDC477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36AF5EE7"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i/>
          <w:iCs/>
        </w:rPr>
        <w:t>"Servicios Nacionales. En los contratos que deban cumplirse en Colombia, un servicio es colombiano si además de ser prestado por una persona natural colombiana o por un residente en Colombia, por una persona jurídica constituida de conformidad con la legislación colombiana o por un proponente plural conformado por estos o por estos y un extranjero con trato nacional, usa los bienes nacionales relevantes definidos por la Entidad Estatal para la prestación del servicio que será objeto del Proceso de Contratación o vinculen el porcentaje mínimo de personal colombiano según corresponda”.</w:t>
      </w:r>
    </w:p>
    <w:p w14:paraId="00D8A24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11D56564"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Los proponentes pueden obtener puntaje de apoyo a la industria nacional por: (i) servicios nacionales o con trato nacional o por (</w:t>
      </w:r>
      <w:proofErr w:type="spellStart"/>
      <w:r w:rsidRPr="00E90CA1">
        <w:rPr>
          <w:rFonts w:ascii="Garamond" w:eastAsia="Garamond" w:hAnsi="Garamond" w:cs="Garamond"/>
        </w:rPr>
        <w:t>ii</w:t>
      </w:r>
      <w:proofErr w:type="spellEnd"/>
      <w:r w:rsidRPr="00E90CA1">
        <w:rPr>
          <w:rFonts w:ascii="Garamond" w:eastAsia="Garamond" w:hAnsi="Garamond" w:cs="Garamond"/>
        </w:rPr>
        <w:t>) la incorporación de servicios colombianos. La entidad en ningún caso otorgará simultáneamente el puntaje por (i) servicio nacional o con trato nacional y por (</w:t>
      </w:r>
      <w:proofErr w:type="spellStart"/>
      <w:r w:rsidRPr="00E90CA1">
        <w:rPr>
          <w:rFonts w:ascii="Garamond" w:eastAsia="Garamond" w:hAnsi="Garamond" w:cs="Garamond"/>
        </w:rPr>
        <w:t>ii</w:t>
      </w:r>
      <w:proofErr w:type="spellEnd"/>
      <w:r w:rsidRPr="00E90CA1">
        <w:rPr>
          <w:rFonts w:ascii="Garamond" w:eastAsia="Garamond" w:hAnsi="Garamond" w:cs="Garamond"/>
        </w:rPr>
        <w:t xml:space="preserve">) incorporación de servicios colombianos. </w:t>
      </w:r>
    </w:p>
    <w:p w14:paraId="429F75A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7A70B80E"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Los puntajes para estimular a la industria nacional se relacionan en la siguiente tabla:</w:t>
      </w:r>
    </w:p>
    <w:p w14:paraId="5151DE55"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lastRenderedPageBreak/>
        <w:t xml:space="preserve"> </w:t>
      </w:r>
    </w:p>
    <w:tbl>
      <w:tblPr>
        <w:tblW w:w="0" w:type="auto"/>
        <w:tblInd w:w="1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215"/>
      </w:tblGrid>
      <w:tr w:rsidR="0087713C" w:rsidRPr="00E90CA1" w14:paraId="63685286" w14:textId="77777777" w:rsidTr="00F01798">
        <w:trPr>
          <w:trHeight w:val="255"/>
        </w:trPr>
        <w:tc>
          <w:tcPr>
            <w:tcW w:w="4680" w:type="dxa"/>
            <w:tcBorders>
              <w:top w:val="single" w:sz="8" w:space="0" w:color="auto"/>
              <w:left w:val="single" w:sz="8" w:space="0" w:color="auto"/>
              <w:bottom w:val="single" w:sz="8" w:space="0" w:color="auto"/>
              <w:right w:val="single" w:sz="8" w:space="0" w:color="auto"/>
            </w:tcBorders>
            <w:hideMark/>
          </w:tcPr>
          <w:p w14:paraId="4CCB366C"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b/>
                <w:bCs/>
              </w:rPr>
              <w:t>Concepto</w:t>
            </w:r>
          </w:p>
        </w:tc>
        <w:tc>
          <w:tcPr>
            <w:tcW w:w="1215" w:type="dxa"/>
            <w:tcBorders>
              <w:top w:val="single" w:sz="8" w:space="0" w:color="auto"/>
              <w:left w:val="single" w:sz="8" w:space="0" w:color="auto"/>
              <w:bottom w:val="single" w:sz="8" w:space="0" w:color="auto"/>
              <w:right w:val="single" w:sz="8" w:space="0" w:color="auto"/>
            </w:tcBorders>
            <w:vAlign w:val="center"/>
            <w:hideMark/>
          </w:tcPr>
          <w:p w14:paraId="2AF3BB61" w14:textId="77777777" w:rsidR="0087713C" w:rsidRPr="00E90CA1" w:rsidRDefault="0087713C" w:rsidP="00F01798">
            <w:pPr>
              <w:rPr>
                <w:rFonts w:ascii="Garamond" w:eastAsia="Garamond" w:hAnsi="Garamond" w:cs="Garamond"/>
              </w:rPr>
            </w:pPr>
            <w:r w:rsidRPr="00E90CA1">
              <w:rPr>
                <w:rFonts w:ascii="Garamond" w:eastAsia="Garamond" w:hAnsi="Garamond" w:cs="Garamond"/>
                <w:b/>
                <w:bCs/>
              </w:rPr>
              <w:t>Puntaje</w:t>
            </w:r>
          </w:p>
        </w:tc>
      </w:tr>
      <w:tr w:rsidR="0087713C" w:rsidRPr="00E90CA1" w14:paraId="719C5734" w14:textId="77777777" w:rsidTr="00F01798">
        <w:tc>
          <w:tcPr>
            <w:tcW w:w="4680" w:type="dxa"/>
            <w:tcBorders>
              <w:top w:val="single" w:sz="8" w:space="0" w:color="auto"/>
              <w:left w:val="single" w:sz="8" w:space="0" w:color="auto"/>
              <w:bottom w:val="single" w:sz="8" w:space="0" w:color="auto"/>
              <w:right w:val="single" w:sz="8" w:space="0" w:color="auto"/>
            </w:tcBorders>
            <w:hideMark/>
          </w:tcPr>
          <w:p w14:paraId="3432DA2A"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Promoción de servicios nacionales o con trato nacional</w:t>
            </w:r>
          </w:p>
        </w:tc>
        <w:tc>
          <w:tcPr>
            <w:tcW w:w="1215" w:type="dxa"/>
            <w:tcBorders>
              <w:top w:val="single" w:sz="8" w:space="0" w:color="auto"/>
              <w:left w:val="single" w:sz="8" w:space="0" w:color="auto"/>
              <w:bottom w:val="single" w:sz="8" w:space="0" w:color="auto"/>
              <w:right w:val="single" w:sz="8" w:space="0" w:color="auto"/>
            </w:tcBorders>
            <w:hideMark/>
          </w:tcPr>
          <w:p w14:paraId="1DE83DEC"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10</w:t>
            </w:r>
          </w:p>
        </w:tc>
      </w:tr>
      <w:tr w:rsidR="0087713C" w:rsidRPr="00E90CA1" w14:paraId="21778C7A" w14:textId="77777777" w:rsidTr="00F01798">
        <w:trPr>
          <w:trHeight w:val="150"/>
        </w:trPr>
        <w:tc>
          <w:tcPr>
            <w:tcW w:w="4680" w:type="dxa"/>
            <w:tcBorders>
              <w:top w:val="single" w:sz="8" w:space="0" w:color="auto"/>
              <w:left w:val="single" w:sz="8" w:space="0" w:color="auto"/>
              <w:bottom w:val="single" w:sz="8" w:space="0" w:color="auto"/>
              <w:right w:val="single" w:sz="8" w:space="0" w:color="auto"/>
            </w:tcBorders>
            <w:hideMark/>
          </w:tcPr>
          <w:p w14:paraId="15CA693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incorporación de componente nacional en servicios extranjeros</w:t>
            </w:r>
          </w:p>
        </w:tc>
        <w:tc>
          <w:tcPr>
            <w:tcW w:w="1215" w:type="dxa"/>
            <w:tcBorders>
              <w:top w:val="single" w:sz="8" w:space="0" w:color="auto"/>
              <w:left w:val="single" w:sz="8" w:space="0" w:color="auto"/>
              <w:bottom w:val="single" w:sz="8" w:space="0" w:color="auto"/>
              <w:right w:val="single" w:sz="8" w:space="0" w:color="auto"/>
            </w:tcBorders>
            <w:hideMark/>
          </w:tcPr>
          <w:p w14:paraId="11343309"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5</w:t>
            </w:r>
          </w:p>
          <w:p w14:paraId="1A96AD00"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 xml:space="preserve"> </w:t>
            </w:r>
          </w:p>
        </w:tc>
      </w:tr>
    </w:tbl>
    <w:p w14:paraId="0254F5FF"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106DEAAB" w14:textId="77777777" w:rsidR="0087713C" w:rsidRPr="00E90CA1" w:rsidRDefault="0087713C" w:rsidP="00AA3321">
      <w:pPr>
        <w:pStyle w:val="Prrafodelista"/>
        <w:numPr>
          <w:ilvl w:val="0"/>
          <w:numId w:val="31"/>
        </w:numPr>
        <w:rPr>
          <w:rFonts w:ascii="Garamond" w:eastAsia="Garamond" w:hAnsi="Garamond" w:cs="Garamond"/>
          <w:b/>
          <w:bCs/>
          <w:sz w:val="24"/>
          <w:szCs w:val="24"/>
        </w:rPr>
      </w:pPr>
      <w:r w:rsidRPr="00E90CA1">
        <w:rPr>
          <w:rFonts w:ascii="Garamond" w:eastAsia="Garamond" w:hAnsi="Garamond" w:cs="Garamond"/>
          <w:b/>
          <w:bCs/>
          <w:sz w:val="24"/>
          <w:szCs w:val="24"/>
        </w:rPr>
        <w:t>PROMOCIÓN DE SERVICIOS NACIONALES O CON TRATO NACIONAL:</w:t>
      </w:r>
    </w:p>
    <w:p w14:paraId="63D049F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La entidad asignará hasta diez (10) puntos a la oferta de: (i) servicios nacionales o (</w:t>
      </w:r>
      <w:proofErr w:type="spellStart"/>
      <w:r w:rsidRPr="00E90CA1">
        <w:rPr>
          <w:rFonts w:ascii="Garamond" w:eastAsia="Garamond" w:hAnsi="Garamond" w:cs="Garamond"/>
        </w:rPr>
        <w:t>ii</w:t>
      </w:r>
      <w:proofErr w:type="spellEnd"/>
      <w:r w:rsidRPr="00E90CA1">
        <w:rPr>
          <w:rFonts w:ascii="Garamond" w:eastAsia="Garamond" w:hAnsi="Garamond" w:cs="Garamond"/>
        </w:rPr>
        <w:t xml:space="preserve">) con trato nacional. Para que el proponente obtenga puntaje por servicios nacionales debe presentar: </w:t>
      </w:r>
    </w:p>
    <w:p w14:paraId="48B32B4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1C911240" w14:textId="77777777" w:rsidR="0087713C" w:rsidRPr="00E90CA1" w:rsidRDefault="0087713C" w:rsidP="00AA3321">
      <w:pPr>
        <w:pStyle w:val="Prrafodelista"/>
        <w:numPr>
          <w:ilvl w:val="0"/>
          <w:numId w:val="32"/>
        </w:numPr>
        <w:rPr>
          <w:rFonts w:ascii="Garamond" w:eastAsia="Garamond" w:hAnsi="Garamond" w:cs="Garamond"/>
          <w:sz w:val="24"/>
          <w:szCs w:val="24"/>
        </w:rPr>
      </w:pPr>
      <w:r w:rsidRPr="00E90CA1">
        <w:rPr>
          <w:rFonts w:ascii="Garamond" w:eastAsia="Garamond" w:hAnsi="Garamond" w:cs="Garamond"/>
          <w:sz w:val="24"/>
          <w:szCs w:val="24"/>
        </w:rPr>
        <w:t xml:space="preserve">Persona natural colombiana: La cédula de ciudadanía del proponente. </w:t>
      </w:r>
    </w:p>
    <w:p w14:paraId="0475DC99" w14:textId="77777777" w:rsidR="0087713C" w:rsidRPr="00E90CA1" w:rsidRDefault="0087713C" w:rsidP="00AA3321">
      <w:pPr>
        <w:pStyle w:val="Prrafodelista"/>
        <w:numPr>
          <w:ilvl w:val="0"/>
          <w:numId w:val="32"/>
        </w:numPr>
        <w:rPr>
          <w:rFonts w:ascii="Garamond" w:eastAsia="Garamond" w:hAnsi="Garamond" w:cs="Garamond"/>
          <w:sz w:val="24"/>
          <w:szCs w:val="24"/>
        </w:rPr>
      </w:pPr>
      <w:r w:rsidRPr="00E90CA1">
        <w:rPr>
          <w:rFonts w:ascii="Garamond" w:eastAsia="Garamond" w:hAnsi="Garamond" w:cs="Garamond"/>
          <w:sz w:val="24"/>
          <w:szCs w:val="24"/>
        </w:rPr>
        <w:t xml:space="preserve">Persona natural extranjera residente en Colombia: La visa de residencia que le permita la ejecución del objeto contractual de conformidad con la ley. </w:t>
      </w:r>
    </w:p>
    <w:p w14:paraId="389C87AA" w14:textId="77777777" w:rsidR="0087713C" w:rsidRPr="00E90CA1" w:rsidRDefault="0087713C" w:rsidP="00AA3321">
      <w:pPr>
        <w:pStyle w:val="Prrafodelista"/>
        <w:numPr>
          <w:ilvl w:val="0"/>
          <w:numId w:val="32"/>
        </w:numPr>
        <w:rPr>
          <w:rFonts w:ascii="Garamond" w:eastAsia="Garamond" w:hAnsi="Garamond" w:cs="Garamond"/>
          <w:sz w:val="24"/>
          <w:szCs w:val="24"/>
        </w:rPr>
      </w:pPr>
      <w:r w:rsidRPr="00E90CA1">
        <w:rPr>
          <w:rFonts w:ascii="Garamond" w:eastAsia="Garamond" w:hAnsi="Garamond" w:cs="Garamond"/>
          <w:sz w:val="24"/>
          <w:szCs w:val="24"/>
        </w:rPr>
        <w:t xml:space="preserve">Persona jurídica constituida en Colombia: el certificado de existencia y representación legal emitido por las Cámaras de Comercio. </w:t>
      </w:r>
    </w:p>
    <w:p w14:paraId="680D536E"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62469886"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que el proponente extranjero obtenga puntaje por trato nacional debe acreditar que los servicios son originarios de los estados mencionados en la sección de acuerdos comerciales aplicables al presente proceso de contratación, información que se acreditará con los documentos que aporte el proponente extranjero para acreditar su domicilio. </w:t>
      </w:r>
    </w:p>
    <w:p w14:paraId="4956264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0907EE61"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asignar el puntaje por servicios nacionales o por trato nacional el proponente nacional o extranjero con trato nacional no deben presentar el </w:t>
      </w:r>
      <w:r w:rsidRPr="00E90CA1">
        <w:rPr>
          <w:rFonts w:ascii="Garamond" w:eastAsia="Garamond" w:hAnsi="Garamond" w:cs="Garamond"/>
          <w:b/>
          <w:bCs/>
        </w:rPr>
        <w:t>FORMATO APOYO A LA INDUSTRIA NACIONAL</w:t>
      </w:r>
      <w:r w:rsidRPr="00E90CA1">
        <w:rPr>
          <w:rFonts w:ascii="Garamond" w:eastAsia="Garamond" w:hAnsi="Garamond" w:cs="Garamond"/>
        </w:rPr>
        <w:t xml:space="preserve">. Únicamente deberán presentar los documentos señalados en esta sección. </w:t>
      </w:r>
    </w:p>
    <w:p w14:paraId="1050BEA1"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04ADF398"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El proponente podrá subsanar la falta de presentación de la cédula de ciudadanía, la falta de certificado de existencia y representación legal para acreditar el requisito habilitante de capacidad jurídica; no obstante, no se tendrá en cuenta para efectos de asignar puntaje por servicios nacionales o con trato nacional. </w:t>
      </w:r>
    </w:p>
    <w:p w14:paraId="2066BE2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09A816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b/>
          <w:bCs/>
        </w:rPr>
        <w:t>NOTA:</w:t>
      </w:r>
      <w:r w:rsidRPr="00E90CA1">
        <w:rPr>
          <w:rFonts w:ascii="Garamond" w:eastAsia="Garamond" w:hAnsi="Garamond" w:cs="Garamond"/>
        </w:rPr>
        <w:t xml:space="preserve"> La entidad asignará diez (10) puntos a un proponente plural cuando todos sus integrantes cumplan con las anteriores condiciones. Cuando uno de sus integrantes no cumpla con las condiciones descritas no obtendrá puntaje por servicios nacionales o trato Nacional. </w:t>
      </w:r>
    </w:p>
    <w:p w14:paraId="62639AC5"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2355A8C" w14:textId="77777777" w:rsidR="0087713C" w:rsidRPr="00E90CA1" w:rsidRDefault="0087713C" w:rsidP="00AA3321">
      <w:pPr>
        <w:pStyle w:val="Prrafodelista"/>
        <w:numPr>
          <w:ilvl w:val="0"/>
          <w:numId w:val="33"/>
        </w:numPr>
        <w:rPr>
          <w:rFonts w:ascii="Garamond" w:eastAsia="Garamond" w:hAnsi="Garamond" w:cs="Garamond"/>
          <w:b/>
          <w:bCs/>
          <w:sz w:val="24"/>
          <w:szCs w:val="24"/>
        </w:rPr>
      </w:pPr>
      <w:r w:rsidRPr="00E90CA1">
        <w:rPr>
          <w:rFonts w:ascii="Garamond" w:eastAsia="Garamond" w:hAnsi="Garamond" w:cs="Garamond"/>
          <w:b/>
          <w:bCs/>
          <w:sz w:val="24"/>
          <w:szCs w:val="24"/>
        </w:rPr>
        <w:t xml:space="preserve"> INCORPORACIÓN DE COMPONENTE NACIONAL:</w:t>
      </w:r>
    </w:p>
    <w:p w14:paraId="73DF84A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entidad asignará cinco (5) puntos a los proponentes extranjeros sin derecho a Trato Nacional que </w:t>
      </w:r>
      <w:r w:rsidRPr="00E90CA1">
        <w:rPr>
          <w:rFonts w:ascii="Garamond" w:eastAsia="Garamond" w:hAnsi="Garamond" w:cs="Garamond"/>
        </w:rPr>
        <w:lastRenderedPageBreak/>
        <w:t xml:space="preserve">incorporen a la ejecución del contrato más del 90% del personal calificado de origen colombiano. Por personal calificado se entiende aquel que requiere de un título universitario otorgado por una institución de educación superior, conforme a la Ley 749 de 2002, para ejercer determinada profesión. </w:t>
      </w:r>
    </w:p>
    <w:p w14:paraId="60F1B630"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33E74B7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recibir el puntaje por incorporación de componente colombiano, el representante legal o apoderado del proponente debe diligenciar el </w:t>
      </w:r>
      <w:r w:rsidRPr="00E90CA1">
        <w:rPr>
          <w:rFonts w:ascii="Garamond" w:eastAsia="Garamond" w:hAnsi="Garamond" w:cs="Garamond"/>
          <w:b/>
          <w:bCs/>
        </w:rPr>
        <w:t>FORMATO APOYO A LA INDUSTRIA NACIONAL</w:t>
      </w:r>
      <w:r w:rsidRPr="00E90CA1">
        <w:rPr>
          <w:rFonts w:ascii="Garamond" w:eastAsia="Garamond" w:hAnsi="Garamond" w:cs="Garamond"/>
        </w:rPr>
        <w:t xml:space="preserve"> en el cual manifieste bajo la gravedad de juramento el porcentaje de personal ofrecido y su compromiso de vincularlo en caso de resultar adjudicatario del proceso. </w:t>
      </w:r>
    </w:p>
    <w:p w14:paraId="4B461F7E"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5C32FEC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entidad únicamente otorgará el puntaje por promoción de la incorporación de componente nacional cuando el proponente que presente el </w:t>
      </w:r>
      <w:r w:rsidRPr="00E90CA1">
        <w:rPr>
          <w:rFonts w:ascii="Garamond" w:eastAsia="Garamond" w:hAnsi="Garamond" w:cs="Garamond"/>
          <w:b/>
          <w:bCs/>
        </w:rPr>
        <w:t>FORMATO APOYO A LA INDUSTRIA NACIONAL</w:t>
      </w:r>
      <w:r w:rsidRPr="00E90CA1">
        <w:rPr>
          <w:rFonts w:ascii="Garamond" w:eastAsia="Garamond" w:hAnsi="Garamond" w:cs="Garamond"/>
        </w:rPr>
        <w:t xml:space="preserve"> no haya recibido puntaje alguno por promoción de servicios nacionales o con trato nacional. </w:t>
      </w:r>
    </w:p>
    <w:p w14:paraId="2B645E7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448832E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El</w:t>
      </w:r>
      <w:r w:rsidRPr="00E90CA1">
        <w:rPr>
          <w:rFonts w:ascii="Garamond" w:eastAsia="Garamond" w:hAnsi="Garamond" w:cs="Garamond"/>
          <w:b/>
          <w:bCs/>
        </w:rPr>
        <w:t xml:space="preserve"> FORMATO APOYO A LA INDUSTRIA NACIONAL</w:t>
      </w:r>
      <w:r w:rsidRPr="00E90CA1">
        <w:rPr>
          <w:rFonts w:ascii="Garamond" w:eastAsia="Garamond" w:hAnsi="Garamond" w:cs="Garamond"/>
        </w:rPr>
        <w:t xml:space="preserve"> únicamente debe ser aportado por los proponentes extranjeros sin derecho a trato nacional que opten por incorporar personal calificado. En el evento que un proponente nacional o extranjero con trato nacional lo presente, no será una razón para no otorgar el puntaje de promoción de servicios nacionales o con trato nacional. </w:t>
      </w:r>
    </w:p>
    <w:p w14:paraId="38167D1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51C9069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Los proponentes plurales conformados por integrantes nacionales o extranjeros con derecho a trato nacional e integrantes extranjeros sin derecho a trato nacional podrán optar por Incorporación de componente nacional en servicios extranjeros de acuerdo con las reglas definidas en este numeral. </w:t>
      </w:r>
    </w:p>
    <w:p w14:paraId="280F7E2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7567F5E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En caso de no efectuar ningún ofrecimiento, el puntaje por este factor será de cero (0).</w:t>
      </w:r>
    </w:p>
    <w:p w14:paraId="3050DD2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94028E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ser acreedor del puntaje, el proponente deberá diligenciar el </w:t>
      </w:r>
      <w:r w:rsidRPr="00E90CA1">
        <w:rPr>
          <w:rFonts w:ascii="Garamond" w:eastAsia="Garamond" w:hAnsi="Garamond" w:cs="Garamond"/>
          <w:b/>
          <w:bCs/>
        </w:rPr>
        <w:t>FORMATO APOYO A LA INDUSTRIA NACIONAL.</w:t>
      </w:r>
    </w:p>
    <w:p w14:paraId="1D6E3808" w14:textId="77777777" w:rsidR="0087713C" w:rsidRPr="00E90CA1" w:rsidRDefault="0087713C" w:rsidP="0087713C">
      <w:pPr>
        <w:jc w:val="both"/>
        <w:rPr>
          <w:rFonts w:ascii="Garamond" w:eastAsia="Garamond" w:hAnsi="Garamond" w:cs="Garamond"/>
          <w:b/>
          <w:bCs/>
        </w:rPr>
      </w:pPr>
    </w:p>
    <w:p w14:paraId="28684607"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6.4 VINCULACIÓN DE PERSONAS CON DISCAPACIDAD</w:t>
      </w:r>
      <w:bookmarkStart w:id="5" w:name="_Hlk118970858"/>
      <w:r w:rsidRPr="00E90CA1">
        <w:rPr>
          <w:rFonts w:ascii="Garamond" w:eastAsia="Garamond" w:hAnsi="Garamond" w:cs="Garamond"/>
          <w:b/>
          <w:bCs/>
        </w:rPr>
        <w:t>:</w:t>
      </w:r>
    </w:p>
    <w:bookmarkEnd w:id="5"/>
    <w:p w14:paraId="43533A15" w14:textId="77777777" w:rsidR="0087713C" w:rsidRPr="00E90CA1" w:rsidRDefault="0087713C" w:rsidP="0087713C">
      <w:pPr>
        <w:jc w:val="both"/>
        <w:rPr>
          <w:rFonts w:ascii="Garamond" w:eastAsia="Garamond" w:hAnsi="Garamond" w:cs="Garamond"/>
          <w:b/>
          <w:bCs/>
        </w:rPr>
      </w:pPr>
    </w:p>
    <w:p w14:paraId="6AE812AA"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De conformidad con lo dispuesto en el artículo 2.2.1.2.4.2.6 del Decreto 392 de 2018, se asignarán UN (1) PUNTOS a los proponentes que acrediten la vinculación de trabajadores con discapacidad en su planta de personal, de acuerdo con los siguientes requisitos:</w:t>
      </w:r>
    </w:p>
    <w:p w14:paraId="6420F832" w14:textId="77777777" w:rsidR="0087713C" w:rsidRPr="00E90CA1" w:rsidRDefault="0087713C" w:rsidP="0087713C">
      <w:pPr>
        <w:jc w:val="both"/>
        <w:rPr>
          <w:rFonts w:ascii="Garamond" w:eastAsia="Garamond" w:hAnsi="Garamond" w:cs="Garamond"/>
        </w:rPr>
      </w:pPr>
    </w:p>
    <w:p w14:paraId="5FDE7A7E" w14:textId="77777777" w:rsidR="0087713C" w:rsidRPr="00E90CA1" w:rsidRDefault="0087713C" w:rsidP="00AA3321">
      <w:pPr>
        <w:widowControl/>
        <w:numPr>
          <w:ilvl w:val="0"/>
          <w:numId w:val="34"/>
        </w:numPr>
        <w:ind w:left="142" w:hanging="142"/>
        <w:jc w:val="both"/>
        <w:textAlignment w:val="auto"/>
        <w:rPr>
          <w:rFonts w:ascii="Garamond" w:eastAsia="Garamond" w:hAnsi="Garamond" w:cs="Garamond"/>
        </w:rPr>
      </w:pPr>
      <w:r w:rsidRPr="00E90CA1">
        <w:rPr>
          <w:rFonts w:ascii="Garamond" w:eastAsia="Garamond" w:hAnsi="Garamond" w:cs="Garamond"/>
        </w:rPr>
        <w:t>La persona natural, el representante legal de la persona jurídica o el revisor fiscal, según corresponda, certificará el número total de trabajadores vinculados a la planta de personal del proponente o sus integrantes a la fecha de cierre del proceso de selección.</w:t>
      </w:r>
    </w:p>
    <w:p w14:paraId="750E15ED" w14:textId="77777777" w:rsidR="0087713C" w:rsidRPr="00E90CA1" w:rsidRDefault="0087713C" w:rsidP="00AA3321">
      <w:pPr>
        <w:widowControl/>
        <w:numPr>
          <w:ilvl w:val="0"/>
          <w:numId w:val="34"/>
        </w:numPr>
        <w:ind w:left="142" w:hanging="142"/>
        <w:jc w:val="both"/>
        <w:textAlignment w:val="auto"/>
        <w:rPr>
          <w:rFonts w:ascii="Garamond" w:eastAsia="Garamond" w:hAnsi="Garamond" w:cs="Garamond"/>
        </w:rPr>
      </w:pPr>
      <w:r w:rsidRPr="00E90CA1">
        <w:rPr>
          <w:rFonts w:ascii="Garamond" w:eastAsia="Garamond" w:hAnsi="Garamond" w:cs="Garamond"/>
        </w:rPr>
        <w:t>Acreditar el número mínimo de personas con discapacidad en su planta de personal, de conformidad con lo señalado en el certificado expedido por el Ministerio de Trabajo, el cual deberá estar vigente a la fecha de cierre del proceso de selección.</w:t>
      </w:r>
    </w:p>
    <w:p w14:paraId="386C235A" w14:textId="77777777" w:rsidR="0087713C" w:rsidRPr="00E90CA1" w:rsidRDefault="0087713C" w:rsidP="0087713C">
      <w:pPr>
        <w:jc w:val="both"/>
        <w:rPr>
          <w:rFonts w:ascii="Garamond" w:eastAsia="Garamond" w:hAnsi="Garamond" w:cs="Garamond"/>
        </w:rPr>
      </w:pPr>
    </w:p>
    <w:p w14:paraId="27951015"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lastRenderedPageBreak/>
        <w:t>Verificados los anteriores requisitos, se asignarán UN (1) PUNTOS a quienes acrediten el número mínimo de trabajadores con discapacidad, señalados a continuación: </w:t>
      </w:r>
    </w:p>
    <w:p w14:paraId="1C96CE0C" w14:textId="77777777" w:rsidR="0087713C" w:rsidRPr="00E90CA1" w:rsidRDefault="0087713C" w:rsidP="0087713C">
      <w:pPr>
        <w:jc w:val="both"/>
        <w:rPr>
          <w:rFonts w:ascii="Garamond" w:eastAsia="Garamond" w:hAnsi="Garamond" w:cs="Garamond"/>
          <w:b/>
          <w:bCs/>
        </w:rPr>
      </w:pPr>
    </w:p>
    <w:tbl>
      <w:tblPr>
        <w:tblW w:w="0" w:type="auto"/>
        <w:jc w:val="center"/>
        <w:shd w:val="clear" w:color="auto" w:fill="FFFFFF"/>
        <w:tblCellMar>
          <w:left w:w="0" w:type="dxa"/>
          <w:right w:w="0" w:type="dxa"/>
        </w:tblCellMar>
        <w:tblLook w:val="04A0" w:firstRow="1" w:lastRow="0" w:firstColumn="1" w:lastColumn="0" w:noHBand="0" w:noVBand="1"/>
      </w:tblPr>
      <w:tblGrid>
        <w:gridCol w:w="3462"/>
        <w:gridCol w:w="2828"/>
      </w:tblGrid>
      <w:tr w:rsidR="0087713C" w:rsidRPr="00E90CA1" w14:paraId="18731518" w14:textId="77777777" w:rsidTr="0087713C">
        <w:trPr>
          <w:trHeight w:val="495"/>
          <w:jc w:val="center"/>
        </w:trPr>
        <w:tc>
          <w:tcPr>
            <w:tcW w:w="34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06B62B9"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Número total de trabajadores de la planta de personal del proponente</w:t>
            </w:r>
          </w:p>
        </w:tc>
        <w:tc>
          <w:tcPr>
            <w:tcW w:w="282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2B72E2C"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Número mínimo de trabajadores con discapacidad exigido</w:t>
            </w:r>
          </w:p>
        </w:tc>
      </w:tr>
      <w:tr w:rsidR="0087713C" w:rsidRPr="00E90CA1" w14:paraId="45EC8808" w14:textId="77777777" w:rsidTr="00F01798">
        <w:trPr>
          <w:trHeight w:val="261"/>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1FCFBA9" w14:textId="77777777" w:rsidR="0087713C" w:rsidRPr="00E90CA1" w:rsidRDefault="0087713C" w:rsidP="00F01798">
            <w:pPr>
              <w:jc w:val="both"/>
              <w:rPr>
                <w:rFonts w:ascii="Garamond" w:eastAsia="Garamond" w:hAnsi="Garamond" w:cs="Garamond"/>
                <w:b/>
                <w:bCs/>
              </w:rPr>
            </w:pPr>
            <w:r w:rsidRPr="00E90CA1">
              <w:rPr>
                <w:rFonts w:ascii="Garamond" w:eastAsia="Garamond" w:hAnsi="Garamond" w:cs="Garamond"/>
                <w:b/>
                <w:bCs/>
              </w:rPr>
              <w:t>Entre 1 y 30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14F2FE1"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1</w:t>
            </w:r>
          </w:p>
        </w:tc>
      </w:tr>
      <w:tr w:rsidR="0087713C" w:rsidRPr="00E90CA1" w14:paraId="41C8B53D" w14:textId="77777777" w:rsidTr="00F01798">
        <w:trPr>
          <w:trHeight w:val="247"/>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E2B64B7" w14:textId="77777777" w:rsidR="0087713C" w:rsidRPr="00E90CA1" w:rsidRDefault="0087713C" w:rsidP="00F01798">
            <w:pPr>
              <w:jc w:val="both"/>
              <w:rPr>
                <w:rFonts w:ascii="Garamond" w:eastAsia="Garamond" w:hAnsi="Garamond" w:cs="Garamond"/>
                <w:b/>
                <w:bCs/>
              </w:rPr>
            </w:pPr>
            <w:r w:rsidRPr="00E90CA1">
              <w:rPr>
                <w:rFonts w:ascii="Garamond" w:eastAsia="Garamond" w:hAnsi="Garamond" w:cs="Garamond"/>
                <w:b/>
                <w:bCs/>
              </w:rPr>
              <w:t>Entre 31 y 100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1C370BD"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2</w:t>
            </w:r>
          </w:p>
        </w:tc>
      </w:tr>
      <w:tr w:rsidR="0087713C" w:rsidRPr="00E90CA1" w14:paraId="0C1BD827" w14:textId="77777777" w:rsidTr="00F01798">
        <w:trPr>
          <w:trHeight w:val="247"/>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BDDAFF1" w14:textId="77777777" w:rsidR="0087713C" w:rsidRPr="00E90CA1" w:rsidRDefault="0087713C" w:rsidP="00F01798">
            <w:pPr>
              <w:jc w:val="both"/>
              <w:rPr>
                <w:rFonts w:ascii="Garamond" w:eastAsia="Garamond" w:hAnsi="Garamond" w:cs="Garamond"/>
                <w:b/>
                <w:bCs/>
              </w:rPr>
            </w:pPr>
            <w:r w:rsidRPr="00E90CA1">
              <w:rPr>
                <w:rFonts w:ascii="Garamond" w:eastAsia="Garamond" w:hAnsi="Garamond" w:cs="Garamond"/>
                <w:b/>
                <w:bCs/>
              </w:rPr>
              <w:t>Entre 101 y 150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B385AC"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3</w:t>
            </w:r>
          </w:p>
        </w:tc>
      </w:tr>
      <w:tr w:rsidR="0087713C" w:rsidRPr="00E90CA1" w14:paraId="5E818617" w14:textId="77777777" w:rsidTr="00F01798">
        <w:trPr>
          <w:trHeight w:val="60"/>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33FFA48" w14:textId="77777777" w:rsidR="0087713C" w:rsidRPr="00E90CA1" w:rsidRDefault="0087713C" w:rsidP="00F01798">
            <w:pPr>
              <w:jc w:val="both"/>
              <w:rPr>
                <w:rFonts w:ascii="Garamond" w:eastAsia="Garamond" w:hAnsi="Garamond" w:cs="Garamond"/>
                <w:b/>
                <w:bCs/>
              </w:rPr>
            </w:pPr>
            <w:r w:rsidRPr="00E90CA1">
              <w:rPr>
                <w:rFonts w:ascii="Garamond" w:eastAsia="Garamond" w:hAnsi="Garamond" w:cs="Garamond"/>
                <w:b/>
                <w:bCs/>
              </w:rPr>
              <w:t>Entre 151 y 200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87152C7"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4</w:t>
            </w:r>
          </w:p>
        </w:tc>
      </w:tr>
      <w:tr w:rsidR="0087713C" w:rsidRPr="00E90CA1" w14:paraId="0783D575" w14:textId="77777777" w:rsidTr="00F01798">
        <w:trPr>
          <w:trHeight w:val="85"/>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A020C7B" w14:textId="77777777" w:rsidR="0087713C" w:rsidRPr="00E90CA1" w:rsidRDefault="0087713C" w:rsidP="00F01798">
            <w:pPr>
              <w:jc w:val="both"/>
              <w:rPr>
                <w:rFonts w:ascii="Garamond" w:eastAsia="Garamond" w:hAnsi="Garamond" w:cs="Garamond"/>
                <w:b/>
                <w:bCs/>
              </w:rPr>
            </w:pPr>
            <w:r w:rsidRPr="00E90CA1">
              <w:rPr>
                <w:rFonts w:ascii="Garamond" w:eastAsia="Garamond" w:hAnsi="Garamond" w:cs="Garamond"/>
                <w:b/>
                <w:bCs/>
              </w:rPr>
              <w:t>Más de 200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BA58248"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5</w:t>
            </w:r>
          </w:p>
        </w:tc>
      </w:tr>
    </w:tbl>
    <w:p w14:paraId="67A0A00D" w14:textId="77777777" w:rsidR="0087713C" w:rsidRPr="00E90CA1" w:rsidRDefault="0087713C" w:rsidP="0087713C">
      <w:pPr>
        <w:jc w:val="both"/>
        <w:rPr>
          <w:rFonts w:ascii="Garamond" w:eastAsia="Garamond" w:hAnsi="Garamond" w:cs="Garamond"/>
          <w:b/>
          <w:bCs/>
        </w:rPr>
      </w:pPr>
    </w:p>
    <w:p w14:paraId="1828F58E"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b/>
          <w:bCs/>
        </w:rPr>
        <w:t>PARÁGRAFO. </w:t>
      </w:r>
      <w:r w:rsidRPr="00E90CA1">
        <w:rPr>
          <w:rFonts w:ascii="Garamond" w:eastAsia="Garamond" w:hAnsi="Garamond" w:cs="Garamond"/>
        </w:rPr>
        <w:t>Para efectos de lo señalado en el presente artículo, si la oferta es presentada por un consorcio, unión temporal o promesa de sociedad futura, se tendrá en cuenta la planta de personal del integrante del proponente plural que aporte como mínimo el cuarenta por ciento (40%) de la experiencia requerida para la respectiva contratación.</w:t>
      </w:r>
    </w:p>
    <w:p w14:paraId="76611276" w14:textId="77777777" w:rsidR="0087713C" w:rsidRPr="00E90CA1" w:rsidRDefault="0087713C" w:rsidP="0087713C">
      <w:pPr>
        <w:jc w:val="both"/>
        <w:rPr>
          <w:rFonts w:ascii="Garamond" w:eastAsia="Garamond" w:hAnsi="Garamond" w:cs="Garamond"/>
        </w:rPr>
      </w:pPr>
    </w:p>
    <w:p w14:paraId="050E3CD2" w14:textId="77777777" w:rsidR="0087713C" w:rsidRPr="00E90CA1" w:rsidRDefault="0087713C" w:rsidP="0087713C">
      <w:pPr>
        <w:jc w:val="both"/>
        <w:rPr>
          <w:rFonts w:ascii="Garamond" w:eastAsia="Garamond" w:hAnsi="Garamond" w:cs="Garamond"/>
          <w:b/>
          <w:bCs/>
          <w:color w:val="000000"/>
          <w:lang w:eastAsia="es-CO"/>
        </w:rPr>
      </w:pPr>
      <w:r w:rsidRPr="00E90CA1">
        <w:rPr>
          <w:rFonts w:ascii="Garamond" w:eastAsia="Garamond" w:hAnsi="Garamond" w:cs="Garamond"/>
          <w:b/>
          <w:bCs/>
          <w:color w:val="000000" w:themeColor="text1"/>
          <w:lang w:eastAsia="es-CO"/>
        </w:rPr>
        <w:t>6.5.</w:t>
      </w:r>
      <w:r w:rsidRPr="00E90CA1">
        <w:rPr>
          <w:rFonts w:ascii="Garamond" w:eastAsia="Garamond" w:hAnsi="Garamond" w:cs="Garamond"/>
        </w:rPr>
        <w:t xml:space="preserve"> </w:t>
      </w:r>
      <w:r w:rsidRPr="00E90CA1">
        <w:rPr>
          <w:rFonts w:ascii="Garamond" w:eastAsia="Garamond" w:hAnsi="Garamond" w:cs="Garamond"/>
          <w:b/>
          <w:bCs/>
          <w:color w:val="000000" w:themeColor="text1"/>
          <w:lang w:eastAsia="es-CO"/>
        </w:rPr>
        <w:t>EMPRENDIMIENTO Y EMPRESAS DE MUJERES (0.25 PUNTOS)</w:t>
      </w:r>
      <w:bookmarkStart w:id="6" w:name="_Hlk118970878"/>
      <w:r w:rsidRPr="00E90CA1">
        <w:rPr>
          <w:rFonts w:ascii="Garamond" w:eastAsia="Garamond" w:hAnsi="Garamond" w:cs="Garamond"/>
          <w:b/>
          <w:bCs/>
        </w:rPr>
        <w:t>:</w:t>
      </w:r>
      <w:bookmarkEnd w:id="6"/>
    </w:p>
    <w:p w14:paraId="0E3FF2D3" w14:textId="77777777" w:rsidR="0087713C" w:rsidRPr="00E90CA1" w:rsidRDefault="0087713C" w:rsidP="0087713C">
      <w:pPr>
        <w:jc w:val="both"/>
        <w:rPr>
          <w:rFonts w:ascii="Garamond" w:eastAsia="Garamond" w:hAnsi="Garamond" w:cs="Garamond"/>
        </w:rPr>
      </w:pPr>
    </w:p>
    <w:p w14:paraId="4653346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Entidad asignará un puntaje de cero puntos veinticinco (0,25) al Proponente que acredite la calidad de emprendimiento y empresa de mujeres con domicilio en el territorio nacional de conformidad con la previsto en el artículo 2.2.1.2.4.2.14 del Decreto 1860 de 2021 o la norma que lo modifique, sustituya o complemente. </w:t>
      </w:r>
    </w:p>
    <w:p w14:paraId="010E7CF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3DD850C" w14:textId="77777777" w:rsidR="0087713C" w:rsidRPr="00E90CA1" w:rsidRDefault="0087713C" w:rsidP="0087713C">
      <w:pPr>
        <w:spacing w:line="254" w:lineRule="auto"/>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Para acreditar la condición de emprendimiento y empresas de mujeres, se aplicará alguno de los siguientes criterios:</w:t>
      </w:r>
    </w:p>
    <w:p w14:paraId="0445EB5D" w14:textId="77777777" w:rsidR="0087713C" w:rsidRPr="00E90CA1" w:rsidRDefault="0087713C" w:rsidP="0087713C">
      <w:pPr>
        <w:spacing w:line="254" w:lineRule="auto"/>
        <w:jc w:val="both"/>
        <w:rPr>
          <w:rFonts w:ascii="Garamond" w:eastAsia="Garamond" w:hAnsi="Garamond" w:cs="Garamond"/>
        </w:rPr>
      </w:pPr>
      <w:r w:rsidRPr="00E90CA1">
        <w:rPr>
          <w:rFonts w:ascii="Garamond" w:eastAsia="Garamond" w:hAnsi="Garamond" w:cs="Garamond"/>
        </w:rPr>
        <w:t xml:space="preserve"> </w:t>
      </w:r>
    </w:p>
    <w:tbl>
      <w:tblPr>
        <w:tblW w:w="8550" w:type="dxa"/>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5"/>
        <w:gridCol w:w="1185"/>
      </w:tblGrid>
      <w:tr w:rsidR="0087713C" w:rsidRPr="00E90CA1" w14:paraId="4DD2E5C7" w14:textId="77777777" w:rsidTr="00F01798">
        <w:trPr>
          <w:trHeight w:val="60"/>
        </w:trPr>
        <w:tc>
          <w:tcPr>
            <w:tcW w:w="7365" w:type="dxa"/>
            <w:tcBorders>
              <w:top w:val="single" w:sz="8" w:space="0" w:color="auto"/>
              <w:left w:val="single" w:sz="8" w:space="0" w:color="auto"/>
              <w:bottom w:val="single" w:sz="8" w:space="0" w:color="auto"/>
              <w:right w:val="single" w:sz="8" w:space="0" w:color="auto"/>
            </w:tcBorders>
            <w:hideMark/>
          </w:tcPr>
          <w:p w14:paraId="09631123"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b/>
                <w:bCs/>
              </w:rPr>
              <w:t>REQUISITO</w:t>
            </w:r>
          </w:p>
        </w:tc>
        <w:tc>
          <w:tcPr>
            <w:tcW w:w="1185" w:type="dxa"/>
            <w:tcBorders>
              <w:top w:val="single" w:sz="8" w:space="0" w:color="auto"/>
              <w:left w:val="single" w:sz="8" w:space="0" w:color="auto"/>
              <w:bottom w:val="single" w:sz="8" w:space="0" w:color="auto"/>
              <w:right w:val="single" w:sz="8" w:space="0" w:color="auto"/>
            </w:tcBorders>
            <w:hideMark/>
          </w:tcPr>
          <w:p w14:paraId="38952C57"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b/>
                <w:bCs/>
              </w:rPr>
              <w:t>PUNTAJE</w:t>
            </w:r>
          </w:p>
        </w:tc>
      </w:tr>
      <w:tr w:rsidR="0087713C" w:rsidRPr="00E90CA1" w14:paraId="3C5FED04" w14:textId="77777777" w:rsidTr="00F01798">
        <w:tc>
          <w:tcPr>
            <w:tcW w:w="7365" w:type="dxa"/>
            <w:tcBorders>
              <w:top w:val="single" w:sz="8" w:space="0" w:color="auto"/>
              <w:left w:val="single" w:sz="8" w:space="0" w:color="auto"/>
              <w:bottom w:val="single" w:sz="8" w:space="0" w:color="auto"/>
              <w:right w:val="single" w:sz="8" w:space="0" w:color="auto"/>
            </w:tcBorders>
            <w:hideMark/>
          </w:tcPr>
          <w:p w14:paraId="2EC5CF1F" w14:textId="77777777" w:rsidR="0087713C" w:rsidRPr="00E90CA1" w:rsidRDefault="0087713C" w:rsidP="00F01798">
            <w:pPr>
              <w:jc w:val="both"/>
              <w:rPr>
                <w:rFonts w:ascii="Garamond" w:eastAsia="Garamond" w:hAnsi="Garamond" w:cs="Garamond"/>
              </w:rPr>
            </w:pPr>
            <w:r w:rsidRPr="00E90CA1">
              <w:rPr>
                <w:rFonts w:ascii="Garamond" w:eastAsia="Garamond" w:hAnsi="Garamond" w:cs="Garamond"/>
              </w:rPr>
              <w:t>1. El cincuenta por ciento (50%) de las acciones, partes de interés o cuotas de participación de la persona jurídica pertenezcan a mujeres y los derechos de propiedad hayan pertenecido a estas durante al menos el último año anterior a la fecha de cierre del Proceso de Selección.</w:t>
            </w:r>
          </w:p>
        </w:tc>
        <w:tc>
          <w:tcPr>
            <w:tcW w:w="1185" w:type="dxa"/>
            <w:tcBorders>
              <w:top w:val="single" w:sz="8" w:space="0" w:color="auto"/>
              <w:left w:val="single" w:sz="8" w:space="0" w:color="auto"/>
              <w:bottom w:val="single" w:sz="8" w:space="0" w:color="auto"/>
              <w:right w:val="single" w:sz="8" w:space="0" w:color="auto"/>
            </w:tcBorders>
            <w:hideMark/>
          </w:tcPr>
          <w:p w14:paraId="75A7AB34"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61E499C2" w14:textId="77777777" w:rsidTr="00F01798">
        <w:tc>
          <w:tcPr>
            <w:tcW w:w="7365" w:type="dxa"/>
            <w:tcBorders>
              <w:top w:val="single" w:sz="8" w:space="0" w:color="auto"/>
              <w:left w:val="single" w:sz="8" w:space="0" w:color="auto"/>
              <w:bottom w:val="single" w:sz="8" w:space="0" w:color="auto"/>
              <w:right w:val="single" w:sz="8" w:space="0" w:color="auto"/>
            </w:tcBorders>
            <w:hideMark/>
          </w:tcPr>
          <w:p w14:paraId="4714877F" w14:textId="77777777" w:rsidR="0087713C" w:rsidRPr="00E90CA1" w:rsidRDefault="0087713C" w:rsidP="00F01798">
            <w:pPr>
              <w:jc w:val="both"/>
              <w:rPr>
                <w:rFonts w:ascii="Garamond" w:eastAsia="Garamond" w:hAnsi="Garamond" w:cs="Garamond"/>
              </w:rPr>
            </w:pPr>
            <w:r w:rsidRPr="00E90CA1">
              <w:rPr>
                <w:rFonts w:ascii="Garamond" w:eastAsia="Garamond" w:hAnsi="Garamond" w:cs="Garamond"/>
              </w:rPr>
              <w:t>2. 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tc>
        <w:tc>
          <w:tcPr>
            <w:tcW w:w="1185" w:type="dxa"/>
            <w:tcBorders>
              <w:top w:val="single" w:sz="8" w:space="0" w:color="auto"/>
              <w:left w:val="single" w:sz="8" w:space="0" w:color="auto"/>
              <w:bottom w:val="single" w:sz="8" w:space="0" w:color="auto"/>
              <w:right w:val="single" w:sz="8" w:space="0" w:color="auto"/>
            </w:tcBorders>
            <w:hideMark/>
          </w:tcPr>
          <w:p w14:paraId="799EF331"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7D189A50" w14:textId="77777777" w:rsidTr="00F01798">
        <w:tc>
          <w:tcPr>
            <w:tcW w:w="7365" w:type="dxa"/>
            <w:tcBorders>
              <w:top w:val="single" w:sz="8" w:space="0" w:color="auto"/>
              <w:left w:val="single" w:sz="8" w:space="0" w:color="auto"/>
              <w:bottom w:val="single" w:sz="8" w:space="0" w:color="auto"/>
              <w:right w:val="single" w:sz="8" w:space="0" w:color="auto"/>
            </w:tcBorders>
            <w:hideMark/>
          </w:tcPr>
          <w:p w14:paraId="19EB842A" w14:textId="77777777" w:rsidR="0087713C" w:rsidRPr="00E90CA1" w:rsidRDefault="0087713C" w:rsidP="00F01798">
            <w:pPr>
              <w:jc w:val="both"/>
              <w:rPr>
                <w:rFonts w:ascii="Garamond" w:eastAsia="Garamond" w:hAnsi="Garamond" w:cs="Garamond"/>
              </w:rPr>
            </w:pPr>
            <w:r w:rsidRPr="00E90CA1">
              <w:rPr>
                <w:rFonts w:ascii="Garamond" w:eastAsia="Garamond" w:hAnsi="Garamond" w:cs="Garamond"/>
              </w:rPr>
              <w:t xml:space="preserve">3. Cuando la persona natural sea una mujer y haya ejercido actividades </w:t>
            </w:r>
            <w:r w:rsidRPr="00E90CA1">
              <w:rPr>
                <w:rFonts w:ascii="Garamond" w:eastAsia="Garamond" w:hAnsi="Garamond" w:cs="Garamond"/>
              </w:rPr>
              <w:lastRenderedPageBreak/>
              <w:t>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w:t>
            </w:r>
          </w:p>
        </w:tc>
        <w:tc>
          <w:tcPr>
            <w:tcW w:w="1185" w:type="dxa"/>
            <w:tcBorders>
              <w:top w:val="single" w:sz="8" w:space="0" w:color="auto"/>
              <w:left w:val="single" w:sz="8" w:space="0" w:color="auto"/>
              <w:bottom w:val="single" w:sz="8" w:space="0" w:color="auto"/>
              <w:right w:val="single" w:sz="8" w:space="0" w:color="auto"/>
            </w:tcBorders>
            <w:hideMark/>
          </w:tcPr>
          <w:p w14:paraId="7B3A0D2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lastRenderedPageBreak/>
              <w:t>0.25</w:t>
            </w:r>
          </w:p>
        </w:tc>
      </w:tr>
      <w:tr w:rsidR="0087713C" w:rsidRPr="00E90CA1" w14:paraId="72DF6132" w14:textId="77777777" w:rsidTr="00F01798">
        <w:tc>
          <w:tcPr>
            <w:tcW w:w="7365" w:type="dxa"/>
            <w:tcBorders>
              <w:top w:val="single" w:sz="8" w:space="0" w:color="auto"/>
              <w:left w:val="single" w:sz="8" w:space="0" w:color="auto"/>
              <w:bottom w:val="single" w:sz="8" w:space="0" w:color="auto"/>
              <w:right w:val="single" w:sz="8" w:space="0" w:color="auto"/>
            </w:tcBorders>
            <w:hideMark/>
          </w:tcPr>
          <w:p w14:paraId="33E4F1F7" w14:textId="77777777" w:rsidR="0087713C" w:rsidRPr="00E90CA1" w:rsidRDefault="0087713C" w:rsidP="00F01798">
            <w:pPr>
              <w:jc w:val="both"/>
              <w:rPr>
                <w:rFonts w:ascii="Garamond" w:eastAsia="Garamond" w:hAnsi="Garamond" w:cs="Garamond"/>
              </w:rPr>
            </w:pPr>
            <w:r w:rsidRPr="00E90CA1">
              <w:rPr>
                <w:rFonts w:ascii="Garamond" w:eastAsia="Garamond" w:hAnsi="Garamond" w:cs="Garamond"/>
              </w:rPr>
              <w:t>4. Para las asociaciones y cooperativas, cuando más del cincuenta por ciento (50%) de los asociados sean mujeres y la participación haya correspondido a estas durante al menos el último año anterior a la fecha de cierre del Proceso de Selección. Esta circunstancia se acreditará mediante certificación expedida por el representante legal.</w:t>
            </w:r>
          </w:p>
        </w:tc>
        <w:tc>
          <w:tcPr>
            <w:tcW w:w="1185" w:type="dxa"/>
            <w:tcBorders>
              <w:top w:val="single" w:sz="8" w:space="0" w:color="auto"/>
              <w:left w:val="single" w:sz="8" w:space="0" w:color="auto"/>
              <w:bottom w:val="single" w:sz="8" w:space="0" w:color="auto"/>
              <w:right w:val="single" w:sz="8" w:space="0" w:color="auto"/>
            </w:tcBorders>
            <w:hideMark/>
          </w:tcPr>
          <w:p w14:paraId="712350CB"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bl>
    <w:p w14:paraId="7EA0B944"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76F05A8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Las certificaciones para acreditar deben expedirse bajo la gravedad de juramento con una fecha de máximo treinta (30) días calendario anteriores a la prevista para el cierre del procedimiento de selección.</w:t>
      </w:r>
    </w:p>
    <w:p w14:paraId="7DCD5AAF"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4A1CD898" w14:textId="77777777" w:rsidR="0087713C" w:rsidRPr="00E90CA1" w:rsidRDefault="0087713C" w:rsidP="0087713C">
      <w:pPr>
        <w:spacing w:line="254" w:lineRule="auto"/>
        <w:jc w:val="both"/>
        <w:rPr>
          <w:rFonts w:ascii="Garamond" w:eastAsia="Garamond" w:hAnsi="Garamond" w:cs="Garamond"/>
        </w:rPr>
      </w:pPr>
      <w:r w:rsidRPr="00E90CA1">
        <w:rPr>
          <w:rFonts w:ascii="Garamond" w:eastAsia="Garamond" w:hAnsi="Garamond" w:cs="Garamond"/>
        </w:rPr>
        <w:t>Para proponentes plurales, la condición de emprendimiento y empresas de mujeres solo se aplicará si por lo menos uno de los integrantes acredita que tiene la condición de emprendimiento y empresa de mujeres y tiene una participación igual o superior al diez por ciento (10%) en el consorcio o la unión temporal.</w:t>
      </w:r>
    </w:p>
    <w:p w14:paraId="4FAE2426"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66AD92F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que el Proponente obtenga este puntaje debe diligenciar el </w:t>
      </w:r>
      <w:r w:rsidRPr="00E90CA1">
        <w:rPr>
          <w:rFonts w:ascii="Garamond" w:eastAsia="Garamond" w:hAnsi="Garamond" w:cs="Garamond"/>
          <w:b/>
          <w:bCs/>
        </w:rPr>
        <w:t xml:space="preserve">FORMATO ACREDITACIÓN DE EMPRENDIMIENTO Y EMPRESA DE MUJERES </w:t>
      </w:r>
      <w:r w:rsidRPr="00E90CA1">
        <w:rPr>
          <w:rFonts w:ascii="Garamond" w:eastAsia="Garamond" w:hAnsi="Garamond" w:cs="Garamond"/>
        </w:rPr>
        <w:t xml:space="preserve">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 </w:t>
      </w:r>
    </w:p>
    <w:p w14:paraId="2BEC847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BA2CEE7"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color w:val="000000" w:themeColor="text1"/>
        </w:rPr>
        <w:t>Tratándose de Proponentes Plurales este puntaje solo se otorgará si por lo menos uno de los integrantes acredita la calidad de emprendimiento y empresa de mujeres y tiene una participación igual o superior al diez por ciento (10 %) en el consorcio o en la unión temporal.</w:t>
      </w:r>
    </w:p>
    <w:p w14:paraId="1FE84F8F" w14:textId="77777777" w:rsidR="0087713C" w:rsidRPr="00E90CA1" w:rsidRDefault="0087713C" w:rsidP="0087713C">
      <w:pPr>
        <w:jc w:val="both"/>
        <w:rPr>
          <w:rFonts w:ascii="Garamond" w:eastAsia="Garamond" w:hAnsi="Garamond" w:cs="Garamond"/>
        </w:rPr>
      </w:pPr>
    </w:p>
    <w:p w14:paraId="2E40DA0C" w14:textId="77777777" w:rsidR="0087713C" w:rsidRPr="00E90CA1" w:rsidRDefault="0087713C" w:rsidP="0087713C">
      <w:pPr>
        <w:pStyle w:val="Ttulo2"/>
        <w:numPr>
          <w:ilvl w:val="0"/>
          <w:numId w:val="0"/>
        </w:numPr>
        <w:shd w:val="clear" w:color="auto" w:fill="FFFFFF"/>
        <w:spacing w:before="0" w:after="0"/>
        <w:rPr>
          <w:rFonts w:ascii="Garamond" w:hAnsi="Garamond" w:cs="Arial"/>
          <w:caps/>
          <w:szCs w:val="24"/>
          <w:lang w:eastAsia="es-CO"/>
        </w:rPr>
      </w:pPr>
      <w:r w:rsidRPr="00E90CA1">
        <w:rPr>
          <w:rFonts w:ascii="Garamond" w:eastAsia="Garamond" w:hAnsi="Garamond" w:cs="Garamond"/>
          <w:iCs w:val="0"/>
          <w:color w:val="000000" w:themeColor="text1"/>
          <w:kern w:val="3"/>
          <w:szCs w:val="24"/>
          <w:lang w:val="es-CO" w:eastAsia="es-CO" w:bidi="hi-IN"/>
        </w:rPr>
        <w:t>6.6. MIPYME DOMICILIADA EN COLOMBIA </w:t>
      </w:r>
    </w:p>
    <w:p w14:paraId="08F9C193" w14:textId="77777777" w:rsidR="0087713C" w:rsidRPr="00E90CA1" w:rsidRDefault="0087713C" w:rsidP="0087713C">
      <w:pPr>
        <w:jc w:val="both"/>
        <w:rPr>
          <w:rFonts w:ascii="Garamond" w:hAnsi="Garamond" w:cs="Arial"/>
        </w:rPr>
      </w:pPr>
    </w:p>
    <w:p w14:paraId="7083D541" w14:textId="77777777" w:rsidR="0087713C" w:rsidRPr="00E90CA1" w:rsidRDefault="0087713C" w:rsidP="0087713C">
      <w:pPr>
        <w:jc w:val="both"/>
        <w:rPr>
          <w:rFonts w:ascii="Garamond" w:hAnsi="Garamond" w:cs="Arial"/>
        </w:rPr>
      </w:pPr>
      <w:r w:rsidRPr="00E90CA1">
        <w:rPr>
          <w:rFonts w:ascii="Garamond" w:hAnsi="Garamond" w:cs="Arial"/>
        </w:rPr>
        <w:t>La Entidad asignará un puntaje máximo de hasta cero puntos veinticinco (0,25) al Proponente que acredite la calidad de Mipyme domiciliada en Colombia de conformidad con el artículo 2.2.1.13.2.2 del Decreto 1074 de 2015 o la norma que lo modifique, sustituya o complemente.</w:t>
      </w:r>
    </w:p>
    <w:p w14:paraId="0C9908F1" w14:textId="77777777" w:rsidR="0087713C" w:rsidRPr="00E90CA1" w:rsidRDefault="0087713C" w:rsidP="0087713C">
      <w:pPr>
        <w:jc w:val="both"/>
        <w:rPr>
          <w:rFonts w:ascii="Garamond" w:hAnsi="Garamond"/>
        </w:rPr>
      </w:pPr>
      <w:r w:rsidRPr="00E90CA1">
        <w:rPr>
          <w:rFonts w:ascii="Garamond" w:hAnsi="Garamond"/>
        </w:rPr>
        <w:t xml:space="preserve">Para obtener el puntaje, el Proponente entregará copia del certificado del Registro Único de Proponentes, el cual deberá encontrarse vigente y en firme al momento de su presentación y certificación expedida por parte del Representante Legal y/o revisor fiscal (si aplica), en la cual acredite el tamaño de la empresa, a través del formato para tal fin. Para la obtención del puntaje será requisito </w:t>
      </w:r>
      <w:r w:rsidRPr="00E90CA1">
        <w:rPr>
          <w:rFonts w:ascii="Garamond" w:hAnsi="Garamond"/>
        </w:rPr>
        <w:lastRenderedPageBreak/>
        <w:t>la presentación de los dos documentos. Si el Proponente debió subsanar la entrega del RUP, éste será válido en cuanto a los requisitos habilitantes relacionados con el número de contratos aportados para acreditar la experiencia solicitada y los índices de la capacidad financiera y organizacional. Sin embargo, el certificado no se tendrá en cuenta para la asignación del puntaje adicional, por lo que obtendrá cero (0) puntos por este factor de evaluación.</w:t>
      </w:r>
    </w:p>
    <w:p w14:paraId="65F8AF6F" w14:textId="77777777" w:rsidR="0087713C" w:rsidRPr="00E90CA1" w:rsidRDefault="0087713C" w:rsidP="0087713C">
      <w:pPr>
        <w:jc w:val="both"/>
        <w:rPr>
          <w:rFonts w:ascii="Garamond" w:hAnsi="Garamond"/>
        </w:rPr>
      </w:pPr>
    </w:p>
    <w:p w14:paraId="106F23C6" w14:textId="77777777" w:rsidR="0087713C" w:rsidRPr="00E90CA1" w:rsidRDefault="0087713C" w:rsidP="0087713C">
      <w:pPr>
        <w:jc w:val="both"/>
        <w:rPr>
          <w:rFonts w:ascii="Garamond" w:hAnsi="Garamond"/>
        </w:rPr>
      </w:pPr>
      <w:r w:rsidRPr="00E90CA1">
        <w:rPr>
          <w:rFonts w:ascii="Garamond" w:hAnsi="Garamond"/>
        </w:rPr>
        <w:t>Tratándose de Proponentes Plurales este puntaje se otorgará si por lo menos uno de los integrantes acredita la calidad de Mipyme y tiene una participación igual o superior al diez por ciento (10 %) en el consorcio o en la unión temporal. En caso de que dos o más de los integrantes del Proponente Plural cumplan la anterior condición y acrediten distintos rangos de tamaño empresarial previstos en el artículo 2.2.1.13.2.2 del Decreto 1074 de 2015, el otorgamiento de puntaje se realizará dependiendo de aquel integrante del Proponente Plural que acredite el tamaño empresarial que otorgue mayor puntaje en los términos de este numeral. [A modo de ejemplo, si uno de los integrantes del Proponente Plural acredita la condición de Mediana Empresa y otro la condición de Microempresa, el otorgamiento de puntaje será de cero puntos veinticinco (0.25) puntos].</w:t>
      </w:r>
    </w:p>
    <w:p w14:paraId="12BC0C5E" w14:textId="77777777" w:rsidR="0087713C" w:rsidRPr="00E90CA1" w:rsidRDefault="0087713C" w:rsidP="0087713C">
      <w:pPr>
        <w:jc w:val="both"/>
        <w:rPr>
          <w:rFonts w:ascii="Garamond" w:hAnsi="Garamond"/>
        </w:rPr>
      </w:pPr>
    </w:p>
    <w:p w14:paraId="533336C8" w14:textId="77777777" w:rsidR="0087713C" w:rsidRPr="00E90CA1" w:rsidRDefault="0087713C" w:rsidP="0087713C">
      <w:pPr>
        <w:widowControl/>
        <w:suppressAutoHyphens w:val="0"/>
        <w:autoSpaceDE w:val="0"/>
        <w:adjustRightInd w:val="0"/>
        <w:rPr>
          <w:rFonts w:ascii="Garamond" w:hAnsi="Garamond" w:cs="Garamond"/>
          <w:color w:val="000000"/>
          <w:kern w:val="0"/>
          <w:lang w:eastAsia="es-CO" w:bidi="ar-SA"/>
        </w:rPr>
      </w:pPr>
      <w:r w:rsidRPr="00E90CA1">
        <w:rPr>
          <w:rFonts w:ascii="Garamond" w:hAnsi="Garamond" w:cs="Garamond"/>
          <w:color w:val="000000"/>
          <w:kern w:val="0"/>
          <w:lang w:eastAsia="es-CO" w:bidi="ar-SA"/>
        </w:rPr>
        <w:t>Las personas naturales, no obligadas a tener RUP, se acreditan como MIPYME con la certificación expedida por ellos y un contador público en la que se señale su condición de MIPYME y su tamaño empresarial, adjuntando copia del registro mercantil, expedido por la Cámara de Comercio o por la autoridad que sea competente.</w:t>
      </w:r>
    </w:p>
    <w:p w14:paraId="6EC97F2E" w14:textId="77777777" w:rsidR="0087713C" w:rsidRPr="00E90CA1" w:rsidRDefault="0087713C" w:rsidP="0087713C">
      <w:pPr>
        <w:widowControl/>
        <w:suppressAutoHyphens w:val="0"/>
        <w:autoSpaceDE w:val="0"/>
        <w:adjustRightInd w:val="0"/>
        <w:rPr>
          <w:rFonts w:ascii="Garamond" w:hAnsi="Garamond" w:cs="Garamond"/>
          <w:color w:val="000000"/>
          <w:kern w:val="0"/>
          <w:lang w:eastAsia="es-CO" w:bidi="ar-SA"/>
        </w:rPr>
      </w:pPr>
    </w:p>
    <w:p w14:paraId="4320F076" w14:textId="77777777" w:rsidR="0087713C" w:rsidRPr="00E90CA1" w:rsidRDefault="0087713C" w:rsidP="0087713C">
      <w:pPr>
        <w:jc w:val="both"/>
        <w:rPr>
          <w:rFonts w:ascii="Garamond" w:hAnsi="Garamond" w:cs="Arial"/>
        </w:rPr>
      </w:pPr>
      <w:r w:rsidRPr="00E90CA1">
        <w:rPr>
          <w:rFonts w:ascii="Garamond" w:hAnsi="Garamond" w:cs="Garamond"/>
          <w:color w:val="000000"/>
          <w:kern w:val="0"/>
          <w:lang w:eastAsia="es-CO" w:bidi="ar-SA"/>
        </w:rPr>
        <w:t>Las personas jurídicas, no obligadas a tener RUP, se acreditan como MIPYME con la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 en la que se señale su condición de MIPYME o su tamaño empresarial.</w:t>
      </w:r>
    </w:p>
    <w:p w14:paraId="61B5B64F" w14:textId="77777777" w:rsidR="0087713C" w:rsidRPr="00E90CA1" w:rsidRDefault="0087713C" w:rsidP="0087713C">
      <w:pPr>
        <w:jc w:val="both"/>
        <w:rPr>
          <w:rFonts w:ascii="Garamond" w:eastAsia="Garamond" w:hAnsi="Garamond" w:cs="Garamond"/>
        </w:rPr>
      </w:pPr>
    </w:p>
    <w:p w14:paraId="131FCD91" w14:textId="77777777" w:rsidR="0087713C" w:rsidRPr="00E90CA1" w:rsidRDefault="0087713C" w:rsidP="00AA3321">
      <w:pPr>
        <w:pStyle w:val="Ttulo2"/>
        <w:numPr>
          <w:ilvl w:val="0"/>
          <w:numId w:val="35"/>
        </w:numPr>
        <w:tabs>
          <w:tab w:val="num" w:pos="432"/>
        </w:tabs>
        <w:spacing w:before="0" w:after="0"/>
        <w:ind w:left="432" w:hanging="432"/>
        <w:rPr>
          <w:rFonts w:ascii="Garamond" w:eastAsia="Garamond" w:hAnsi="Garamond" w:cs="Garamond"/>
          <w:kern w:val="3"/>
          <w:szCs w:val="24"/>
          <w:lang w:val="es-CO" w:eastAsia="zh-CN"/>
        </w:rPr>
      </w:pPr>
      <w:r w:rsidRPr="00E90CA1">
        <w:rPr>
          <w:rFonts w:ascii="Garamond" w:eastAsia="Garamond" w:hAnsi="Garamond" w:cs="Garamond"/>
          <w:kern w:val="3"/>
          <w:szCs w:val="24"/>
          <w:lang w:val="es-CO" w:eastAsia="zh-CN"/>
        </w:rPr>
        <w:t xml:space="preserve">REGLAS DE DESEMPATE DE OFERTAS </w:t>
      </w:r>
    </w:p>
    <w:p w14:paraId="461DF77C" w14:textId="77777777" w:rsidR="0087713C" w:rsidRPr="00E90CA1" w:rsidRDefault="0087713C" w:rsidP="0087713C">
      <w:pPr>
        <w:rPr>
          <w:rFonts w:ascii="Garamond" w:eastAsia="Garamond" w:hAnsi="Garamond" w:cs="Garamond"/>
          <w:u w:val="single"/>
        </w:rPr>
      </w:pPr>
    </w:p>
    <w:p w14:paraId="06AC38A7" w14:textId="48CBEFBF" w:rsidR="0087713C" w:rsidRPr="00E90CA1" w:rsidRDefault="0087713C" w:rsidP="0087713C">
      <w:pPr>
        <w:ind w:right="48"/>
        <w:jc w:val="both"/>
        <w:rPr>
          <w:rFonts w:ascii="Garamond" w:eastAsia="Garamond" w:hAnsi="Garamond" w:cs="Garamond"/>
          <w:b/>
          <w:bCs/>
          <w:bdr w:val="none" w:sz="0" w:space="0" w:color="auto" w:frame="1"/>
          <w:shd w:val="clear" w:color="auto" w:fill="FFFFFF"/>
        </w:rPr>
      </w:pPr>
      <w:r w:rsidRPr="00E90CA1">
        <w:rPr>
          <w:rFonts w:ascii="Garamond" w:eastAsia="Garamond" w:hAnsi="Garamond" w:cs="Garamond"/>
          <w:b/>
          <w:bCs/>
          <w:bdr w:val="none" w:sz="0" w:space="0" w:color="auto" w:frame="1"/>
          <w:shd w:val="clear" w:color="auto" w:fill="FFFFFF"/>
        </w:rPr>
        <w:t xml:space="preserve">NOTA: </w:t>
      </w:r>
      <w:r w:rsidRPr="00E90CA1">
        <w:rPr>
          <w:rFonts w:ascii="Garamond" w:eastAsia="Garamond" w:hAnsi="Garamond" w:cs="Garamond"/>
          <w:bdr w:val="none" w:sz="0" w:space="0" w:color="auto" w:frame="1"/>
          <w:shd w:val="clear" w:color="auto" w:fill="FFFFFF"/>
        </w:rPr>
        <w:t xml:space="preserve">Lea cuidadosamente los requisitos establecidos en cada uno de los numerales, diligencie el FORMATO - LISTA DE FACTORES DE DESEMPATE </w:t>
      </w:r>
      <w:r w:rsidRPr="00E90CA1">
        <w:rPr>
          <w:rFonts w:ascii="Garamond" w:eastAsia="Garamond" w:hAnsi="Garamond" w:cs="Garamond"/>
          <w:color w:val="000000"/>
          <w:bdr w:val="none" w:sz="0" w:space="0" w:color="auto" w:frame="1"/>
          <w:shd w:val="clear" w:color="auto" w:fill="FFFFFF"/>
        </w:rPr>
        <w:t xml:space="preserve">y aporte todos los documentos que le permitan acreditar los requisitos establecidos por la Entidad. De no cumplir la totalidad de los requisitos indicados por factor, no se tendrá en cuenta para acreditar el mismo. El </w:t>
      </w:r>
      <w:r>
        <w:rPr>
          <w:rFonts w:ascii="Garamond" w:eastAsia="Garamond" w:hAnsi="Garamond" w:cs="Garamond"/>
          <w:color w:val="000000"/>
          <w:bdr w:val="none" w:sz="0" w:space="0" w:color="auto" w:frame="1"/>
          <w:shd w:val="clear" w:color="auto" w:fill="FFFFFF"/>
        </w:rPr>
        <w:t>FDLK</w:t>
      </w:r>
      <w:r w:rsidRPr="00E90CA1">
        <w:rPr>
          <w:rFonts w:ascii="Garamond" w:eastAsia="Garamond" w:hAnsi="Garamond" w:cs="Garamond"/>
          <w:color w:val="000000"/>
          <w:bdr w:val="none" w:sz="0" w:space="0" w:color="auto" w:frame="1"/>
          <w:shd w:val="clear" w:color="auto" w:fill="FFFFFF"/>
        </w:rPr>
        <w:t xml:space="preserve"> únicamente verificará la documentación de los factores de desempate que sean indicados en los FORMATOS por lo que es indispensable que el proponente aporte mencionado formato.</w:t>
      </w:r>
    </w:p>
    <w:p w14:paraId="180601AA" w14:textId="77777777" w:rsidR="0087713C" w:rsidRPr="00E90CA1" w:rsidRDefault="0087713C" w:rsidP="0087713C">
      <w:pPr>
        <w:rPr>
          <w:rFonts w:ascii="Garamond" w:eastAsia="Garamond" w:hAnsi="Garamond" w:cs="Garamond"/>
        </w:rPr>
      </w:pPr>
    </w:p>
    <w:p w14:paraId="397A8391"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Si como resultado de la validación de ofertas económicas se presenta un empate de dos o más ofertas, la Alcaldía lo resolverá con base en las siguientes reglas:</w:t>
      </w:r>
    </w:p>
    <w:p w14:paraId="2C161CFB" w14:textId="77777777" w:rsidR="0087713C" w:rsidRPr="00E90CA1" w:rsidRDefault="0087713C" w:rsidP="0087713C">
      <w:pPr>
        <w:jc w:val="both"/>
        <w:rPr>
          <w:rFonts w:ascii="Garamond" w:eastAsia="Garamond" w:hAnsi="Garamond" w:cs="Garamond"/>
        </w:rPr>
      </w:pPr>
    </w:p>
    <w:p w14:paraId="676291B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lastRenderedPageBreak/>
        <w:t>En caso de persistir el empate la Entidad Estatal debe aplicar las reglas del Artículo 35 de la ley 2069 del 31 de diciembre de 2020, así: </w:t>
      </w:r>
    </w:p>
    <w:p w14:paraId="4B7CECB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12926DD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caso de empate en el puntaje total de dos o más ofertas en los Procesos de Contratación realizados con cargo a recursos públicos, los Procesos de Contratación realizados por las Entidades Estatales indistintamente de su régimen de contratación, así como los celebrados por los Procesos de Contratación de los patrimonios autónomos constituidos por Entidades Estatales, el contratante deberá utilizar las siguientes reglas de forma sucesiva y excluyente para seleccionar al oferente favorecido, respetando en todo caso los compromisos internacionales vigentes. </w:t>
      </w:r>
    </w:p>
    <w:p w14:paraId="168CBBE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30107A5C"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de bienes o servicios nacionales frente a la oferta de bienes o servicios extranjeros.</w:t>
      </w:r>
    </w:p>
    <w:p w14:paraId="0332EA2D"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534E702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esta circunstancia deberá adjuntar certificación donde el Representante Legal y/o revisor fiscal (según aplique) acredite si sus bienes o servicios son de carácter nacional y/o extranjeros, discriminando el porcentaje de cada uno de ellos, situación que se verificará de igual manera con el Certificado de Cámara de Comercio por parte de la Entidad. Para el caso de los proponentes plurales, todos los integrantes deberán acreditar el origen nacional de la oferta en las condiciones señaladas en la ley.</w:t>
      </w:r>
    </w:p>
    <w:p w14:paraId="03315DA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17E316E8"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p w14:paraId="7DF27515"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9829D50"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xml:space="preserve"> Para acreditar lo relacionado con la mujer cabeza de familia se deberá aportar declaración extra juicio ante notario. </w:t>
      </w:r>
    </w:p>
    <w:p w14:paraId="02D9FB7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F9142F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02C41C0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387374B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xml:space="preserve">Y para las personas jurídicas en las cuales participe o participen mayoritariamente mujeres víctimas de la violencia intrafamiliar se deberá adjuntar una certificación emitida por el Representante Legal o el revisor fiscal en los casos que aplique, bajo la gravedad de juramento que más del 50% de la composición accionaria o cuota parte de la persona jurídica está constituida por mujeres cabeza de familia y/o </w:t>
      </w:r>
      <w:r w:rsidRPr="00E90CA1">
        <w:rPr>
          <w:rFonts w:ascii="Garamond" w:eastAsia="Garamond" w:hAnsi="Garamond" w:cs="Garamond"/>
          <w:color w:val="000000"/>
          <w:bdr w:val="none" w:sz="0" w:space="0" w:color="auto" w:frame="1"/>
        </w:rPr>
        <w:lastRenderedPageBreak/>
        <w:t>mujeres víctimas de la violencia intrafamiliar. Además, deberá acreditar la condición indicada de cada una de las mujeres que participen en la sociedad, aportando los documentos de cada una de ellas, de acuerdo con los dos incisos anteriores. </w:t>
      </w:r>
    </w:p>
    <w:p w14:paraId="40521B6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8F122D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el caso de los proponentes plurales, se preferirá la oferta cuando cada uno de los integrantes acredite alguna de las condiciones señaladas en los incisos anteriores.  </w:t>
      </w:r>
    </w:p>
    <w:p w14:paraId="45D3753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C43AAC5"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en las condiciones establecidas en la ley que por lo menos el diez por ciento (10%) de su nómina está en condición de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 </w:t>
      </w:r>
    </w:p>
    <w:p w14:paraId="2AFB3CD5"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03597520"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con personal vinculado a la nómina en condición de discapacidad se debe adjuntar la siguiente documentación: </w:t>
      </w:r>
    </w:p>
    <w:p w14:paraId="19EEF38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F00CCD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La persona natural, el representante legal de la persona jurídica o el revisor fiscal, según corresponda. Certificará el número total de trabajadores vinculados a la planta de personal del proponente o sus integrantes a la fecha de cierre del proceso de selección.  </w:t>
      </w:r>
    </w:p>
    <w:p w14:paraId="5CBF55A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Acreditar el número mínimo de personas con discapacidad en su planta de personal, de conformidad con lo señalado en el certificado expedido por el Ministerio de Trabajo, el cual deberá estar vigente a la fecha de cierre del proceso de selección, documento que también deberá ser presentado con la propuesta (Certificado vigente del Ministerio de trabajo)  </w:t>
      </w:r>
    </w:p>
    <w:p w14:paraId="3345EA1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Adjuntar cédula y la certificación de afiliación del personal en condición de discapacidad. </w:t>
      </w:r>
    </w:p>
    <w:p w14:paraId="1C3363C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A88A6A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este caso el proveedor, en los términos del parágrafo 2º del artículo 35 de la Ley 2069 de 2020, deberá adicionalmente acreditar mediante certificación suscrita por el representante legal y/o revisor fiscal que el personal referido ha sido contratado por lo menos con un (1) año de anterioridad a la fecha de cierre del presente proceso o desde el momento de la constitución de la persona jurídica y que certifique adicionalmente que mantendrá dicho personal por un lapso igual al término de ejecución de la orden de compra. </w:t>
      </w:r>
    </w:p>
    <w:p w14:paraId="676F6109"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36EA91FA"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la vinculación en mayor proporción de personas mayores que no sean beneficiarios de la pensión de vejez, familiar o de sobrevivencia y que hayan cumplido el requisito de edad de pensión establecido en la Ley. </w:t>
      </w:r>
    </w:p>
    <w:p w14:paraId="5FEEF963"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6DE2356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deberá anexar la siguiente documentación: </w:t>
      </w:r>
    </w:p>
    <w:p w14:paraId="1A28E7C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 Certificación juramentada emitida por el Representante Legal o el contador o revisor fiscal en los casos que aplique, en donde se indique el número total de trabajadores vinculados a la planta de personal del proponente, número y porcentaje de vinculación de las personas mayores que no sean beneficiarios de la pensión de vejez, familiar o de sobrevivencia, a la fecha de cierre del proceso de selección. Solo se tendrá en cuenta la vinculación de aquellas personas mayores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t>
      </w:r>
    </w:p>
    <w:p w14:paraId="2E515C5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consorcios y uniones temporales, cada uno de los integrantes debe adjuntar los documentos anteriormente descritos. </w:t>
      </w:r>
    </w:p>
    <w:p w14:paraId="025070A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62FE00CB"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en las condiciones establecidas en la ley, que por lo menos diez por ciento (10%) de su nómina pertenece a población indígena, negra, afrocolombiana, raizal, palanquera, rom o gitanas. </w:t>
      </w:r>
    </w:p>
    <w:p w14:paraId="457154F3"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27D4B9A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deberá anexar los siguientes documentos: </w:t>
      </w:r>
    </w:p>
    <w:p w14:paraId="26E3318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4EFFD8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xml:space="preserve">- Certificación juramentada emitida por el Representante Legal o revisor fiscal en los casos que aplique, en donde se indique el número total de trabajadores vinculados a la planta de personal del proponente, número y porcentaje de vinculación de la población indígena, negra, afrocolombiana, raizal, palanquera, </w:t>
      </w:r>
      <w:proofErr w:type="spellStart"/>
      <w:r w:rsidRPr="00E90CA1">
        <w:rPr>
          <w:rFonts w:ascii="Garamond" w:eastAsia="Garamond" w:hAnsi="Garamond" w:cs="Garamond"/>
          <w:color w:val="000000"/>
          <w:bdr w:val="none" w:sz="0" w:space="0" w:color="auto" w:frame="1"/>
        </w:rPr>
        <w:t>Rrom</w:t>
      </w:r>
      <w:proofErr w:type="spellEnd"/>
      <w:r w:rsidRPr="00E90CA1">
        <w:rPr>
          <w:rFonts w:ascii="Garamond" w:eastAsia="Garamond" w:hAnsi="Garamond" w:cs="Garamond"/>
          <w:color w:val="000000"/>
          <w:bdr w:val="none" w:sz="0" w:space="0" w:color="auto" w:frame="1"/>
        </w:rPr>
        <w:t xml:space="preserve"> o gitanas, a la fecha de cierre del proceso de selección. </w:t>
      </w:r>
    </w:p>
    <w:p w14:paraId="35DE1D0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-Aportar la certificación de caracterización y registro perteneciente al grupo poblacional ante alguna de las siguientes entidades que son las encargadas de la expedición de dicho documento; Ministerio del Interior, Ministerio de Cultura y Departamento Nacional de Estadísticas -DANE. </w:t>
      </w:r>
    </w:p>
    <w:p w14:paraId="250D630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el caso de indígenas: certificación inferior a tres (03) meses expedida por el gobernador del Cabildo Indígena y/o Ministerio del Interior.</w:t>
      </w:r>
    </w:p>
    <w:p w14:paraId="0D9DAFB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56A7F4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consorcios y uniones temporales, cada uno de los integrantes debe adjuntar los documentos anteriormente descritos.  </w:t>
      </w:r>
    </w:p>
    <w:p w14:paraId="11A0CBE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60BB87AE"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 </w:t>
      </w:r>
    </w:p>
    <w:p w14:paraId="1550F67B"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5E0C7F1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xml:space="preserve"> Para acreditar lo relacionado con personas en proceso de reintegración o reincorporación, deberán anexar certificación vigente expedida por la Agencia para la reincorporación y la normalización ARN, junto con los documentos de identificación de cada una de las personas que está en proceso de reincorporación o reintegración y los documentos de identificación de cada una de las personas en </w:t>
      </w:r>
      <w:r w:rsidRPr="00E90CA1">
        <w:rPr>
          <w:rFonts w:ascii="Garamond" w:eastAsia="Garamond" w:hAnsi="Garamond" w:cs="Garamond"/>
          <w:color w:val="000000"/>
          <w:bdr w:val="none" w:sz="0" w:space="0" w:color="auto" w:frame="1"/>
        </w:rPr>
        <w:lastRenderedPageBreak/>
        <w:t>proceso de reincorporación. Para consorcios y uniones temporales cada uno de los integrantes debe adjuntar los documentos anteriormente descritos. </w:t>
      </w:r>
    </w:p>
    <w:p w14:paraId="2075386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4C00A79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el requisito, El Proveedor deberá acreditar copia de alguno de los siguientes documentos: </w:t>
      </w:r>
    </w:p>
    <w:p w14:paraId="502A6190"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4EDA80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w:t>
      </w:r>
      <w:r w:rsidRPr="00E90CA1">
        <w:rPr>
          <w:rFonts w:ascii="Garamond" w:eastAsia="Garamond" w:hAnsi="Garamond" w:cs="Garamond"/>
          <w:color w:val="000000"/>
          <w:bdr w:val="none" w:sz="0" w:space="0" w:color="auto" w:frame="1"/>
        </w:rPr>
        <w:t> La certificación en las desmovilizaciones colectivas que expide la Oficina de Alto Comisionado para la Paz, </w:t>
      </w:r>
    </w:p>
    <w:p w14:paraId="2C530E4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9575A1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El certificado que expida el Comité Operativo para la Dejación de las Armas respecto de las personas desmovilizadas en forma individual. Además, se entregará el documento de identificación de la persona en proceso de reintegración o reincorporación. </w:t>
      </w:r>
    </w:p>
    <w:p w14:paraId="7727E2D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036650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U otro documento que para el efecto determine las autoridades competentes. </w:t>
      </w:r>
    </w:p>
    <w:p w14:paraId="51CF121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FF6C87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iv</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Certificación bajo la gravedad de juramento, suscrita por el Revisor Fiscal, o un Contador Público, y el Representante Legal del proponente, información que podrá ser consultada ante la Agencia para la Reincorporación y la Normalización – ARN-; para demostrar la participación en una persona jurídica, se deberá aportar el certificado de existencia y representación legal o el documento de constitución del proponente plural. </w:t>
      </w:r>
    </w:p>
    <w:p w14:paraId="09744BB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4D89ECA5"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Si persiste el empate, la Entidad Estatal deberá utilizar las siguientes reglas de forma sucesiva y excluyente para seleccionar el oferente favorecido, respetando los compromisos adquiridos por Acuerdos Comerciales. </w:t>
      </w:r>
    </w:p>
    <w:p w14:paraId="3F485A1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55B62B7B"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 </w:t>
      </w:r>
    </w:p>
    <w:p w14:paraId="48AEEDD1"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79E6467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la acreditación de este criterio se debe anexar los documentos indicados en los numerales 2 y 6.</w:t>
      </w:r>
    </w:p>
    <w:p w14:paraId="122B01E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16F4C25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Así mismo debe acreditar lo pertinente en el acuerdo privado de constitución del proponente plural y en el certificado de existencia y representación legal de la persona jurídica. </w:t>
      </w:r>
    </w:p>
    <w:p w14:paraId="46CFC7F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2C37121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w:t>
      </w:r>
    </w:p>
    <w:p w14:paraId="57BDE18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2A811A4F"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xml:space="preserve">Preferir la oferta presentada por una Mipyme o cooperativas o asociaciones mutuales; o un proponente plural constituido por </w:t>
      </w:r>
      <w:proofErr w:type="spellStart"/>
      <w:r w:rsidRPr="00E90CA1">
        <w:rPr>
          <w:rFonts w:ascii="Garamond" w:eastAsia="Garamond" w:hAnsi="Garamond" w:cs="Garamond"/>
          <w:color w:val="000000"/>
          <w:bdr w:val="none" w:sz="0" w:space="0" w:color="auto" w:frame="1"/>
        </w:rPr>
        <w:t>Mipymes</w:t>
      </w:r>
      <w:proofErr w:type="spellEnd"/>
      <w:r w:rsidRPr="00E90CA1">
        <w:rPr>
          <w:rFonts w:ascii="Garamond" w:eastAsia="Garamond" w:hAnsi="Garamond" w:cs="Garamond"/>
          <w:color w:val="000000"/>
          <w:bdr w:val="none" w:sz="0" w:space="0" w:color="auto" w:frame="1"/>
        </w:rPr>
        <w:t>, cooperativas o asociaciones mutuales.</w:t>
      </w:r>
    </w:p>
    <w:p w14:paraId="35DB199F"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3172C93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efectos de desempate, la Entidad tendrá en cuenta lo establecido en el Registro Único de Proponentes y Certificación de existencia y representación legal. Así mismo el representante legal y/o revisor fiscal deberá adjuntar certificado en el que indique dicha circunstancia inferior a 30 días calendario.  </w:t>
      </w:r>
    </w:p>
    <w:p w14:paraId="1B9D543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DB5702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cumplir con esta condición.  </w:t>
      </w:r>
    </w:p>
    <w:p w14:paraId="349CEA7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02DB2CE6"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presentada por el proponente plural constituido por micro y/o pequeñas empresas, cooperativas o asociaciones mutuales. </w:t>
      </w:r>
    </w:p>
    <w:p w14:paraId="2D563558"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5F4936E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en este numeral, se debe aportar certificación expedida por el Representante Legal y el Revisor Fiscal (si está obligado a tenerlo) o por el contador público, según sea el caso, señalando la condición de cooperativas o de asociaciones mutuales según corresponda. </w:t>
      </w:r>
    </w:p>
    <w:p w14:paraId="16CB324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0C548DC9"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22D01025"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230810CB"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 </w:t>
      </w:r>
    </w:p>
    <w:p w14:paraId="0778FBD0"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476119A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se debe adjuntar los siguientes documentos: </w:t>
      </w:r>
    </w:p>
    <w:p w14:paraId="7321F34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87E11C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Copia de los estados financieros o la información contable con corte al 31 de diciembre del año anterior suscrito por el Revisor Fiscal o contador público según corresponda. </w:t>
      </w:r>
    </w:p>
    <w:p w14:paraId="177CE13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-Certificación expedida por el revisor fiscal y/o contador público según el caso, en donde indique El porcentaje total de pagos realizados a MIPYMES, cooperativas o asociaciones mutuales por concepto de proveeduría del proponente. </w:t>
      </w:r>
    </w:p>
    <w:p w14:paraId="2CD9312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Así mismo debe acreditar lo pertinente en el acuerdo privado de constitución del proponente plural. </w:t>
      </w:r>
    </w:p>
    <w:p w14:paraId="233EAEA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36BE490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3D056D83"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144702C0"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las empresas reconocidas y establecidas como Sociedad de Beneficio e Interés Colectivo o Sociedad BIC, del segmento MIPYMES. </w:t>
      </w:r>
    </w:p>
    <w:p w14:paraId="03413028"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76E12F0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con este numeral, se debe adjuntar la siguiente documentación: </w:t>
      </w:r>
    </w:p>
    <w:p w14:paraId="37D6A1E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Copia del certificado del registro de las sociedades BIC, expedido por la Cámara de Comercio con una fecha de expedición no superior a 30 días a la fecha del cierre del proceso de selección. </w:t>
      </w:r>
    </w:p>
    <w:p w14:paraId="400DCA7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Certificación expedida por el Representante Legal, revisor fiscal y/o contador público según el caso en donde se acredite el tamaño de la empresa, el valor de los ingresos por actividad ordinaria a 31 de diciembre del año inmediatamente anterior o los obtenidos durante el tiempo de su operación. </w:t>
      </w:r>
    </w:p>
    <w:p w14:paraId="6C1E511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6219A8D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las personas naturales la certificación debe ser expedida por estas. </w:t>
      </w:r>
    </w:p>
    <w:p w14:paraId="0D6FE11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181B92D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las personas jurídicas la certificación debe ser expedida por el representante legal o el contador o revisor fiscal, si están obligados a tenerlo. </w:t>
      </w:r>
    </w:p>
    <w:p w14:paraId="74DD0743"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5E6C884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Así mismo debe acreditar lo pertinente en el acuerdo privado de constitución del proponente plural. </w:t>
      </w:r>
    </w:p>
    <w:p w14:paraId="04B4FE3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2E891F1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5D7B1F35"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57690A45"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Utilizar un método aleatorio para seleccionar el oferente, método que deberá haber sido previsto previamente en los Documentos del Proceso. </w:t>
      </w:r>
    </w:p>
    <w:p w14:paraId="73BBE6FC"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0A993D4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Se tendrá en cuenta el siguiente procedimiento para el método aleatorio así: Sistema de Balotas, así:</w:t>
      </w:r>
    </w:p>
    <w:p w14:paraId="33D147E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EBF503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w:t>
      </w:r>
      <w:r w:rsidRPr="00E90CA1">
        <w:rPr>
          <w:rFonts w:ascii="Garamond" w:eastAsia="Garamond" w:hAnsi="Garamond" w:cs="Garamond"/>
          <w:color w:val="000000"/>
          <w:bdr w:val="none" w:sz="0" w:space="0" w:color="auto" w:frame="1"/>
        </w:rPr>
        <w:t xml:space="preserve"> Se introducirán en una bolsa el número de balotas equivalente a los proponentes respecto de los cuales persiste el empate y una (1) de ellas contendrá la palabra adjudicatario. </w:t>
      </w:r>
    </w:p>
    <w:p w14:paraId="0C7520C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xml:space="preserve"> El orden alfabético del nombre de los proponentes determinará cuál de ellos sacará la primera balota </w:t>
      </w:r>
    </w:p>
    <w:p w14:paraId="0477413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roofErr w:type="spellStart"/>
      <w:r w:rsidRPr="00E90CA1">
        <w:rPr>
          <w:rFonts w:ascii="Garamond" w:eastAsia="Garamond" w:hAnsi="Garamond" w:cs="Garamond"/>
          <w:b/>
          <w:bCs/>
          <w:color w:val="000000"/>
          <w:bdr w:val="none" w:sz="0" w:space="0" w:color="auto" w:frame="1"/>
        </w:rPr>
        <w:t>iii</w:t>
      </w:r>
      <w:proofErr w:type="spellEnd"/>
      <w:r w:rsidRPr="00E90CA1">
        <w:rPr>
          <w:rFonts w:ascii="Garamond" w:eastAsia="Garamond" w:hAnsi="Garamond" w:cs="Garamond"/>
          <w:b/>
          <w:bCs/>
          <w:color w:val="000000"/>
          <w:bdr w:val="none" w:sz="0" w:space="0" w:color="auto" w:frame="1"/>
        </w:rPr>
        <w:t>.</w:t>
      </w:r>
      <w:r w:rsidRPr="00E90CA1">
        <w:rPr>
          <w:rFonts w:ascii="Garamond" w:eastAsia="Garamond" w:hAnsi="Garamond" w:cs="Garamond"/>
          <w:color w:val="000000"/>
          <w:bdr w:val="none" w:sz="0" w:space="0" w:color="auto" w:frame="1"/>
        </w:rPr>
        <w:t xml:space="preserve"> El proponente que en su orden debe sacar la papeleta deberá autorizar en el desarrollo de la audiencia virtual, para que la persona que dirige la misma, saque la respectiva balota. La balota que contenga a palabra adjudicatario será el ganador. </w:t>
      </w:r>
    </w:p>
    <w:p w14:paraId="6E0CD8E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  </w:t>
      </w:r>
    </w:p>
    <w:p w14:paraId="7DEA098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PARÁGRAFO PRIMERO</w:t>
      </w:r>
      <w:r w:rsidRPr="00E90CA1">
        <w:rPr>
          <w:rFonts w:ascii="Garamond" w:eastAsia="Garamond" w:hAnsi="Garamond" w:cs="Garamond"/>
          <w:color w:val="000000"/>
          <w:bdr w:val="none" w:sz="0" w:space="0" w:color="auto" w:frame="1"/>
        </w:rPr>
        <w:t>. Los factores de desempate serán aplicables en el caso de las cooperativas y asociaciones mutuales que cumplan con los criterios de clasificación empresarial, definidos por el Decreto 957 de 2019, priorizando aquellas que sean micro, pequeñas o medianas. </w:t>
      </w:r>
    </w:p>
    <w:p w14:paraId="167C8AB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42E3308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PARÁGRAFO SEGUNDO</w:t>
      </w:r>
      <w:r w:rsidRPr="00E90CA1">
        <w:rPr>
          <w:rFonts w:ascii="Garamond" w:eastAsia="Garamond" w:hAnsi="Garamond" w:cs="Garamond"/>
          <w:color w:val="000000"/>
          <w:bdr w:val="none" w:sz="0" w:space="0" w:color="auto" w:frame="1"/>
        </w:rPr>
        <w:t>. 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la misma. </w:t>
      </w:r>
    </w:p>
    <w:p w14:paraId="20C989E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6EBC3B1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 GENERAL</w:t>
      </w:r>
      <w:r w:rsidRPr="00E90CA1">
        <w:rPr>
          <w:rFonts w:ascii="Garamond" w:eastAsia="Garamond" w:hAnsi="Garamond" w:cs="Garamond"/>
          <w:color w:val="000000"/>
          <w:bdr w:val="none" w:sz="0" w:space="0" w:color="auto" w:frame="1"/>
        </w:rPr>
        <w:t>: Los documentos que sean suscritos por Revisor fiscal o contador público, el proponente debe allegar la fotocopia de: 1. Cédula de ciudadanía, 2. La tarjeta profesional; y 3. El certificado vigente de antecedentes de su registro como contador. </w:t>
      </w:r>
    </w:p>
    <w:p w14:paraId="463472F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652C6199"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LA INFORMACIÓN REQUERIDA PARA APLICAR LOS CRITERIOS DE DESEMPATE CONFORME A LO QUE SE ACREDITE, DEBERÁ SER PRESENTADA JUNTO CON LA OFERTA, EN TODO CASO, LA NO PRESENTACIÓN DE LA INFORMACIÓN REQUERIDA NO RESTRINGE LA PARTICIPACIÓN DEL PROPONENTE, NI ES CAUSAL DE RECHAZO DE LA PROPUESTA.  </w:t>
      </w:r>
    </w:p>
    <w:p w14:paraId="72A916E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 </w:t>
      </w:r>
      <w:r w:rsidRPr="00E90CA1">
        <w:rPr>
          <w:rFonts w:ascii="Garamond" w:eastAsia="Garamond" w:hAnsi="Garamond" w:cs="Garamond"/>
          <w:color w:val="000000"/>
          <w:bdr w:val="none" w:sz="0" w:space="0" w:color="auto" w:frame="1"/>
        </w:rPr>
        <w:t> </w:t>
      </w:r>
    </w:p>
    <w:p w14:paraId="5BE174F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*CERTIFICACIÓN DONDE SE ACREDITE SI CUENTA CON PERSONAL DISCAPACITADO Y CONDICIÓN DE MYPIME</w:t>
      </w:r>
      <w:r w:rsidRPr="00E90CA1">
        <w:rPr>
          <w:rFonts w:ascii="Garamond" w:eastAsia="Garamond" w:hAnsi="Garamond" w:cs="Garamond"/>
          <w:color w:val="000000"/>
          <w:bdr w:val="none" w:sz="0" w:space="0" w:color="auto" w:frame="1"/>
        </w:rPr>
        <w:t> </w:t>
      </w:r>
    </w:p>
    <w:p w14:paraId="7350ECB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296F3A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efectos de los factores de desempate de que trata el artículo 2.2.1.1.2.2.9. Numeral 4, el proponente debe acreditar que por lo menos el diez por ciento (10%) de su nómina está en condición de discapacidad a la que se refiere la Ley 361 de 1997, circunstancia que se acredita:  1) con el certificado expedido por la Oficina del Trabajo de la respectiva zona Y 2) con las constancias firmadas por el representante legal y/o por el revisor fiscal en la que conste la contratación del personal por lo menos con un (1) año de anterioridad y la condición de mantenerlo por un lapso igual al de la contratación.   </w:t>
      </w:r>
    </w:p>
    <w:p w14:paraId="740E94E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6E733B15"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los efectos de desempate y en el caso de consorcio, unión temporal se tendrán en cuenta la participación y el aporte de experiencia de que trata el artículo 2.2.1.1.2.2.9 numeral 4 del Decreto 1082 de 2015.  </w:t>
      </w:r>
    </w:p>
    <w:p w14:paraId="55AE8B6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426516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CASO, DE NO APORTAR CON LA PROPUESTA LA CERTIFICACIÓN QUE ACREDITE LA CONDICIÓN ANTERIOR, SE PRESUMIRÁ QUE EL PROPONENTE NO CUENTA CON PERSONAL EN CONDICIÓN DISCAPACIDAD SUPERIOR AL 10% EN SU NÓMINA, POR LO TANTO, AL NO ADJUNTAR EL DOCUMENTO Y LA CERTIFICACIÓN ASUME Y ACEPTA EL RIESGO CON LA PRESENTACIÓN DE LA OFERTA EN CASO DE PRESENTARSE UN EMPATE Y DETERMINAR EL ORDEN DE ELEGIBILIDAD.   </w:t>
      </w:r>
    </w:p>
    <w:p w14:paraId="6D0E6AC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  </w:t>
      </w:r>
    </w:p>
    <w:p w14:paraId="5D227C1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*Por su parte, la condición de MYPIME nacional para efectos de desempate de que trata el numeral 3 del artículo 2.2.1.1.2.2.9 del Decreto 1082 de 2015, se debe acreditar mediante RUP.   </w:t>
      </w:r>
    </w:p>
    <w:p w14:paraId="0EFFD36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75CF33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Certificación donde el Representante Legal y/o revisor fiscal acredite si sus bienes o servicios son de carácter nacional y/o extranjeros, discriminando el porcentaje de cada uno de ellos, situación que se verificará de igual manera con el Certificado de cámara de comercio.  </w:t>
      </w:r>
    </w:p>
    <w:p w14:paraId="13EBBA63" w14:textId="77777777" w:rsidR="0087713C" w:rsidRPr="00E90CA1" w:rsidRDefault="0087713C" w:rsidP="0087713C">
      <w:pPr>
        <w:jc w:val="both"/>
        <w:rPr>
          <w:rFonts w:ascii="Garamond" w:eastAsia="Garamond" w:hAnsi="Garamond" w:cs="Garamond"/>
        </w:rPr>
      </w:pPr>
    </w:p>
    <w:p w14:paraId="555A11EC" w14:textId="1B2D7625"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Del procedimiento anterior la ALCALDÍA LOCAL DE </w:t>
      </w:r>
      <w:proofErr w:type="spellStart"/>
      <w:r>
        <w:rPr>
          <w:rFonts w:ascii="Garamond" w:eastAsia="Garamond" w:hAnsi="Garamond" w:cs="Garamond"/>
        </w:rPr>
        <w:t>KENNEDY</w:t>
      </w:r>
      <w:r w:rsidRPr="00E90CA1">
        <w:rPr>
          <w:rFonts w:ascii="Garamond" w:eastAsia="Garamond" w:hAnsi="Garamond" w:cs="Garamond"/>
        </w:rPr>
        <w:t>dejará</w:t>
      </w:r>
      <w:proofErr w:type="spellEnd"/>
      <w:r w:rsidRPr="00E90CA1">
        <w:rPr>
          <w:rFonts w:ascii="Garamond" w:eastAsia="Garamond" w:hAnsi="Garamond" w:cs="Garamond"/>
        </w:rPr>
        <w:t xml:space="preserve"> constancia escrita en acta que será publicada en el Sistema Electrónico para la Contratación Pública, Plataforma SECOP II.</w:t>
      </w:r>
    </w:p>
    <w:p w14:paraId="7B6E8025" w14:textId="77777777" w:rsidR="0087713C" w:rsidRPr="00E90CA1" w:rsidRDefault="0087713C" w:rsidP="0087713C">
      <w:pPr>
        <w:rPr>
          <w:rFonts w:ascii="Garamond" w:eastAsia="Garamond" w:hAnsi="Garamond" w:cs="Garamond"/>
        </w:rPr>
      </w:pPr>
    </w:p>
    <w:p w14:paraId="5936FD7B" w14:textId="77777777" w:rsidR="0087713C" w:rsidRPr="00E90CA1" w:rsidRDefault="0087713C" w:rsidP="00AA3321">
      <w:pPr>
        <w:pStyle w:val="Prrafodelista"/>
        <w:numPr>
          <w:ilvl w:val="0"/>
          <w:numId w:val="35"/>
        </w:numPr>
        <w:rPr>
          <w:rFonts w:ascii="Garamond" w:eastAsia="Garamond" w:hAnsi="Garamond" w:cs="Garamond"/>
          <w:b/>
          <w:bCs/>
          <w:sz w:val="24"/>
          <w:szCs w:val="24"/>
        </w:rPr>
      </w:pPr>
      <w:r w:rsidRPr="00E90CA1">
        <w:rPr>
          <w:rFonts w:ascii="Garamond" w:eastAsia="Garamond" w:hAnsi="Garamond" w:cs="Garamond"/>
          <w:b/>
          <w:bCs/>
          <w:sz w:val="24"/>
          <w:szCs w:val="24"/>
        </w:rPr>
        <w:t>CAUSALES DE RECHAZO DE LA PROPUESTA</w:t>
      </w:r>
    </w:p>
    <w:p w14:paraId="2DA74335" w14:textId="77777777" w:rsidR="0087713C" w:rsidRPr="00E90CA1" w:rsidRDefault="0087713C" w:rsidP="0087713C">
      <w:pPr>
        <w:pStyle w:val="Prrafodelista"/>
        <w:rPr>
          <w:rFonts w:ascii="Garamond" w:eastAsia="Garamond" w:hAnsi="Garamond" w:cs="Garamond"/>
          <w:b/>
          <w:bCs/>
          <w:sz w:val="24"/>
          <w:szCs w:val="24"/>
        </w:rPr>
      </w:pPr>
    </w:p>
    <w:p w14:paraId="04CA14D6"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cumpla después de haberse requerido para subsanar, con los requisitos habilitantes exigido en el presente pliego de condiciones; o, cuando se presenten las subsanaciones por fuera del término legal establecido para el traslado de informe de evaluación según la modalidad de contratación que se adelanta.</w:t>
      </w:r>
    </w:p>
    <w:p w14:paraId="578DFB48"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se compruebe que la información contenida en los documentos que componen la oferta no es veraz o no corresponde con la realidad, siempre que la mencionada inconsistencia le permita cumplir con un requisito habilitante o mejore la propuesta presentada para efectos de la evaluación.</w:t>
      </w:r>
    </w:p>
    <w:p w14:paraId="7CEDD311"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plural no actúe desde su cuenta de proponente plural según requisitos de la Guía de creación de proponente plural SECOP II. No será válida la participación en el proceso con la cuenta de uno de sus integrantes.</w:t>
      </w:r>
    </w:p>
    <w:p w14:paraId="4AC7322E"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el proponente haya tratado de interferir, influenciar o informarse indebidamente en el </w:t>
      </w:r>
      <w:proofErr w:type="spellStart"/>
      <w:r w:rsidRPr="00E90CA1">
        <w:rPr>
          <w:rFonts w:ascii="Garamond" w:eastAsia="Garamond" w:hAnsi="Garamond" w:cs="Garamond"/>
          <w:sz w:val="24"/>
          <w:szCs w:val="24"/>
        </w:rPr>
        <w:t>análisis</w:t>
      </w:r>
      <w:proofErr w:type="spellEnd"/>
      <w:r w:rsidRPr="00E90CA1">
        <w:rPr>
          <w:rFonts w:ascii="Garamond" w:eastAsia="Garamond" w:hAnsi="Garamond" w:cs="Garamond"/>
          <w:sz w:val="24"/>
          <w:szCs w:val="24"/>
        </w:rPr>
        <w:t xml:space="preserve"> de las propuestas o cuando la propuesta está condicionada.</w:t>
      </w:r>
    </w:p>
    <w:p w14:paraId="56DCE40E"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No presentar el documento de constitución del consorcio o unión temporal, según el caso, o sea presentado sin la suscripción de los integrantes, o no se designe el representante legal en el mismo, o que en el mismo se impongan limitaciones al representante legal y este las exceda. </w:t>
      </w:r>
    </w:p>
    <w:p w14:paraId="7325C2A7"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entregue la garantía de seriedad junto con la propuesta (Decreto 1882 de 2018 del 15 de enero de 2018).</w:t>
      </w:r>
    </w:p>
    <w:p w14:paraId="0AA96B25"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se encuentre que el proponente se halla incurso en algunas de las causales de inhabilidad o incompatibilidad establecidas en la Constitución y la Ley.</w:t>
      </w:r>
    </w:p>
    <w:p w14:paraId="20802244"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se encuentre a paz y salvo, por concepto de pagos al sistema de seguridad social y parafiscales de acuerdo con la normatividad vigente.</w:t>
      </w:r>
    </w:p>
    <w:p w14:paraId="6EAF4A8A"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alguno de sus miembros o alguno de sus representantes legales, registren antecedentes como responsables fiscales, disciplinarios, o registren antecedentes judiciales.</w:t>
      </w:r>
    </w:p>
    <w:p w14:paraId="55CB870B"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objeto social de la firma incluido en el Certificado de Existencia y Representación Legal, no le permita cumplir o desarrollar la actividad materia de la futura contratación.</w:t>
      </w:r>
    </w:p>
    <w:p w14:paraId="7C089506"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lastRenderedPageBreak/>
        <w:t xml:space="preserve">Cuando una persona natural o jurídica, por sí o por interpuesta persona, forme parte de más de un Consorcio o Unión Temporal que presenten propuesta para este proceso de selección, </w:t>
      </w:r>
      <w:proofErr w:type="spellStart"/>
      <w:r w:rsidRPr="00E90CA1">
        <w:rPr>
          <w:rFonts w:ascii="Garamond" w:eastAsia="Garamond" w:hAnsi="Garamond" w:cs="Garamond"/>
          <w:sz w:val="24"/>
          <w:szCs w:val="24"/>
        </w:rPr>
        <w:t>asi</w:t>
      </w:r>
      <w:proofErr w:type="spellEnd"/>
      <w:r w:rsidRPr="00E90CA1">
        <w:rPr>
          <w:rFonts w:ascii="Garamond" w:eastAsia="Garamond" w:hAnsi="Garamond" w:cs="Garamond"/>
          <w:sz w:val="24"/>
          <w:szCs w:val="24"/>
        </w:rPr>
        <w:t>́ mismo, cuando una persona presente más de una oferta para este proceso.</w:t>
      </w:r>
    </w:p>
    <w:p w14:paraId="7049F3D3"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oferente se encuentre incurso en alguna de las causales de disolución a que se refieren los artículos 218, 342, 351, 370 y 457 del Código de Comercio.</w:t>
      </w:r>
    </w:p>
    <w:p w14:paraId="601BCE2D"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la propuesta no cumpla con especificaciones técnicas mínimas.</w:t>
      </w:r>
    </w:p>
    <w:p w14:paraId="25C17D2D"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cumpla con las condiciones de acreditación de la experiencia exigidas en caso de presentar propuesta en forma individual o en consorcio o unión temporal.</w:t>
      </w:r>
    </w:p>
    <w:p w14:paraId="0AEBDF3F"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se presenten ofertas con precios artificialmente bajos y no exista justificación admisible con respecto a los mismos.  </w:t>
      </w:r>
    </w:p>
    <w:p w14:paraId="15E03AB2"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presente la Oferta Económica, a través de la plataforma de Colombia Compra Eficiente, SECOP II, o condicione el contenido de los mismos o realice modificaciones sustanciales; o cuando la oferta económica supere el valor del presupuesto oficial total o del valor promedio establecido por ítem por la entidad según el estudio de mercado.</w:t>
      </w:r>
    </w:p>
    <w:p w14:paraId="56388B17"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modifique, condicione, altere, excluya o incluya apartes que impidan la evaluación correspondiente a la oferta económica. No se aceptarán modificaciones en los ítems, ni en las unidades, ni en las cantidades, ni las propuestas cuyos capítulos no contengan la totalidad de los ítems enunciados en los Anexos.</w:t>
      </w:r>
    </w:p>
    <w:p w14:paraId="523CD5AF"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valor total de la propuesta supere el presupuesto oficial estimado, o cuando efectuadas las correcciones aritméticas la propuesta se encuentre en igual situación.</w:t>
      </w:r>
    </w:p>
    <w:p w14:paraId="02DE7CBC"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la oferta supere los precios establecidos en el estudio de mercado para cada uno de los bienes y servicios requeridos.</w:t>
      </w:r>
    </w:p>
    <w:p w14:paraId="2C63E9D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Nota 1: El proponente debe tener en cuenta las demás causales establecidas en el presente pliego.</w:t>
      </w:r>
    </w:p>
    <w:p w14:paraId="100E1FF8"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Nota 2: En la aplicación de las causales de rechazo previstas en el presente capítulo y en el pliego de condiciones en general, se tendrá en cuenta lo previsto por el parágrafo 1 del artículo 5 de la Ley 1150 de 2007 modificado por el Decreto 1882 de 2018 del 15 de enero de 2018, que indica que la ausencia de requisitos o la falta de documentos referentes a la futura contratación o al proponente, no necesarios para la comparación de propuestas no servirán de título suficiente para el rechazo de los ofrecimientos hechos, y que en consecuencia, todos aquellos requisitos de la propuesta que no afecten la asignación de puntaje, podrán ser solicitados por las entidades en cualquier momento, hasta la adjudicación, todo ello teniendo en cuenta igualmente que el oferente no podrá subsanar circunstancias ocurridas con posterioridad a la fecha de cierre del proceso ni mejorar el contenido de la oferta.</w:t>
      </w:r>
    </w:p>
    <w:p w14:paraId="08ED2F2F" w14:textId="77777777" w:rsidR="0087713C" w:rsidRPr="00E90CA1" w:rsidRDefault="0087713C" w:rsidP="0087713C">
      <w:pPr>
        <w:jc w:val="both"/>
        <w:rPr>
          <w:rFonts w:ascii="Garamond" w:eastAsia="Garamond" w:hAnsi="Garamond" w:cs="Garamond"/>
          <w:b/>
          <w:bCs/>
        </w:rPr>
      </w:pPr>
    </w:p>
    <w:p w14:paraId="0E37D97F" w14:textId="77777777" w:rsidR="0087713C" w:rsidRPr="00E90CA1" w:rsidRDefault="0087713C" w:rsidP="00AA3321">
      <w:pPr>
        <w:pStyle w:val="Prrafodelista"/>
        <w:numPr>
          <w:ilvl w:val="0"/>
          <w:numId w:val="35"/>
        </w:numPr>
        <w:rPr>
          <w:rFonts w:ascii="Garamond" w:eastAsia="Garamond" w:hAnsi="Garamond" w:cs="Garamond"/>
          <w:b/>
          <w:bCs/>
          <w:sz w:val="24"/>
          <w:szCs w:val="24"/>
        </w:rPr>
      </w:pPr>
      <w:r w:rsidRPr="00E90CA1">
        <w:rPr>
          <w:rFonts w:ascii="Garamond" w:eastAsia="Garamond" w:hAnsi="Garamond" w:cs="Garamond"/>
          <w:b/>
          <w:bCs/>
          <w:sz w:val="24"/>
          <w:szCs w:val="24"/>
        </w:rPr>
        <w:t>DECLARATORIA DE DESIERTA DEL PROCESO DE SELECCIÓN:</w:t>
      </w:r>
    </w:p>
    <w:p w14:paraId="0F9F9230" w14:textId="3A1A3259"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El Fondo de Desarrollo Local de </w:t>
      </w:r>
      <w:r>
        <w:rPr>
          <w:rFonts w:ascii="Garamond" w:eastAsia="Garamond" w:hAnsi="Garamond" w:cs="Garamond"/>
        </w:rPr>
        <w:t xml:space="preserve">Kennedy </w:t>
      </w:r>
      <w:r w:rsidRPr="00E90CA1">
        <w:rPr>
          <w:rFonts w:ascii="Garamond" w:eastAsia="Garamond" w:hAnsi="Garamond" w:cs="Garamond"/>
        </w:rPr>
        <w:t>podrá declarar desierto el proceso de Licitación Pública cuando existan motivos o causas que impidan la escogencia objetiva de la propuesta o cuando ninguna de las ofertas cumplan con los requisitos exigidos en el presente pliego de condiciones o cuando no se hubiere presentado proponente alguno.</w:t>
      </w:r>
    </w:p>
    <w:p w14:paraId="77B805FD" w14:textId="77777777" w:rsidR="0087713C" w:rsidRPr="00E90CA1" w:rsidRDefault="0087713C" w:rsidP="0087713C">
      <w:pPr>
        <w:jc w:val="both"/>
        <w:rPr>
          <w:rFonts w:ascii="Garamond" w:eastAsia="Garamond" w:hAnsi="Garamond" w:cs="Garamond"/>
          <w:b/>
          <w:bCs/>
        </w:rPr>
      </w:pPr>
    </w:p>
    <w:p w14:paraId="69CAB0D8" w14:textId="77777777" w:rsidR="0087713C" w:rsidRPr="00E90CA1" w:rsidRDefault="0087713C" w:rsidP="00AA3321">
      <w:pPr>
        <w:pStyle w:val="Prrafodelista"/>
        <w:numPr>
          <w:ilvl w:val="0"/>
          <w:numId w:val="35"/>
        </w:numPr>
        <w:rPr>
          <w:rFonts w:ascii="Garamond" w:eastAsia="Garamond" w:hAnsi="Garamond" w:cs="Garamond"/>
          <w:sz w:val="24"/>
          <w:szCs w:val="24"/>
        </w:rPr>
      </w:pPr>
      <w:r w:rsidRPr="00E90CA1">
        <w:rPr>
          <w:rFonts w:ascii="Garamond" w:eastAsia="Garamond" w:hAnsi="Garamond" w:cs="Garamond"/>
          <w:b/>
          <w:bCs/>
          <w:sz w:val="24"/>
          <w:szCs w:val="24"/>
        </w:rPr>
        <w:lastRenderedPageBreak/>
        <w:t>FACULTAD PARA DECLARAR DESIERTO EL PRESENTE PROCESO:</w:t>
      </w:r>
    </w:p>
    <w:p w14:paraId="1FEF4B14"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Entidad declarará desierto el presente proceso de selección dentro del plazo previsto para adjudicar, cuando por cualquier causa se impida la selección objetiva de la propuesta más favorable. </w:t>
      </w:r>
    </w:p>
    <w:p w14:paraId="3A1FF45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declaratoria de desierto del proceso se hará mediante acto motivado, el cual se notificará y comunicará a todos los proponentes, siendo procedente contra el mismo, el recurso de reposición. </w:t>
      </w:r>
    </w:p>
    <w:p w14:paraId="76EE732A" w14:textId="77777777" w:rsidR="0087713C" w:rsidRPr="00E90CA1" w:rsidRDefault="0087713C" w:rsidP="0087713C">
      <w:pPr>
        <w:jc w:val="both"/>
        <w:rPr>
          <w:rFonts w:ascii="Garamond" w:eastAsia="Garamond" w:hAnsi="Garamond" w:cs="Garamond"/>
        </w:rPr>
      </w:pPr>
    </w:p>
    <w:p w14:paraId="34C51B3A"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Entre otras y a título enunciativo, se tienen como causales de no selección objetiva las siguientes: </w:t>
      </w:r>
    </w:p>
    <w:p w14:paraId="08B25B69" w14:textId="77777777" w:rsidR="0087713C" w:rsidRPr="00E90CA1" w:rsidRDefault="0087713C" w:rsidP="00AA3321">
      <w:pPr>
        <w:pStyle w:val="Prrafodelista"/>
        <w:numPr>
          <w:ilvl w:val="0"/>
          <w:numId w:val="2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ninguna de las ofertas sea declarada hábil por no ajustarse a los requerimientos mínimos exigidos, estipulados en los Pliegos de Condiciones. </w:t>
      </w:r>
    </w:p>
    <w:p w14:paraId="3D698EBB" w14:textId="77777777" w:rsidR="0087713C" w:rsidRPr="00E90CA1" w:rsidRDefault="0087713C" w:rsidP="00AA3321">
      <w:pPr>
        <w:pStyle w:val="Prrafodelista"/>
        <w:numPr>
          <w:ilvl w:val="0"/>
          <w:numId w:val="27"/>
        </w:numPr>
        <w:ind w:left="284" w:hanging="284"/>
        <w:rPr>
          <w:rFonts w:ascii="Garamond" w:eastAsia="Garamond" w:hAnsi="Garamond" w:cs="Garamond"/>
          <w:sz w:val="24"/>
          <w:szCs w:val="24"/>
        </w:rPr>
      </w:pPr>
      <w:r w:rsidRPr="00E90CA1">
        <w:rPr>
          <w:rFonts w:ascii="Garamond" w:eastAsia="Garamond" w:hAnsi="Garamond" w:cs="Garamond"/>
          <w:sz w:val="24"/>
          <w:szCs w:val="24"/>
        </w:rPr>
        <w:t>Cuando no se presenten ofertas.</w:t>
      </w:r>
    </w:p>
    <w:p w14:paraId="15956FA2" w14:textId="77777777" w:rsidR="0087713C" w:rsidRPr="00E90CA1" w:rsidRDefault="0087713C" w:rsidP="00AA3321">
      <w:pPr>
        <w:pStyle w:val="Prrafodelista"/>
        <w:numPr>
          <w:ilvl w:val="0"/>
          <w:numId w:val="27"/>
        </w:numPr>
        <w:ind w:left="284" w:hanging="284"/>
        <w:rPr>
          <w:rFonts w:ascii="Garamond" w:eastAsia="Garamond" w:hAnsi="Garamond" w:cs="Garamond"/>
          <w:sz w:val="24"/>
          <w:szCs w:val="24"/>
        </w:rPr>
      </w:pPr>
      <w:r w:rsidRPr="00E90CA1">
        <w:rPr>
          <w:rFonts w:ascii="Garamond" w:eastAsia="Garamond" w:hAnsi="Garamond" w:cs="Garamond"/>
          <w:sz w:val="24"/>
          <w:szCs w:val="24"/>
        </w:rPr>
        <w:t>Cuando habiéndose presentado solamente una oferta, esta incurra en causal de rechazo. Las demás causas o motivos que impidan la escogencia objetiva del Proponente.</w:t>
      </w:r>
    </w:p>
    <w:p w14:paraId="496DB1D6" w14:textId="77777777" w:rsidR="0087713C" w:rsidRPr="00E90CA1" w:rsidRDefault="0087713C" w:rsidP="0087713C">
      <w:pPr>
        <w:jc w:val="both"/>
        <w:rPr>
          <w:rFonts w:ascii="Garamond" w:eastAsia="Garamond" w:hAnsi="Garamond" w:cs="Garamond"/>
          <w:b/>
          <w:bCs/>
        </w:rPr>
      </w:pPr>
    </w:p>
    <w:tbl>
      <w:tblPr>
        <w:tblW w:w="9412" w:type="dxa"/>
        <w:tblInd w:w="55" w:type="dxa"/>
        <w:shd w:val="clear" w:color="auto" w:fill="D9D9D9"/>
        <w:tblLayout w:type="fixed"/>
        <w:tblCellMar>
          <w:top w:w="55" w:type="dxa"/>
          <w:left w:w="55" w:type="dxa"/>
          <w:bottom w:w="55" w:type="dxa"/>
          <w:right w:w="55" w:type="dxa"/>
        </w:tblCellMar>
        <w:tblLook w:val="0000" w:firstRow="0" w:lastRow="0" w:firstColumn="0" w:lastColumn="0" w:noHBand="0" w:noVBand="0"/>
      </w:tblPr>
      <w:tblGrid>
        <w:gridCol w:w="9412"/>
      </w:tblGrid>
      <w:tr w:rsidR="00AA3321" w14:paraId="2E1D2F8F" w14:textId="77777777" w:rsidTr="0087713C">
        <w:tc>
          <w:tcPr>
            <w:tcW w:w="9412" w:type="dxa"/>
            <w:shd w:val="clear" w:color="auto" w:fill="D9D9D9"/>
            <w:vAlign w:val="center"/>
          </w:tcPr>
          <w:p w14:paraId="78BF5DE0" w14:textId="4C987E84" w:rsidR="00F81C41" w:rsidRPr="00930F9D" w:rsidRDefault="0087713C" w:rsidP="00F01798">
            <w:pPr>
              <w:rPr>
                <w:rFonts w:ascii="Garamond" w:hAnsi="Garamond"/>
              </w:rPr>
            </w:pPr>
            <w:r>
              <w:rPr>
                <w:rFonts w:ascii="Garamond" w:hAnsi="Garamond" w:cs="Arial"/>
                <w:b/>
              </w:rPr>
              <w:t>11</w:t>
            </w:r>
            <w:r w:rsidR="00F81C41" w:rsidRPr="00930F9D">
              <w:rPr>
                <w:rFonts w:ascii="Garamond" w:hAnsi="Garamond" w:cs="Arial"/>
                <w:b/>
              </w:rPr>
              <w:t xml:space="preserve">. </w:t>
            </w:r>
            <w:r w:rsidR="00F81C41">
              <w:rPr>
                <w:rFonts w:ascii="Garamond" w:hAnsi="Garamond" w:cs="Arial"/>
                <w:b/>
                <w:color w:val="000000"/>
              </w:rPr>
              <w:t>SOPORTE QUE PERMITA LA ESTIMACIÓN, TIPIFICACIÓN Y ASIGNACIÓN DE LOS RIESGOS PREVISIBLES INVOLUCRADOS EN LA CONTRATACIÓN.</w:t>
            </w:r>
          </w:p>
        </w:tc>
      </w:tr>
    </w:tbl>
    <w:p w14:paraId="5A777460" w14:textId="77777777" w:rsidR="00F81C41" w:rsidRPr="00930F9D" w:rsidRDefault="00F81C41" w:rsidP="00F81C41">
      <w:pPr>
        <w:jc w:val="both"/>
        <w:rPr>
          <w:rFonts w:ascii="Garamond" w:hAnsi="Garamond" w:cs="Arial"/>
          <w:color w:val="A6A6A6"/>
        </w:rPr>
      </w:pPr>
    </w:p>
    <w:p w14:paraId="630FC907" w14:textId="2D99F465" w:rsidR="0087713C" w:rsidRPr="00E90CA1" w:rsidRDefault="0087713C" w:rsidP="0087713C">
      <w:pPr>
        <w:pStyle w:val="Standard"/>
        <w:jc w:val="both"/>
        <w:rPr>
          <w:rFonts w:ascii="Garamond" w:eastAsia="Garamond" w:hAnsi="Garamond" w:cs="Garamond"/>
          <w:color w:val="000000"/>
          <w:sz w:val="24"/>
          <w:szCs w:val="24"/>
          <w:lang w:bidi="hi-IN"/>
        </w:rPr>
      </w:pPr>
      <w:bookmarkStart w:id="7" w:name="_Hlk83811963"/>
      <w:r w:rsidRPr="00E90CA1">
        <w:rPr>
          <w:rFonts w:ascii="Garamond" w:eastAsia="Garamond" w:hAnsi="Garamond" w:cs="Garamond"/>
          <w:color w:val="000000" w:themeColor="text1"/>
          <w:sz w:val="24"/>
          <w:szCs w:val="24"/>
          <w:lang w:bidi="hi-IN"/>
        </w:rPr>
        <w:t xml:space="preserve">El </w:t>
      </w:r>
      <w:r>
        <w:rPr>
          <w:rFonts w:ascii="Garamond" w:eastAsia="Garamond" w:hAnsi="Garamond" w:cs="Garamond"/>
          <w:color w:val="000000" w:themeColor="text1"/>
          <w:sz w:val="24"/>
          <w:szCs w:val="24"/>
          <w:lang w:bidi="hi-IN"/>
        </w:rPr>
        <w:t>FDLK</w:t>
      </w:r>
      <w:r w:rsidRPr="00E90CA1">
        <w:rPr>
          <w:rFonts w:ascii="Garamond" w:eastAsia="Garamond" w:hAnsi="Garamond" w:cs="Garamond"/>
          <w:color w:val="000000" w:themeColor="text1"/>
          <w:sz w:val="24"/>
          <w:szCs w:val="24"/>
          <w:lang w:bidi="hi-IN"/>
        </w:rPr>
        <w:t xml:space="preserve">, de acuerdo con las disposiciones del artículo 4 de la ley 1150 de 2007 y de los artículos 3, 15, 17 y el numeral 2 del artículo 2.2.1.2.5.2, del Decreto 1082 de 2015, con base en la Metodología para identificar y clasificar los riesgos elaborado por Colombia Compra Eficiente, se procede a tipificar, estimar y asignar los riesgos de la presente contratación, así: </w:t>
      </w:r>
    </w:p>
    <w:p w14:paraId="6F9FF100" w14:textId="77777777" w:rsidR="0087713C" w:rsidRPr="00E90CA1" w:rsidRDefault="0087713C" w:rsidP="0087713C">
      <w:pPr>
        <w:pStyle w:val="Standard"/>
        <w:jc w:val="both"/>
        <w:rPr>
          <w:rFonts w:ascii="Garamond" w:eastAsia="Garamond" w:hAnsi="Garamond" w:cs="Garamond"/>
          <w:color w:val="000000"/>
          <w:sz w:val="24"/>
          <w:szCs w:val="24"/>
          <w:lang w:bidi="hi-IN"/>
        </w:rPr>
      </w:pPr>
    </w:p>
    <w:p w14:paraId="65ED8D93" w14:textId="77777777" w:rsidR="0087713C" w:rsidRPr="00E90CA1" w:rsidRDefault="0087713C" w:rsidP="0087713C">
      <w:pPr>
        <w:pStyle w:val="Standard"/>
        <w:jc w:val="both"/>
        <w:rPr>
          <w:rFonts w:ascii="Garamond" w:eastAsia="Garamond" w:hAnsi="Garamond" w:cs="Garamond"/>
          <w:sz w:val="24"/>
          <w:szCs w:val="24"/>
        </w:rPr>
      </w:pPr>
      <w:r w:rsidRPr="00E90CA1">
        <w:rPr>
          <w:rFonts w:ascii="Garamond" w:eastAsia="Garamond" w:hAnsi="Garamond" w:cs="Garamond"/>
          <w:sz w:val="24"/>
          <w:szCs w:val="24"/>
          <w:lang w:bidi="hi-IN"/>
        </w:rPr>
        <w:t>Ver ANEXO - MATRIZ DE RIESGOS</w:t>
      </w:r>
      <w:r w:rsidRPr="00E90CA1">
        <w:rPr>
          <w:rFonts w:ascii="Garamond" w:eastAsia="Garamond" w:hAnsi="Garamond" w:cs="Garamond"/>
          <w:sz w:val="24"/>
          <w:szCs w:val="24"/>
        </w:rPr>
        <w:t>.</w:t>
      </w:r>
      <w:bookmarkEnd w:id="7"/>
    </w:p>
    <w:p w14:paraId="655D34EA" w14:textId="77777777" w:rsidR="0087713C" w:rsidRPr="00E90CA1" w:rsidRDefault="0087713C" w:rsidP="0087713C">
      <w:pPr>
        <w:pStyle w:val="Standard"/>
        <w:jc w:val="both"/>
        <w:rPr>
          <w:rFonts w:ascii="Garamond" w:eastAsia="Garamond" w:hAnsi="Garamond" w:cs="Garamond"/>
          <w:color w:val="808080"/>
          <w:sz w:val="24"/>
          <w:szCs w:val="24"/>
        </w:rPr>
      </w:pPr>
    </w:p>
    <w:p w14:paraId="5C04E380" w14:textId="77777777" w:rsidR="00E25BD1" w:rsidRPr="000737D6" w:rsidRDefault="00E25BD1" w:rsidP="00F81C41">
      <w:pPr>
        <w:pStyle w:val="Standard"/>
        <w:jc w:val="both"/>
        <w:rPr>
          <w:rFonts w:ascii="Garamond" w:hAnsi="Garamond" w:cs="Arial"/>
          <w:color w:val="808080"/>
          <w:sz w:val="24"/>
          <w:szCs w:val="24"/>
        </w:rPr>
      </w:pPr>
    </w:p>
    <w:tbl>
      <w:tblPr>
        <w:tblW w:w="0" w:type="auto"/>
        <w:tblInd w:w="108" w:type="dxa"/>
        <w:shd w:val="clear" w:color="auto" w:fill="D9D9D9"/>
        <w:tblLayout w:type="fixed"/>
        <w:tblLook w:val="0000" w:firstRow="0" w:lastRow="0" w:firstColumn="0" w:lastColumn="0" w:noHBand="0" w:noVBand="0"/>
      </w:tblPr>
      <w:tblGrid>
        <w:gridCol w:w="9468"/>
      </w:tblGrid>
      <w:tr w:rsidR="00F81C41" w:rsidRPr="00930F9D" w14:paraId="4D4A67AA" w14:textId="77777777" w:rsidTr="00F01798">
        <w:tc>
          <w:tcPr>
            <w:tcW w:w="94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7F4A19" w14:textId="2B6AB1D4" w:rsidR="00F81C41" w:rsidRPr="00930F9D" w:rsidRDefault="00F45CAF" w:rsidP="00F01798">
            <w:pPr>
              <w:rPr>
                <w:rFonts w:ascii="Garamond" w:hAnsi="Garamond"/>
              </w:rPr>
            </w:pPr>
            <w:r>
              <w:rPr>
                <w:rFonts w:ascii="Garamond" w:hAnsi="Garamond" w:cs="Arial"/>
                <w:b/>
              </w:rPr>
              <w:t>12</w:t>
            </w:r>
            <w:r w:rsidR="00F81C41" w:rsidRPr="00930F9D">
              <w:rPr>
                <w:rFonts w:ascii="Garamond" w:hAnsi="Garamond" w:cs="Arial"/>
                <w:b/>
              </w:rPr>
              <w:t xml:space="preserve">. ANÁLISIS QUE SUSTENTA LA EXIGENCIA DE GARANTÍAS </w:t>
            </w:r>
          </w:p>
        </w:tc>
      </w:tr>
    </w:tbl>
    <w:p w14:paraId="3A77C2A5" w14:textId="77777777" w:rsidR="00F81C41" w:rsidRPr="00FB5A07" w:rsidRDefault="00F81C41" w:rsidP="00F81C41">
      <w:pPr>
        <w:pStyle w:val="Standard"/>
        <w:jc w:val="both"/>
        <w:rPr>
          <w:rFonts w:ascii="Garamond" w:hAnsi="Garamond" w:cs="Arial"/>
          <w:color w:val="FF0000"/>
          <w:sz w:val="24"/>
          <w:szCs w:val="24"/>
          <w:lang w:val="es-ES"/>
        </w:rPr>
      </w:pPr>
    </w:p>
    <w:p w14:paraId="2E21AE3F" w14:textId="55E954BA" w:rsidR="00F45CAF" w:rsidRPr="00E90CA1" w:rsidRDefault="00F45CAF" w:rsidP="00F45CAF">
      <w:pPr>
        <w:jc w:val="both"/>
        <w:rPr>
          <w:rFonts w:ascii="Garamond" w:eastAsia="Garamond" w:hAnsi="Garamond" w:cs="Garamond"/>
          <w:color w:val="000000"/>
        </w:rPr>
      </w:pPr>
      <w:r w:rsidRPr="00E90CA1">
        <w:rPr>
          <w:rFonts w:ascii="Garamond" w:eastAsia="Garamond" w:hAnsi="Garamond" w:cs="Garamond"/>
        </w:rPr>
        <w:t>El presente Contrato</w:t>
      </w:r>
      <w:r w:rsidRPr="00E90CA1">
        <w:rPr>
          <w:rFonts w:ascii="Garamond" w:eastAsia="Garamond" w:hAnsi="Garamond" w:cs="Garamond"/>
          <w:b/>
          <w:bCs/>
        </w:rPr>
        <w:t xml:space="preserve"> SI </w:t>
      </w:r>
      <w:r w:rsidRPr="00E90CA1">
        <w:rPr>
          <w:rFonts w:ascii="Garamond" w:eastAsia="Garamond" w:hAnsi="Garamond" w:cs="Garamond"/>
        </w:rPr>
        <w:t xml:space="preserve">requiere constitución de garantías de conformidad con el Decreto 1082 de 2015, por lo que, el </w:t>
      </w:r>
      <w:r w:rsidRPr="00E90CA1">
        <w:rPr>
          <w:rFonts w:ascii="Garamond" w:eastAsia="Garamond" w:hAnsi="Garamond" w:cs="Garamond"/>
          <w:color w:val="000000" w:themeColor="text1"/>
        </w:rPr>
        <w:t xml:space="preserve">contratista se compromete a constituir a favor de Bogotá D.C –Fondo de Desarrollo Local de </w:t>
      </w:r>
      <w:r w:rsidR="000216D0">
        <w:rPr>
          <w:rFonts w:ascii="Garamond" w:eastAsia="Garamond" w:hAnsi="Garamond" w:cs="Garamond"/>
          <w:color w:val="000000" w:themeColor="text1"/>
        </w:rPr>
        <w:t>Kennedy</w:t>
      </w:r>
      <w:r w:rsidRPr="00E90CA1">
        <w:rPr>
          <w:rFonts w:ascii="Garamond" w:eastAsia="Garamond" w:hAnsi="Garamond" w:cs="Garamond"/>
          <w:color w:val="000000" w:themeColor="text1"/>
        </w:rPr>
        <w:t>, NIT 899.9999.061 -9, cualquiera de las siguientes garantías, de conformidad con el artículo 2.2.1.2.3.1.2. del Decreto 1082 de 2015 y demás normas legales que rigen la materia, cuyo objeto será respaldar el cumplimiento de todas y cada una de las obligaciones que surjan del contrato, con los amparos, en las cuantías y en los términos que se determinan a continuación:</w:t>
      </w:r>
    </w:p>
    <w:p w14:paraId="5D267E40" w14:textId="77777777" w:rsidR="00F45CAF" w:rsidRPr="00E90CA1" w:rsidRDefault="00F45CAF" w:rsidP="00F45CAF">
      <w:pPr>
        <w:jc w:val="both"/>
        <w:rPr>
          <w:rFonts w:ascii="Garamond" w:eastAsia="Garamond" w:hAnsi="Garamond" w:cs="Garamond"/>
          <w:color w:val="000000"/>
        </w:rPr>
      </w:pPr>
    </w:p>
    <w:p w14:paraId="28C65583" w14:textId="77777777" w:rsidR="00F45CAF" w:rsidRPr="00E90CA1" w:rsidRDefault="00F45CAF" w:rsidP="00AA3321">
      <w:pPr>
        <w:pStyle w:val="Standard"/>
        <w:numPr>
          <w:ilvl w:val="0"/>
          <w:numId w:val="38"/>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Contrato de seguro contenido en una póliza.</w:t>
      </w:r>
    </w:p>
    <w:p w14:paraId="5BCB4A85" w14:textId="77777777" w:rsidR="00F45CAF" w:rsidRPr="00E90CA1" w:rsidRDefault="00F45CAF" w:rsidP="00AA3321">
      <w:pPr>
        <w:pStyle w:val="Standard"/>
        <w:numPr>
          <w:ilvl w:val="0"/>
          <w:numId w:val="38"/>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Patrimonio Autónomo.</w:t>
      </w:r>
    </w:p>
    <w:p w14:paraId="20F6B88B" w14:textId="77777777" w:rsidR="00F45CAF" w:rsidRPr="00E90CA1" w:rsidRDefault="00F45CAF" w:rsidP="00AA3321">
      <w:pPr>
        <w:pStyle w:val="Standard"/>
        <w:numPr>
          <w:ilvl w:val="0"/>
          <w:numId w:val="38"/>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Garantía bancaria.</w:t>
      </w:r>
    </w:p>
    <w:p w14:paraId="34127960" w14:textId="77777777" w:rsidR="00F45CAF" w:rsidRPr="00E90CA1" w:rsidRDefault="00F45CAF" w:rsidP="00F45CAF">
      <w:pPr>
        <w:pStyle w:val="Standard"/>
        <w:jc w:val="both"/>
        <w:rPr>
          <w:rFonts w:ascii="Garamond" w:eastAsia="Garamond" w:hAnsi="Garamond" w:cs="Garamond"/>
          <w:color w:val="000000"/>
          <w:sz w:val="24"/>
          <w:szCs w:val="24"/>
        </w:rPr>
      </w:pPr>
    </w:p>
    <w:p w14:paraId="43C7194A" w14:textId="77777777" w:rsidR="00F45CAF" w:rsidRPr="00E90CA1" w:rsidRDefault="00F45CAF" w:rsidP="00F45CAF">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lastRenderedPageBreak/>
        <w:t>La garantía constituida deberá amparar:</w:t>
      </w:r>
    </w:p>
    <w:p w14:paraId="4821F550" w14:textId="77777777" w:rsidR="00F45CAF" w:rsidRPr="00E90CA1" w:rsidRDefault="00F45CAF" w:rsidP="00F45CAF">
      <w:pPr>
        <w:pStyle w:val="Standard"/>
        <w:jc w:val="both"/>
        <w:rPr>
          <w:rFonts w:ascii="Garamond" w:eastAsia="Garamond" w:hAnsi="Garamond" w:cs="Garamond"/>
          <w:color w:val="000000"/>
          <w:sz w:val="24"/>
          <w:szCs w:val="24"/>
        </w:rPr>
      </w:pPr>
    </w:p>
    <w:p w14:paraId="59CCD833" w14:textId="77777777" w:rsidR="00F45CAF" w:rsidRPr="00E90CA1" w:rsidRDefault="00F45CAF" w:rsidP="00AA3321">
      <w:pPr>
        <w:widowControl/>
        <w:numPr>
          <w:ilvl w:val="0"/>
          <w:numId w:val="39"/>
        </w:numPr>
        <w:suppressAutoHyphens w:val="0"/>
        <w:autoSpaceDE w:val="0"/>
        <w:adjustRightInd w:val="0"/>
        <w:ind w:left="284" w:hanging="284"/>
        <w:jc w:val="both"/>
        <w:textAlignment w:val="auto"/>
        <w:rPr>
          <w:rFonts w:ascii="Garamond" w:eastAsia="Garamond" w:hAnsi="Garamond" w:cs="Garamond"/>
          <w:color w:val="000000"/>
        </w:rPr>
      </w:pPr>
      <w:r w:rsidRPr="00E90CA1">
        <w:rPr>
          <w:rFonts w:ascii="Garamond" w:eastAsia="Garamond" w:hAnsi="Garamond" w:cs="Garamond"/>
          <w:b/>
          <w:bCs/>
          <w:color w:val="000000" w:themeColor="text1"/>
        </w:rPr>
        <w:t>Cumplimiento:</w:t>
      </w:r>
      <w:r w:rsidRPr="00E90CA1">
        <w:rPr>
          <w:rFonts w:ascii="Garamond" w:eastAsia="Garamond" w:hAnsi="Garamond" w:cs="Garamond"/>
          <w:color w:val="000000" w:themeColor="text1"/>
        </w:rPr>
        <w:t xml:space="preserve"> Por el (30%) del valor total del contrato, por una vigencia igual al plazo de ejecución del contrato y seis (6) meses más. </w:t>
      </w:r>
    </w:p>
    <w:p w14:paraId="228F0A13" w14:textId="77777777" w:rsidR="00F45CAF" w:rsidRPr="00E90CA1" w:rsidRDefault="00F45CAF" w:rsidP="00AA3321">
      <w:pPr>
        <w:widowControl/>
        <w:numPr>
          <w:ilvl w:val="0"/>
          <w:numId w:val="39"/>
        </w:numPr>
        <w:suppressAutoHyphens w:val="0"/>
        <w:autoSpaceDE w:val="0"/>
        <w:adjustRightInd w:val="0"/>
        <w:ind w:left="284" w:hanging="284"/>
        <w:jc w:val="both"/>
        <w:textAlignment w:val="auto"/>
        <w:rPr>
          <w:rFonts w:ascii="Garamond" w:eastAsia="Garamond" w:hAnsi="Garamond" w:cs="Garamond"/>
        </w:rPr>
      </w:pPr>
      <w:r w:rsidRPr="00E90CA1">
        <w:rPr>
          <w:rFonts w:ascii="Garamond" w:eastAsia="Garamond" w:hAnsi="Garamond" w:cs="Garamond"/>
          <w:b/>
          <w:bCs/>
        </w:rPr>
        <w:t>Pago de salarios, prestaciones sociales legales e indemnizaciones laborales:</w:t>
      </w:r>
      <w:r w:rsidRPr="00E90CA1">
        <w:rPr>
          <w:rFonts w:ascii="Garamond" w:eastAsia="Garamond" w:hAnsi="Garamond" w:cs="Garamond"/>
        </w:rPr>
        <w:t xml:space="preserve"> Por el (15%) del valor total del contrato, vigente </w:t>
      </w:r>
      <w:r w:rsidRPr="00E90CA1">
        <w:rPr>
          <w:rFonts w:ascii="Garamond" w:eastAsia="Garamond" w:hAnsi="Garamond" w:cs="Garamond"/>
          <w:color w:val="000000" w:themeColor="text1"/>
        </w:rPr>
        <w:t>por el período de ejecución del contrato y tres (3) años más</w:t>
      </w:r>
      <w:r w:rsidRPr="00E90CA1">
        <w:rPr>
          <w:rFonts w:ascii="Garamond" w:eastAsia="Garamond" w:hAnsi="Garamond" w:cs="Garamond"/>
          <w:color w:val="FF0000"/>
        </w:rPr>
        <w:t xml:space="preserve">. </w:t>
      </w:r>
    </w:p>
    <w:p w14:paraId="648243CE" w14:textId="77777777" w:rsidR="00F45CAF" w:rsidRPr="00E90CA1" w:rsidRDefault="00F45CAF" w:rsidP="00AA3321">
      <w:pPr>
        <w:widowControl/>
        <w:numPr>
          <w:ilvl w:val="0"/>
          <w:numId w:val="39"/>
        </w:numPr>
        <w:suppressAutoHyphens w:val="0"/>
        <w:autoSpaceDE w:val="0"/>
        <w:adjustRightInd w:val="0"/>
        <w:ind w:left="284" w:hanging="284"/>
        <w:jc w:val="both"/>
        <w:textAlignment w:val="auto"/>
        <w:rPr>
          <w:rFonts w:ascii="Garamond" w:eastAsia="Garamond" w:hAnsi="Garamond" w:cs="Garamond"/>
        </w:rPr>
      </w:pPr>
      <w:r w:rsidRPr="00E90CA1">
        <w:rPr>
          <w:rFonts w:ascii="Garamond" w:eastAsia="Garamond" w:hAnsi="Garamond" w:cs="Garamond"/>
          <w:b/>
          <w:bCs/>
        </w:rPr>
        <w:t>Calidad del servicio:</w:t>
      </w:r>
      <w:r w:rsidRPr="00E90CA1">
        <w:rPr>
          <w:rFonts w:ascii="Garamond" w:eastAsia="Garamond" w:hAnsi="Garamond" w:cs="Garamond"/>
        </w:rPr>
        <w:t xml:space="preserve"> Por el (30%) </w:t>
      </w:r>
      <w:r w:rsidRPr="00E90CA1">
        <w:rPr>
          <w:rFonts w:ascii="Garamond" w:eastAsia="Garamond" w:hAnsi="Garamond" w:cs="Garamond"/>
          <w:color w:val="000000" w:themeColor="text1"/>
        </w:rPr>
        <w:t xml:space="preserve">del valor total del contrato, vigente por una vigencia igual al plazo de ejecución del contrato y seis (6) meses más. </w:t>
      </w:r>
    </w:p>
    <w:p w14:paraId="74702BEC" w14:textId="77777777" w:rsidR="00F45CAF" w:rsidRPr="00E90CA1" w:rsidRDefault="00F45CAF" w:rsidP="00AA3321">
      <w:pPr>
        <w:widowControl/>
        <w:numPr>
          <w:ilvl w:val="0"/>
          <w:numId w:val="39"/>
        </w:numPr>
        <w:suppressAutoHyphens w:val="0"/>
        <w:autoSpaceDE w:val="0"/>
        <w:adjustRightInd w:val="0"/>
        <w:ind w:left="284" w:hanging="284"/>
        <w:jc w:val="both"/>
        <w:textAlignment w:val="auto"/>
        <w:rPr>
          <w:rFonts w:ascii="Garamond" w:eastAsia="Garamond" w:hAnsi="Garamond" w:cs="Garamond"/>
          <w:color w:val="000000"/>
        </w:rPr>
      </w:pPr>
      <w:r w:rsidRPr="00E90CA1">
        <w:rPr>
          <w:rFonts w:ascii="Garamond" w:eastAsia="Garamond" w:hAnsi="Garamond" w:cs="Garamond"/>
          <w:b/>
          <w:bCs/>
        </w:rPr>
        <w:t xml:space="preserve">Calidad y correcto </w:t>
      </w:r>
      <w:r w:rsidRPr="00E90CA1">
        <w:rPr>
          <w:rFonts w:ascii="Garamond" w:eastAsia="Garamond" w:hAnsi="Garamond" w:cs="Garamond"/>
          <w:b/>
          <w:bCs/>
          <w:color w:val="000000" w:themeColor="text1"/>
        </w:rPr>
        <w:t>funcionamiento de los bienes y equipos suministrados:</w:t>
      </w:r>
      <w:r w:rsidRPr="00E90CA1">
        <w:rPr>
          <w:rFonts w:ascii="Garamond" w:eastAsia="Garamond" w:hAnsi="Garamond" w:cs="Garamond"/>
          <w:color w:val="000000" w:themeColor="text1"/>
        </w:rPr>
        <w:t xml:space="preserve"> Por el (30%) del valor total del contrato, vigente por plazo de ejecución del contrato y 6 meses más. </w:t>
      </w:r>
    </w:p>
    <w:p w14:paraId="0E51E0C4" w14:textId="77777777" w:rsidR="00F45CAF" w:rsidRPr="00E90CA1" w:rsidRDefault="00F45CAF" w:rsidP="00AA3321">
      <w:pPr>
        <w:pStyle w:val="Prrafodelista"/>
        <w:numPr>
          <w:ilvl w:val="0"/>
          <w:numId w:val="39"/>
        </w:numPr>
        <w:ind w:left="284" w:hanging="284"/>
        <w:rPr>
          <w:rFonts w:ascii="Garamond" w:eastAsia="Garamond" w:hAnsi="Garamond" w:cs="Garamond"/>
          <w:kern w:val="3"/>
          <w:sz w:val="24"/>
          <w:szCs w:val="24"/>
          <w:lang w:bidi="hi-IN"/>
        </w:rPr>
      </w:pPr>
      <w:r w:rsidRPr="00E90CA1">
        <w:rPr>
          <w:rFonts w:ascii="Garamond" w:eastAsia="Garamond" w:hAnsi="Garamond" w:cs="Garamond"/>
          <w:b/>
          <w:bCs/>
          <w:color w:val="000000"/>
          <w:kern w:val="3"/>
          <w:sz w:val="24"/>
          <w:szCs w:val="24"/>
          <w:lang w:bidi="hi-IN"/>
        </w:rPr>
        <w:t>Responsabilidad extracontractual:</w:t>
      </w:r>
      <w:r w:rsidRPr="00E90CA1">
        <w:rPr>
          <w:rFonts w:ascii="Garamond" w:eastAsia="Garamond" w:hAnsi="Garamond" w:cs="Garamond"/>
          <w:color w:val="000000"/>
          <w:kern w:val="3"/>
          <w:sz w:val="24"/>
          <w:szCs w:val="24"/>
          <w:lang w:bidi="hi-IN"/>
        </w:rPr>
        <w:t xml:space="preserve"> La cual deberá ser constituida por el valor de quinientos (500) salarios mínimos legales mensuales vigentes, por el período de ejecución del Contrato. (Conforme lo dispuesto en el Articulo 2.2.1.2.3.1.17</w:t>
      </w:r>
      <w:r w:rsidRPr="00E90CA1">
        <w:rPr>
          <w:rFonts w:ascii="Garamond" w:eastAsia="Garamond" w:hAnsi="Garamond" w:cs="Garamond"/>
          <w:kern w:val="3"/>
          <w:sz w:val="24"/>
          <w:szCs w:val="24"/>
          <w:lang w:bidi="hi-IN"/>
        </w:rPr>
        <w:t>. del Decreto 1082 de 2015).</w:t>
      </w:r>
    </w:p>
    <w:p w14:paraId="7628858F"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EL CONTRATISTA se obliga a ampliar, modificar o prorrogar las garantías y seguros en los eventos como el acta de inicio y cuando se adicione el valor del contrato o se prorrogue o suspenda o se produzca cambios en su vigencia.</w:t>
      </w:r>
    </w:p>
    <w:p w14:paraId="0B98AE4C"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Las garantías estarán regidas por lo establecido en la Sección III subsección I del decreto</w:t>
      </w:r>
    </w:p>
    <w:p w14:paraId="7B634A16"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1082 de 2015.</w:t>
      </w:r>
    </w:p>
    <w:p w14:paraId="2B1E1BD7"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b/>
          <w:bCs/>
        </w:rPr>
        <w:t>NOTA 3:</w:t>
      </w:r>
      <w:r w:rsidRPr="00E90CA1">
        <w:rPr>
          <w:rFonts w:ascii="Garamond" w:eastAsia="Garamond" w:hAnsi="Garamond" w:cs="Garamond"/>
        </w:rPr>
        <w:t xml:space="preserve"> Las garantías y pólizas constituidas deberán amparar el contrato y requerirán ser aprobadas</w:t>
      </w:r>
    </w:p>
    <w:p w14:paraId="3D1EC5AC" w14:textId="5CD00543" w:rsidR="00F45CAF" w:rsidRPr="00E90CA1" w:rsidRDefault="00F45CAF" w:rsidP="00F45CAF">
      <w:pPr>
        <w:jc w:val="both"/>
        <w:rPr>
          <w:rFonts w:ascii="Garamond" w:eastAsia="Garamond" w:hAnsi="Garamond" w:cs="Garamond"/>
        </w:rPr>
      </w:pPr>
      <w:r w:rsidRPr="00E90CA1">
        <w:rPr>
          <w:rFonts w:ascii="Garamond" w:eastAsia="Garamond" w:hAnsi="Garamond" w:cs="Garamond"/>
        </w:rPr>
        <w:t xml:space="preserve">por el Fondo de Desarrollo Local de </w:t>
      </w:r>
      <w:r w:rsidR="000216D0">
        <w:rPr>
          <w:rFonts w:ascii="Garamond" w:eastAsia="Garamond" w:hAnsi="Garamond" w:cs="Garamond"/>
        </w:rPr>
        <w:t>Kennedy</w:t>
      </w:r>
      <w:r w:rsidRPr="00E90CA1">
        <w:rPr>
          <w:rFonts w:ascii="Garamond" w:eastAsia="Garamond" w:hAnsi="Garamond" w:cs="Garamond"/>
        </w:rPr>
        <w:t>.</w:t>
      </w:r>
    </w:p>
    <w:p w14:paraId="609224A9"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xml:space="preserve"> Los valores asegurados y las vigencias deberán ajustarse al valor final del contrato según el</w:t>
      </w:r>
    </w:p>
    <w:p w14:paraId="619544AE"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acta de liquidación del mismo.</w:t>
      </w:r>
    </w:p>
    <w:p w14:paraId="3678A685" w14:textId="77777777" w:rsidR="00F45CAF" w:rsidRPr="00E90CA1" w:rsidRDefault="00F45CAF" w:rsidP="00F45CAF">
      <w:pPr>
        <w:pStyle w:val="Standard"/>
        <w:jc w:val="both"/>
        <w:rPr>
          <w:rFonts w:ascii="Garamond" w:eastAsia="Garamond" w:hAnsi="Garamond" w:cs="Garamond"/>
          <w:color w:val="000000"/>
          <w:sz w:val="24"/>
          <w:szCs w:val="24"/>
          <w:lang w:bidi="hi-IN"/>
        </w:rPr>
      </w:pPr>
    </w:p>
    <w:p w14:paraId="4D9917F4" w14:textId="77777777" w:rsidR="00F45CAF" w:rsidRPr="00E90CA1" w:rsidRDefault="00F45CAF" w:rsidP="00F45CAF">
      <w:pPr>
        <w:pStyle w:val="Standard"/>
        <w:jc w:val="both"/>
        <w:rPr>
          <w:rFonts w:ascii="Garamond" w:eastAsia="Garamond" w:hAnsi="Garamond" w:cs="Garamond"/>
          <w:color w:val="000000"/>
          <w:sz w:val="24"/>
          <w:szCs w:val="24"/>
          <w:lang w:bidi="hi-IN"/>
        </w:rPr>
      </w:pPr>
      <w:r w:rsidRPr="00E90CA1">
        <w:rPr>
          <w:rFonts w:ascii="Garamond" w:eastAsia="Garamond" w:hAnsi="Garamond" w:cs="Garamond"/>
          <w:color w:val="000000" w:themeColor="text1"/>
          <w:sz w:val="24"/>
          <w:szCs w:val="24"/>
          <w:lang w:bidi="hi-IN"/>
        </w:rPr>
        <w:t>El Contratista deberá presentar la garantía única con su correspondiente recibo de pago de la prima dentro de los tres (3) días hábiles siguientes a la suscripción del contrato.</w:t>
      </w:r>
    </w:p>
    <w:p w14:paraId="0538CB1A" w14:textId="77777777" w:rsidR="00F45CAF" w:rsidRPr="00E90CA1" w:rsidRDefault="00F45CAF" w:rsidP="00F45CAF">
      <w:pPr>
        <w:spacing w:before="280" w:after="280"/>
        <w:rPr>
          <w:rFonts w:ascii="Garamond" w:eastAsia="Garamond" w:hAnsi="Garamond" w:cs="Garamond"/>
          <w:b/>
          <w:bCs/>
          <w:lang w:eastAsia="en-US"/>
        </w:rPr>
      </w:pPr>
      <w:r w:rsidRPr="00E90CA1">
        <w:rPr>
          <w:rFonts w:ascii="Garamond" w:eastAsia="Garamond" w:hAnsi="Garamond" w:cs="Garamond"/>
          <w:b/>
          <w:bCs/>
        </w:rPr>
        <w:t>12.1. MECANISMO DE COBERTURA</w:t>
      </w:r>
    </w:p>
    <w:p w14:paraId="6ED467A7" w14:textId="578642F1" w:rsidR="00F45CAF" w:rsidRPr="00E90CA1" w:rsidRDefault="00F45CAF" w:rsidP="00F45CAF">
      <w:pPr>
        <w:spacing w:before="280" w:after="280"/>
        <w:jc w:val="both"/>
        <w:rPr>
          <w:rFonts w:ascii="Garamond" w:eastAsia="Garamond" w:hAnsi="Garamond" w:cs="Garamond"/>
        </w:rPr>
      </w:pPr>
      <w:r w:rsidRPr="00E90CA1">
        <w:rPr>
          <w:rFonts w:ascii="Garamond" w:eastAsia="Garamond" w:hAnsi="Garamond" w:cs="Garamond"/>
        </w:rPr>
        <w:t xml:space="preserve">El Fondo de Desarrollo Local de </w:t>
      </w:r>
      <w:r w:rsidR="000C70C2">
        <w:rPr>
          <w:rFonts w:ascii="Garamond" w:eastAsia="Garamond" w:hAnsi="Garamond" w:cs="Garamond"/>
        </w:rPr>
        <w:t xml:space="preserve">Kennedy </w:t>
      </w:r>
      <w:r w:rsidRPr="00E90CA1">
        <w:rPr>
          <w:rFonts w:ascii="Garamond" w:eastAsia="Garamond" w:hAnsi="Garamond" w:cs="Garamond"/>
        </w:rPr>
        <w:t>pactará en el contrato los siguientes mecanismos de cobertura del riesgo:</w:t>
      </w:r>
    </w:p>
    <w:p w14:paraId="65996F3F" w14:textId="77777777" w:rsidR="00F45CAF" w:rsidRPr="00E90CA1" w:rsidRDefault="00F45CAF" w:rsidP="00F45CAF">
      <w:pPr>
        <w:spacing w:before="280" w:after="280"/>
        <w:rPr>
          <w:rFonts w:ascii="Garamond" w:eastAsia="Garamond" w:hAnsi="Garamond" w:cs="Garamond"/>
          <w:b/>
          <w:bCs/>
        </w:rPr>
      </w:pPr>
      <w:r w:rsidRPr="00E90CA1">
        <w:rPr>
          <w:rFonts w:ascii="Garamond" w:eastAsia="Garamond" w:hAnsi="Garamond" w:cs="Garamond"/>
          <w:b/>
          <w:bCs/>
        </w:rPr>
        <w:t>12.2. MULTAS</w:t>
      </w:r>
    </w:p>
    <w:p w14:paraId="4A4DAE36" w14:textId="57798691" w:rsidR="00F45CAF" w:rsidRPr="00E90CA1" w:rsidRDefault="00F45CAF" w:rsidP="00F45CAF">
      <w:pPr>
        <w:spacing w:before="280" w:after="280"/>
        <w:jc w:val="both"/>
        <w:rPr>
          <w:rFonts w:ascii="Garamond" w:eastAsia="Garamond" w:hAnsi="Garamond" w:cs="Garamond"/>
        </w:rPr>
      </w:pPr>
      <w:r w:rsidRPr="00E90CA1">
        <w:rPr>
          <w:rFonts w:ascii="Garamond" w:eastAsia="Garamond" w:hAnsi="Garamond" w:cs="Garamond"/>
        </w:rPr>
        <w:t xml:space="preserve">En caso de mora o incumplimiento parcial de las obligaciones contractuales a cargo del contratista, este autoriza expresamente al Fondo de Desarrollo Local de </w:t>
      </w:r>
      <w:r w:rsidR="000C70C2">
        <w:rPr>
          <w:rFonts w:ascii="Garamond" w:eastAsia="Garamond" w:hAnsi="Garamond" w:cs="Garamond"/>
        </w:rPr>
        <w:t xml:space="preserve">Kennedy </w:t>
      </w:r>
      <w:r w:rsidRPr="00E90CA1">
        <w:rPr>
          <w:rFonts w:ascii="Garamond" w:eastAsia="Garamond" w:hAnsi="Garamond" w:cs="Garamond"/>
        </w:rPr>
        <w:t xml:space="preserve">para efectuar la tasación y cobro, previo requerimiento, de multas diarias sucesivas del uno por ciento (1%) del valor total del contrato, sin que éstas sobrepasen del 10% del valor total del mismo. La liquidación definitiva de las multas la efectuará el supervisor del mismo en las actas parciales o acta final, sin interesar en el momento que se ocasionen y su cobro se efectuará descontando el valor de las mismas de la cuenta a cancelar. </w:t>
      </w:r>
    </w:p>
    <w:p w14:paraId="21211DCB" w14:textId="79179296" w:rsidR="00F45CAF" w:rsidRPr="00E90CA1" w:rsidRDefault="00F45CAF" w:rsidP="00F45CAF">
      <w:pPr>
        <w:spacing w:before="280" w:after="280"/>
        <w:jc w:val="both"/>
        <w:rPr>
          <w:rFonts w:ascii="Garamond" w:eastAsia="Garamond" w:hAnsi="Garamond" w:cs="Garamond"/>
        </w:rPr>
      </w:pPr>
      <w:r w:rsidRPr="00E90CA1">
        <w:rPr>
          <w:rFonts w:ascii="Garamond" w:eastAsia="Garamond" w:hAnsi="Garamond" w:cs="Garamond"/>
        </w:rPr>
        <w:lastRenderedPageBreak/>
        <w:t xml:space="preserve">En el evento en que no puedan ser descontadas oportunamente o no sean pagadas dentro del mes siguiente a su tasación por parte del CONTRATISTA, se incluirán en la liquidación efectuada, la cual prestará merito ejecutivo y su cobro podrá efectuarse con cargo a la garantía de cumplimiento. De las multas tasadas, impuestas y cobradas, se informará por parte del Fondo de Desarrollo Local de </w:t>
      </w:r>
      <w:r w:rsidR="000C70C2">
        <w:rPr>
          <w:rFonts w:ascii="Garamond" w:eastAsia="Garamond" w:hAnsi="Garamond" w:cs="Garamond"/>
        </w:rPr>
        <w:t xml:space="preserve">Kennedy </w:t>
      </w:r>
      <w:r w:rsidRPr="00E90CA1">
        <w:rPr>
          <w:rFonts w:ascii="Garamond" w:eastAsia="Garamond" w:hAnsi="Garamond" w:cs="Garamond"/>
        </w:rPr>
        <w:t>y a la Cámara de Comercio de Bogotá. El pago de multas no exonera al contratista de su obligación de cumplir a cabalidad el contrato. No obstante lo anterior se aplicará lo dispuesto en el artículo 17 de la Ley 1150 de 2007.</w:t>
      </w:r>
    </w:p>
    <w:p w14:paraId="0E80B5DD" w14:textId="77777777" w:rsidR="00F45CAF" w:rsidRPr="00E90CA1" w:rsidRDefault="00F45CAF" w:rsidP="00F45CAF">
      <w:pPr>
        <w:spacing w:before="280" w:after="280"/>
        <w:rPr>
          <w:rFonts w:ascii="Garamond" w:eastAsia="Garamond" w:hAnsi="Garamond" w:cs="Garamond"/>
          <w:b/>
          <w:bCs/>
        </w:rPr>
      </w:pPr>
      <w:r w:rsidRPr="00E90CA1">
        <w:rPr>
          <w:rFonts w:ascii="Garamond" w:eastAsia="Garamond" w:hAnsi="Garamond" w:cs="Garamond"/>
          <w:b/>
          <w:bCs/>
        </w:rPr>
        <w:t>12.3. CLÁUSULA PENAL PECUNARIA</w:t>
      </w:r>
    </w:p>
    <w:p w14:paraId="7ACD8CD7" w14:textId="2435E99E" w:rsidR="00F45CAF" w:rsidRPr="00E90CA1" w:rsidRDefault="00F45CAF" w:rsidP="00F45CAF">
      <w:pPr>
        <w:pStyle w:val="Standard"/>
        <w:jc w:val="both"/>
        <w:rPr>
          <w:rFonts w:ascii="Garamond" w:eastAsia="Garamond" w:hAnsi="Garamond" w:cs="Garamond"/>
          <w:color w:val="000000"/>
          <w:sz w:val="24"/>
          <w:szCs w:val="24"/>
          <w:lang w:bidi="hi-IN"/>
        </w:rPr>
      </w:pPr>
      <w:r w:rsidRPr="00E90CA1">
        <w:rPr>
          <w:rFonts w:ascii="Garamond" w:eastAsia="Garamond" w:hAnsi="Garamond" w:cs="Garamond"/>
          <w:sz w:val="24"/>
          <w:szCs w:val="24"/>
        </w:rPr>
        <w:t xml:space="preserve">En caso de incumplimiento total del contrato, el contratista, pagará al Fondo de Desarrollo Local de </w:t>
      </w:r>
      <w:r w:rsidR="000C70C2">
        <w:rPr>
          <w:rFonts w:ascii="Garamond" w:eastAsia="Garamond" w:hAnsi="Garamond" w:cs="Garamond"/>
          <w:sz w:val="24"/>
          <w:szCs w:val="24"/>
        </w:rPr>
        <w:t xml:space="preserve">Kennedy </w:t>
      </w:r>
      <w:r w:rsidRPr="00E90CA1">
        <w:rPr>
          <w:rFonts w:ascii="Garamond" w:eastAsia="Garamond" w:hAnsi="Garamond" w:cs="Garamond"/>
          <w:sz w:val="24"/>
          <w:szCs w:val="24"/>
        </w:rPr>
        <w:t>el 30% del valor total del contrato a título de pena pecuniaria. Esta cláusula penal se aplicará sin perjuicio de las demás acciones que le corresponden al Fondo, para el cobro de los valores totales por perjuicios ocasionados. El valor de la multa y el valor de la cláusula penal pecuniaria podrán ser descontados directamente de los saldos a favor del contratista si los hubiere, o de las garantías constituidas. Este valor ingresará a la Tesorería Distrital a favor</w:t>
      </w:r>
    </w:p>
    <w:p w14:paraId="3AA0FEBB" w14:textId="77777777" w:rsidR="00F45CAF" w:rsidRPr="00E90CA1" w:rsidRDefault="00F45CAF" w:rsidP="00F45CAF">
      <w:pPr>
        <w:pStyle w:val="Standard"/>
        <w:jc w:val="both"/>
        <w:rPr>
          <w:rFonts w:ascii="Garamond" w:eastAsia="Garamond" w:hAnsi="Garamond" w:cs="Garamond"/>
          <w:color w:val="FF0000"/>
          <w:sz w:val="24"/>
          <w:szCs w:val="24"/>
          <w:lang w:bidi="hi-IN"/>
        </w:rPr>
      </w:pPr>
    </w:p>
    <w:tbl>
      <w:tblPr>
        <w:tblW w:w="9468" w:type="dxa"/>
        <w:tblInd w:w="108" w:type="dxa"/>
        <w:shd w:val="clear" w:color="auto" w:fill="D9D9D9"/>
        <w:tblLayout w:type="fixed"/>
        <w:tblLook w:val="0000" w:firstRow="0" w:lastRow="0" w:firstColumn="0" w:lastColumn="0" w:noHBand="0" w:noVBand="0"/>
      </w:tblPr>
      <w:tblGrid>
        <w:gridCol w:w="9468"/>
      </w:tblGrid>
      <w:tr w:rsidR="00F81C41" w:rsidRPr="00930F9D" w14:paraId="22F8CE37" w14:textId="77777777" w:rsidTr="00F45CAF">
        <w:tc>
          <w:tcPr>
            <w:tcW w:w="94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088591" w14:textId="70D0E10B" w:rsidR="00F81C41" w:rsidRPr="00930F9D" w:rsidRDefault="00F45CAF" w:rsidP="00F01798">
            <w:pPr>
              <w:jc w:val="both"/>
              <w:rPr>
                <w:rFonts w:ascii="Garamond" w:hAnsi="Garamond"/>
              </w:rPr>
            </w:pPr>
            <w:r>
              <w:rPr>
                <w:rFonts w:ascii="Garamond" w:eastAsia="Batang" w:hAnsi="Garamond" w:cs="Arial"/>
                <w:b/>
                <w:lang w:val="es-ES"/>
              </w:rPr>
              <w:t>13</w:t>
            </w:r>
            <w:r w:rsidR="00F81C41" w:rsidRPr="00930F9D">
              <w:rPr>
                <w:rFonts w:ascii="Garamond" w:eastAsia="Batang" w:hAnsi="Garamond" w:cs="Arial"/>
                <w:b/>
                <w:lang w:val="es-ES"/>
              </w:rPr>
              <w:t>. INDICACIÓN DE SI LA CONTRATACIÓN ESTA COBIJADA POR UN ACUERDO COMERCIAL</w:t>
            </w:r>
          </w:p>
        </w:tc>
      </w:tr>
    </w:tbl>
    <w:p w14:paraId="7106E08C" w14:textId="77777777" w:rsidR="00CD2E8C" w:rsidRDefault="00CD2E8C" w:rsidP="00F45CAF">
      <w:pPr>
        <w:jc w:val="both"/>
        <w:rPr>
          <w:rFonts w:ascii="Garamond" w:eastAsia="Garamond" w:hAnsi="Garamond" w:cs="Garamond"/>
        </w:rPr>
      </w:pPr>
    </w:p>
    <w:p w14:paraId="48A57455" w14:textId="78946C2D" w:rsidR="00F45CAF" w:rsidRPr="00E90CA1" w:rsidRDefault="00F45CAF" w:rsidP="00F45CAF">
      <w:pPr>
        <w:jc w:val="both"/>
        <w:rPr>
          <w:rFonts w:ascii="Garamond" w:eastAsia="Garamond" w:hAnsi="Garamond" w:cs="Garamond"/>
        </w:rPr>
      </w:pPr>
      <w:r w:rsidRPr="00E90CA1">
        <w:rPr>
          <w:rFonts w:ascii="Garamond" w:eastAsia="Garamond" w:hAnsi="Garamond" w:cs="Garamond"/>
        </w:rPr>
        <w:t xml:space="preserve">En virtud de lo establecido en el Decreto 1082 de 2015, modificado por el decreto 1676 de 2016, que hace referencia a la aplicación de los Acuerdos comerciales en procesos de contratación y conforme con el “Manual para el manejo de los Acuerdos Comerciales en procesos de contratación” código CCE-EICP-MA-03 versión del 24/11/2011, publicado por la Agencia Colombia Compra Eficiente donde se estableciendo lo siguiente: </w:t>
      </w:r>
    </w:p>
    <w:p w14:paraId="0E6CBFD1" w14:textId="77777777" w:rsidR="00F45CAF" w:rsidRPr="00E90CA1" w:rsidRDefault="00F45CAF" w:rsidP="00F45CAF">
      <w:pPr>
        <w:jc w:val="both"/>
        <w:rPr>
          <w:rFonts w:ascii="Garamond" w:eastAsia="Garamond" w:hAnsi="Garamond" w:cs="Garamond"/>
        </w:rPr>
      </w:pPr>
    </w:p>
    <w:p w14:paraId="7D076DB8"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 xml:space="preserve">Las Entidades Estatales deben determinar, en la etapa de planeación de sus Procesos de Contratación, si los Acuerdos Comerciales vigentes entre Colombia y otros países son aplicables al Proceso de Contratación en cuestión. En caso de que sean aplicables, las Entidades Estatales deben cumplir con las obligaciones contenidas en estos. Las Entidades Estatales que adelantan sus Procesos de Contratación con las Leyes 80 de 1993 y 1150 de 2007 no deben hacer este análisis en las modalidades de selección de contratación directa y de mínima cuantía. </w:t>
      </w:r>
    </w:p>
    <w:p w14:paraId="21091FE9" w14:textId="77777777" w:rsidR="00F45CAF" w:rsidRPr="00E90CA1" w:rsidRDefault="00F45CAF" w:rsidP="00F45CAF">
      <w:pPr>
        <w:jc w:val="both"/>
        <w:rPr>
          <w:rFonts w:ascii="Garamond" w:eastAsia="Garamond" w:hAnsi="Garamond" w:cs="Garamond"/>
        </w:rPr>
      </w:pPr>
    </w:p>
    <w:p w14:paraId="7619EF0E"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Colombia Compra Eficiente ofrece a los partícipes del sistema de compra pública el presente manual para ser utilizado como guía para determinar los Acuerdos Comerciales aplicables en un Proceso de Contratación. Sin embargo, cada Entidad Estatal es responsable de revisar el texto de los Acuerdos Comerciales y sus anexos.</w:t>
      </w:r>
    </w:p>
    <w:p w14:paraId="5BF4DBE1" w14:textId="77777777" w:rsidR="00F45CAF" w:rsidRDefault="00F45CAF" w:rsidP="00F45CAF">
      <w:pPr>
        <w:jc w:val="both"/>
        <w:rPr>
          <w:rFonts w:ascii="Garamond" w:eastAsia="Garamond" w:hAnsi="Garamond" w:cs="Garamond"/>
        </w:rPr>
      </w:pPr>
    </w:p>
    <w:p w14:paraId="720AD698" w14:textId="77777777" w:rsidR="00CD2E8C" w:rsidRDefault="00CD2E8C" w:rsidP="00F45CAF">
      <w:pPr>
        <w:jc w:val="both"/>
        <w:rPr>
          <w:rFonts w:ascii="Garamond" w:eastAsia="Garamond" w:hAnsi="Garamond" w:cs="Garamond"/>
        </w:rPr>
      </w:pPr>
    </w:p>
    <w:p w14:paraId="783813A8" w14:textId="77777777" w:rsidR="00CD2E8C" w:rsidRPr="00E90CA1" w:rsidRDefault="00CD2E8C" w:rsidP="00F45CAF">
      <w:pPr>
        <w:jc w:val="both"/>
        <w:rPr>
          <w:rFonts w:ascii="Garamond" w:eastAsia="Garamond" w:hAnsi="Garamond" w:cs="Garamond"/>
        </w:rPr>
      </w:pPr>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80"/>
        <w:gridCol w:w="1158"/>
        <w:gridCol w:w="1149"/>
        <w:gridCol w:w="1737"/>
        <w:gridCol w:w="1737"/>
        <w:gridCol w:w="1737"/>
      </w:tblGrid>
      <w:tr w:rsidR="00F45CAF" w:rsidRPr="00E90CA1" w14:paraId="2EB3393E" w14:textId="77777777" w:rsidTr="00F01798">
        <w:trPr>
          <w:trHeight w:val="78"/>
          <w:jc w:val="center"/>
        </w:trPr>
        <w:tc>
          <w:tcPr>
            <w:tcW w:w="11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420E0" w14:textId="77777777" w:rsidR="00F45CAF" w:rsidRPr="00E90CA1" w:rsidRDefault="00F45CAF" w:rsidP="00F01798">
            <w:pPr>
              <w:jc w:val="both"/>
              <w:rPr>
                <w:rFonts w:ascii="Garamond" w:eastAsia="Garamond" w:hAnsi="Garamond" w:cs="Garamond"/>
                <w:b/>
                <w:bCs/>
              </w:rPr>
            </w:pPr>
          </w:p>
          <w:p w14:paraId="428E1EEC"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b/>
                <w:bCs/>
              </w:rPr>
              <w:t>ACUERDO COMERCIAL</w:t>
            </w:r>
          </w:p>
        </w:tc>
        <w:tc>
          <w:tcPr>
            <w:tcW w:w="5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450CA3" w14:textId="77777777" w:rsidR="00F45CAF" w:rsidRPr="00E90CA1" w:rsidRDefault="00F45CAF" w:rsidP="00F01798">
            <w:pPr>
              <w:jc w:val="both"/>
              <w:rPr>
                <w:rFonts w:ascii="Garamond" w:eastAsia="Garamond" w:hAnsi="Garamond" w:cs="Garamond"/>
                <w:b/>
                <w:bCs/>
              </w:rPr>
            </w:pPr>
            <w:r w:rsidRPr="00E90CA1">
              <w:rPr>
                <w:rFonts w:ascii="Garamond" w:eastAsia="Garamond" w:hAnsi="Garamond" w:cs="Garamond"/>
                <w:b/>
                <w:bCs/>
              </w:rPr>
              <w:t>¿ VIGENTE?</w:t>
            </w:r>
          </w:p>
        </w:tc>
        <w:tc>
          <w:tcPr>
            <w:tcW w:w="5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02BF4E" w14:textId="77777777" w:rsidR="00F45CAF" w:rsidRPr="00E90CA1" w:rsidRDefault="00F45CAF" w:rsidP="00F01798">
            <w:pPr>
              <w:jc w:val="both"/>
              <w:rPr>
                <w:rFonts w:ascii="Garamond" w:eastAsia="Garamond" w:hAnsi="Garamond" w:cs="Garamond"/>
                <w:b/>
                <w:bCs/>
              </w:rPr>
            </w:pPr>
            <w:r w:rsidRPr="00E90CA1">
              <w:rPr>
                <w:rFonts w:ascii="Garamond" w:eastAsia="Garamond" w:hAnsi="Garamond" w:cs="Garamond"/>
                <w:b/>
                <w:bCs/>
              </w:rPr>
              <w:t>ENTIDAD ESTATAL ESTA INCLUIDA</w:t>
            </w:r>
          </w:p>
        </w:tc>
        <w:tc>
          <w:tcPr>
            <w:tcW w:w="9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71D100"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b/>
                <w:bCs/>
              </w:rPr>
              <w:t>VALOR DEL PROCESO DE CONTRATACIÓN SUPERIOR AL UMBRAL DEL ACUERDO COMERCIAL</w:t>
            </w:r>
          </w:p>
        </w:tc>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6BD9A6"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b/>
                <w:bCs/>
              </w:rPr>
              <w:t>EXCEPCIÓN APLICABLE AL PROCESO DE CONTRATACIÓN</w:t>
            </w:r>
          </w:p>
        </w:tc>
        <w:tc>
          <w:tcPr>
            <w:tcW w:w="10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897751"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b/>
                <w:bCs/>
              </w:rPr>
              <w:t>PROCESO DE CONTRATACIÓN CUBIERTO POR EL ACUERDO COMERCIAL</w:t>
            </w:r>
          </w:p>
        </w:tc>
      </w:tr>
      <w:tr w:rsidR="00F45CAF" w:rsidRPr="00E90CA1" w14:paraId="0C963291" w14:textId="77777777" w:rsidTr="00F01798">
        <w:trPr>
          <w:trHeight w:val="359"/>
          <w:jc w:val="center"/>
        </w:trPr>
        <w:tc>
          <w:tcPr>
            <w:tcW w:w="573" w:type="pct"/>
            <w:vMerge w:val="restart"/>
            <w:tcBorders>
              <w:top w:val="single" w:sz="4" w:space="0" w:color="auto"/>
              <w:left w:val="single" w:sz="4" w:space="0" w:color="auto"/>
              <w:bottom w:val="single" w:sz="4" w:space="0" w:color="auto"/>
              <w:right w:val="single" w:sz="4" w:space="0" w:color="auto"/>
            </w:tcBorders>
            <w:hideMark/>
          </w:tcPr>
          <w:p w14:paraId="2CA7B8B2"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Alianza Pacífico </w:t>
            </w:r>
          </w:p>
        </w:tc>
        <w:tc>
          <w:tcPr>
            <w:tcW w:w="575" w:type="pct"/>
            <w:tcBorders>
              <w:top w:val="single" w:sz="4" w:space="0" w:color="auto"/>
              <w:left w:val="single" w:sz="4" w:space="0" w:color="auto"/>
              <w:bottom w:val="single" w:sz="4" w:space="0" w:color="auto"/>
              <w:right w:val="single" w:sz="4" w:space="0" w:color="auto"/>
            </w:tcBorders>
            <w:vAlign w:val="center"/>
            <w:hideMark/>
          </w:tcPr>
          <w:p w14:paraId="39654ED8"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Chile</w:t>
            </w:r>
          </w:p>
        </w:tc>
        <w:tc>
          <w:tcPr>
            <w:tcW w:w="535" w:type="pct"/>
            <w:tcBorders>
              <w:top w:val="single" w:sz="4" w:space="0" w:color="auto"/>
              <w:left w:val="single" w:sz="4" w:space="0" w:color="auto"/>
              <w:bottom w:val="single" w:sz="4" w:space="0" w:color="auto"/>
              <w:right w:val="single" w:sz="4" w:space="0" w:color="auto"/>
            </w:tcBorders>
            <w:hideMark/>
          </w:tcPr>
          <w:p w14:paraId="7E8E879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CF38A03"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60261B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046C88E6"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2CC8EF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615CAD9D" w14:textId="77777777" w:rsidTr="00F01798">
        <w:trPr>
          <w:trHeight w:val="359"/>
          <w:jc w:val="center"/>
        </w:trPr>
        <w:tc>
          <w:tcPr>
            <w:tcW w:w="0" w:type="auto"/>
            <w:vMerge/>
            <w:vAlign w:val="center"/>
            <w:hideMark/>
          </w:tcPr>
          <w:p w14:paraId="791E900E" w14:textId="77777777" w:rsidR="00F45CAF" w:rsidRPr="00E90CA1" w:rsidRDefault="00F45CAF" w:rsidP="00F01798">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24896FC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México</w:t>
            </w:r>
          </w:p>
        </w:tc>
        <w:tc>
          <w:tcPr>
            <w:tcW w:w="535" w:type="pct"/>
            <w:tcBorders>
              <w:top w:val="single" w:sz="4" w:space="0" w:color="auto"/>
              <w:left w:val="single" w:sz="4" w:space="0" w:color="auto"/>
              <w:bottom w:val="single" w:sz="4" w:space="0" w:color="auto"/>
              <w:right w:val="single" w:sz="4" w:space="0" w:color="auto"/>
            </w:tcBorders>
            <w:hideMark/>
          </w:tcPr>
          <w:p w14:paraId="4793227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29D963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22982F7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4361DBB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C3611F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423BE252" w14:textId="77777777" w:rsidTr="00F01798">
        <w:trPr>
          <w:trHeight w:val="359"/>
          <w:jc w:val="center"/>
        </w:trPr>
        <w:tc>
          <w:tcPr>
            <w:tcW w:w="0" w:type="auto"/>
            <w:vMerge/>
            <w:vAlign w:val="center"/>
            <w:hideMark/>
          </w:tcPr>
          <w:p w14:paraId="3B7D3B4C" w14:textId="77777777" w:rsidR="00F45CAF" w:rsidRPr="00E90CA1" w:rsidRDefault="00F45CAF" w:rsidP="00F01798">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4E58B597"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Perú </w:t>
            </w:r>
          </w:p>
        </w:tc>
        <w:tc>
          <w:tcPr>
            <w:tcW w:w="535" w:type="pct"/>
            <w:tcBorders>
              <w:top w:val="single" w:sz="4" w:space="0" w:color="auto"/>
              <w:left w:val="single" w:sz="4" w:space="0" w:color="auto"/>
              <w:bottom w:val="single" w:sz="4" w:space="0" w:color="auto"/>
              <w:right w:val="single" w:sz="4" w:space="0" w:color="auto"/>
            </w:tcBorders>
            <w:hideMark/>
          </w:tcPr>
          <w:p w14:paraId="3C3B39A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72050D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3DC9AA96"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7CA20099"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6DFDF20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71BE18A8"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0E663889"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Canadá</w:t>
            </w:r>
          </w:p>
        </w:tc>
        <w:tc>
          <w:tcPr>
            <w:tcW w:w="535" w:type="pct"/>
            <w:tcBorders>
              <w:top w:val="single" w:sz="4" w:space="0" w:color="auto"/>
              <w:left w:val="single" w:sz="4" w:space="0" w:color="auto"/>
              <w:bottom w:val="single" w:sz="4" w:space="0" w:color="auto"/>
              <w:right w:val="single" w:sz="4" w:space="0" w:color="auto"/>
            </w:tcBorders>
            <w:hideMark/>
          </w:tcPr>
          <w:p w14:paraId="0293A3F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505ACB7"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75BFE9F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5E7F482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3FED1A9"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32BDEBDA"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24C4E430"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Chile </w:t>
            </w:r>
          </w:p>
        </w:tc>
        <w:tc>
          <w:tcPr>
            <w:tcW w:w="535" w:type="pct"/>
            <w:tcBorders>
              <w:top w:val="single" w:sz="4" w:space="0" w:color="auto"/>
              <w:left w:val="single" w:sz="4" w:space="0" w:color="auto"/>
              <w:bottom w:val="single" w:sz="4" w:space="0" w:color="auto"/>
              <w:right w:val="single" w:sz="4" w:space="0" w:color="auto"/>
            </w:tcBorders>
            <w:hideMark/>
          </w:tcPr>
          <w:p w14:paraId="3072C25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D96EA63"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1AA9CD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694F21B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BCD6C3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669368C2" w14:textId="77777777" w:rsidTr="00F01798">
        <w:trPr>
          <w:trHeight w:val="222"/>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3B0DCA8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Corea</w:t>
            </w:r>
          </w:p>
        </w:tc>
        <w:tc>
          <w:tcPr>
            <w:tcW w:w="535" w:type="pct"/>
            <w:tcBorders>
              <w:top w:val="single" w:sz="4" w:space="0" w:color="auto"/>
              <w:left w:val="single" w:sz="4" w:space="0" w:color="auto"/>
              <w:bottom w:val="single" w:sz="4" w:space="0" w:color="auto"/>
              <w:right w:val="single" w:sz="4" w:space="0" w:color="auto"/>
            </w:tcBorders>
            <w:hideMark/>
          </w:tcPr>
          <w:p w14:paraId="1B20AAEA"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F499A1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55AA32D6"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7D6D0F9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BFBD12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4B0F3422" w14:textId="77777777" w:rsidTr="00F01798">
        <w:trPr>
          <w:trHeight w:val="222"/>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4026BF08"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Costa Rica </w:t>
            </w:r>
          </w:p>
        </w:tc>
        <w:tc>
          <w:tcPr>
            <w:tcW w:w="535" w:type="pct"/>
            <w:tcBorders>
              <w:top w:val="single" w:sz="4" w:space="0" w:color="auto"/>
              <w:left w:val="single" w:sz="4" w:space="0" w:color="auto"/>
              <w:bottom w:val="single" w:sz="4" w:space="0" w:color="auto"/>
              <w:right w:val="single" w:sz="4" w:space="0" w:color="auto"/>
            </w:tcBorders>
            <w:hideMark/>
          </w:tcPr>
          <w:p w14:paraId="297B669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E1C13D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1631D62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858" w:type="pct"/>
            <w:tcBorders>
              <w:top w:val="single" w:sz="4" w:space="0" w:color="auto"/>
              <w:left w:val="single" w:sz="4" w:space="0" w:color="auto"/>
              <w:bottom w:val="single" w:sz="4" w:space="0" w:color="auto"/>
              <w:right w:val="single" w:sz="4" w:space="0" w:color="auto"/>
            </w:tcBorders>
            <w:hideMark/>
          </w:tcPr>
          <w:p w14:paraId="10F269A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hideMark/>
          </w:tcPr>
          <w:p w14:paraId="3ECC9F7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4AEA95B8"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vAlign w:val="center"/>
            <w:hideMark/>
          </w:tcPr>
          <w:p w14:paraId="214FDF42"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Estados AELC</w:t>
            </w:r>
          </w:p>
        </w:tc>
        <w:tc>
          <w:tcPr>
            <w:tcW w:w="535" w:type="pct"/>
            <w:tcBorders>
              <w:top w:val="single" w:sz="4" w:space="0" w:color="auto"/>
              <w:left w:val="single" w:sz="4" w:space="0" w:color="auto"/>
              <w:bottom w:val="single" w:sz="4" w:space="0" w:color="auto"/>
              <w:right w:val="single" w:sz="4" w:space="0" w:color="auto"/>
            </w:tcBorders>
            <w:hideMark/>
          </w:tcPr>
          <w:p w14:paraId="1034B7D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517CF31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41879B1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0A55AF5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434DC0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6EACA7F9"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247E9A1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México</w:t>
            </w:r>
          </w:p>
        </w:tc>
        <w:tc>
          <w:tcPr>
            <w:tcW w:w="535" w:type="pct"/>
            <w:tcBorders>
              <w:top w:val="single" w:sz="4" w:space="0" w:color="auto"/>
              <w:left w:val="single" w:sz="4" w:space="0" w:color="auto"/>
              <w:bottom w:val="single" w:sz="4" w:space="0" w:color="auto"/>
              <w:right w:val="single" w:sz="4" w:space="0" w:color="auto"/>
            </w:tcBorders>
            <w:hideMark/>
          </w:tcPr>
          <w:p w14:paraId="27EB6EC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0E05A821"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0A0FB9A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18530AD3"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44D3067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776EFE5E" w14:textId="77777777" w:rsidTr="00F01798">
        <w:trPr>
          <w:trHeight w:val="14"/>
          <w:jc w:val="center"/>
        </w:trPr>
        <w:tc>
          <w:tcPr>
            <w:tcW w:w="573" w:type="pct"/>
            <w:vMerge w:val="restart"/>
            <w:tcBorders>
              <w:top w:val="single" w:sz="4" w:space="0" w:color="auto"/>
              <w:left w:val="single" w:sz="4" w:space="0" w:color="auto"/>
              <w:bottom w:val="single" w:sz="4" w:space="0" w:color="auto"/>
              <w:right w:val="single" w:sz="4" w:space="0" w:color="auto"/>
            </w:tcBorders>
            <w:hideMark/>
          </w:tcPr>
          <w:p w14:paraId="70B4EEFE"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Triángulo del Norte</w:t>
            </w:r>
          </w:p>
        </w:tc>
        <w:tc>
          <w:tcPr>
            <w:tcW w:w="575" w:type="pct"/>
            <w:tcBorders>
              <w:top w:val="single" w:sz="4" w:space="0" w:color="auto"/>
              <w:left w:val="single" w:sz="4" w:space="0" w:color="auto"/>
              <w:bottom w:val="single" w:sz="4" w:space="0" w:color="auto"/>
              <w:right w:val="single" w:sz="4" w:space="0" w:color="auto"/>
            </w:tcBorders>
            <w:vAlign w:val="center"/>
            <w:hideMark/>
          </w:tcPr>
          <w:p w14:paraId="68418A12"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El Salvador</w:t>
            </w:r>
          </w:p>
        </w:tc>
        <w:tc>
          <w:tcPr>
            <w:tcW w:w="535" w:type="pct"/>
            <w:tcBorders>
              <w:top w:val="single" w:sz="4" w:space="0" w:color="auto"/>
              <w:left w:val="single" w:sz="4" w:space="0" w:color="auto"/>
              <w:bottom w:val="single" w:sz="4" w:space="0" w:color="auto"/>
              <w:right w:val="single" w:sz="4" w:space="0" w:color="auto"/>
            </w:tcBorders>
            <w:hideMark/>
          </w:tcPr>
          <w:p w14:paraId="355AC1D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5CBEF4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2BA79F9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58A2E04A"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7B834EB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6F39B627" w14:textId="77777777" w:rsidTr="00F01798">
        <w:trPr>
          <w:trHeight w:val="14"/>
          <w:jc w:val="center"/>
        </w:trPr>
        <w:tc>
          <w:tcPr>
            <w:tcW w:w="0" w:type="auto"/>
            <w:vMerge/>
            <w:vAlign w:val="center"/>
            <w:hideMark/>
          </w:tcPr>
          <w:p w14:paraId="78215827" w14:textId="77777777" w:rsidR="00F45CAF" w:rsidRPr="00E90CA1" w:rsidRDefault="00F45CAF" w:rsidP="00F01798">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323FC1A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Guatemala</w:t>
            </w:r>
          </w:p>
        </w:tc>
        <w:tc>
          <w:tcPr>
            <w:tcW w:w="535" w:type="pct"/>
            <w:tcBorders>
              <w:top w:val="single" w:sz="4" w:space="0" w:color="auto"/>
              <w:left w:val="single" w:sz="4" w:space="0" w:color="auto"/>
              <w:bottom w:val="single" w:sz="4" w:space="0" w:color="auto"/>
              <w:right w:val="single" w:sz="4" w:space="0" w:color="auto"/>
            </w:tcBorders>
            <w:hideMark/>
          </w:tcPr>
          <w:p w14:paraId="52F6379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AC017C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465C879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66CB112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75D3EAA"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55A6DF6D" w14:textId="77777777" w:rsidTr="00F01798">
        <w:trPr>
          <w:trHeight w:val="14"/>
          <w:jc w:val="center"/>
        </w:trPr>
        <w:tc>
          <w:tcPr>
            <w:tcW w:w="0" w:type="auto"/>
            <w:vMerge/>
            <w:vAlign w:val="center"/>
            <w:hideMark/>
          </w:tcPr>
          <w:p w14:paraId="140DF16E" w14:textId="77777777" w:rsidR="00F45CAF" w:rsidRPr="00E90CA1" w:rsidRDefault="00F45CAF" w:rsidP="00F01798">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75F3B4CB"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Honduras </w:t>
            </w:r>
          </w:p>
        </w:tc>
        <w:tc>
          <w:tcPr>
            <w:tcW w:w="535" w:type="pct"/>
            <w:tcBorders>
              <w:top w:val="single" w:sz="4" w:space="0" w:color="auto"/>
              <w:left w:val="single" w:sz="4" w:space="0" w:color="auto"/>
              <w:bottom w:val="single" w:sz="4" w:space="0" w:color="auto"/>
              <w:right w:val="single" w:sz="4" w:space="0" w:color="auto"/>
            </w:tcBorders>
            <w:hideMark/>
          </w:tcPr>
          <w:p w14:paraId="216BB38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BD3FFF7"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4F0F751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hideMark/>
          </w:tcPr>
          <w:p w14:paraId="1F0C668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hideMark/>
          </w:tcPr>
          <w:p w14:paraId="39C5003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4EAD2218"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7DD64C6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Unión Europea</w:t>
            </w:r>
          </w:p>
        </w:tc>
        <w:tc>
          <w:tcPr>
            <w:tcW w:w="535" w:type="pct"/>
            <w:tcBorders>
              <w:top w:val="single" w:sz="4" w:space="0" w:color="auto"/>
              <w:left w:val="single" w:sz="4" w:space="0" w:color="auto"/>
              <w:bottom w:val="single" w:sz="4" w:space="0" w:color="auto"/>
              <w:right w:val="single" w:sz="4" w:space="0" w:color="auto"/>
            </w:tcBorders>
            <w:hideMark/>
          </w:tcPr>
          <w:p w14:paraId="213F377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11405EF3"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D874E0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7AC8E31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07BBE78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3DED7C8F"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6301D193"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Israel</w:t>
            </w:r>
          </w:p>
        </w:tc>
        <w:tc>
          <w:tcPr>
            <w:tcW w:w="535" w:type="pct"/>
            <w:tcBorders>
              <w:top w:val="single" w:sz="4" w:space="0" w:color="auto"/>
              <w:left w:val="single" w:sz="4" w:space="0" w:color="auto"/>
              <w:bottom w:val="single" w:sz="4" w:space="0" w:color="auto"/>
              <w:right w:val="single" w:sz="4" w:space="0" w:color="auto"/>
            </w:tcBorders>
            <w:hideMark/>
          </w:tcPr>
          <w:p w14:paraId="57D1F2F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2C6272D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57DBEFFA"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2B92362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2334DC2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3ABB5F9F"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5AD057FC"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Reino Unido e Irlanda del Norte </w:t>
            </w:r>
          </w:p>
        </w:tc>
        <w:tc>
          <w:tcPr>
            <w:tcW w:w="535" w:type="pct"/>
            <w:tcBorders>
              <w:top w:val="single" w:sz="4" w:space="0" w:color="auto"/>
              <w:left w:val="single" w:sz="4" w:space="0" w:color="auto"/>
              <w:bottom w:val="single" w:sz="4" w:space="0" w:color="auto"/>
              <w:right w:val="single" w:sz="4" w:space="0" w:color="auto"/>
            </w:tcBorders>
            <w:hideMark/>
          </w:tcPr>
          <w:p w14:paraId="05CC36D1"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065FA25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1DE439E7"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578E1946"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016C81C7"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3F656422"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415036AC"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Comunidad</w:t>
            </w:r>
          </w:p>
        </w:tc>
        <w:tc>
          <w:tcPr>
            <w:tcW w:w="535" w:type="pct"/>
            <w:tcBorders>
              <w:top w:val="single" w:sz="4" w:space="0" w:color="auto"/>
              <w:left w:val="single" w:sz="4" w:space="0" w:color="auto"/>
              <w:bottom w:val="single" w:sz="4" w:space="0" w:color="auto"/>
              <w:right w:val="single" w:sz="4" w:space="0" w:color="auto"/>
            </w:tcBorders>
            <w:hideMark/>
          </w:tcPr>
          <w:p w14:paraId="3D4E369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C91B52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7CDF284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181A067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3977AE4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bl>
    <w:p w14:paraId="2FBF48BD" w14:textId="77777777" w:rsidR="00F45CAF" w:rsidRPr="00E90CA1" w:rsidRDefault="00F45CAF" w:rsidP="00F45CAF">
      <w:pPr>
        <w:jc w:val="both"/>
        <w:rPr>
          <w:rFonts w:ascii="Garamond" w:eastAsia="Garamond" w:hAnsi="Garamond" w:cs="Garamond"/>
        </w:rPr>
      </w:pPr>
    </w:p>
    <w:p w14:paraId="58565313"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 xml:space="preserve">De acuerdo a lo anterior, los bienes y servicios de los siguientes países: Alianza Pacifico (Únicamente con Chile y Perú) Chile, Estados AELC, Triangulo del norte (Guatemala), La unión europea, Israel, Reino Unido e Irlanda del Norte reciben trato nacional. </w:t>
      </w:r>
    </w:p>
    <w:p w14:paraId="02BDE6A2" w14:textId="77777777" w:rsidR="00F45CAF" w:rsidRPr="00E90CA1" w:rsidRDefault="00F45CAF" w:rsidP="00F45CAF">
      <w:pPr>
        <w:jc w:val="both"/>
        <w:rPr>
          <w:rFonts w:ascii="Garamond" w:eastAsia="Garamond" w:hAnsi="Garamond" w:cs="Garamond"/>
        </w:rPr>
      </w:pPr>
    </w:p>
    <w:p w14:paraId="4A458973" w14:textId="678530CD" w:rsidR="00F45CAF" w:rsidRPr="00E90CA1" w:rsidRDefault="00F45CAF" w:rsidP="00F45CAF">
      <w:pPr>
        <w:jc w:val="both"/>
        <w:rPr>
          <w:rFonts w:ascii="Garamond" w:eastAsia="Garamond" w:hAnsi="Garamond" w:cs="Garamond"/>
        </w:rPr>
      </w:pPr>
      <w:r w:rsidRPr="00E90CA1">
        <w:rPr>
          <w:rFonts w:ascii="Garamond" w:eastAsia="Garamond" w:hAnsi="Garamond" w:cs="Garamond"/>
        </w:rPr>
        <w:t>De igual forma se hace importante indicar que según lo establecido en la decisión 439 de 1998 de la Secretaria de la Comunidad Andina de Naciones Unidas CAN, el FDL</w:t>
      </w:r>
      <w:r w:rsidR="000C70C2">
        <w:rPr>
          <w:rFonts w:ascii="Garamond" w:eastAsia="Garamond" w:hAnsi="Garamond" w:cs="Garamond"/>
        </w:rPr>
        <w:t>K</w:t>
      </w:r>
      <w:r w:rsidRPr="00E90CA1">
        <w:rPr>
          <w:rFonts w:ascii="Garamond" w:eastAsia="Garamond" w:hAnsi="Garamond" w:cs="Garamond"/>
        </w:rPr>
        <w:t xml:space="preserve"> dará un trato nacional a los </w:t>
      </w:r>
      <w:r w:rsidRPr="00E90CA1">
        <w:rPr>
          <w:rFonts w:ascii="Garamond" w:eastAsia="Garamond" w:hAnsi="Garamond" w:cs="Garamond"/>
        </w:rPr>
        <w:lastRenderedPageBreak/>
        <w:t xml:space="preserve">servicios prestados por los proponentes provenientes de los países de Bolivia, Ecuador y Perú, es de tener en cuenta que de la misma forma y conformo a lio referido en el Manual Para el Manejo de los acuerdos Comerciales Para Colombia de Colombia Compra Eficiente, los acuerdos comerciales establecen plazos Calendario para su aplicación. </w:t>
      </w:r>
    </w:p>
    <w:p w14:paraId="7F546775" w14:textId="77777777" w:rsidR="00F81C41" w:rsidRPr="00930F9D" w:rsidRDefault="00F81C41" w:rsidP="00F81C41">
      <w:pPr>
        <w:jc w:val="both"/>
        <w:rPr>
          <w:rFonts w:ascii="Garamond" w:hAnsi="Garamond" w:cs="Arial"/>
        </w:rPr>
      </w:pPr>
    </w:p>
    <w:tbl>
      <w:tblPr>
        <w:tblW w:w="9378" w:type="dxa"/>
        <w:jc w:val="center"/>
        <w:shd w:val="clear" w:color="auto" w:fill="D9D9D9"/>
        <w:tblLayout w:type="fixed"/>
        <w:tblLook w:val="0000" w:firstRow="0" w:lastRow="0" w:firstColumn="0" w:lastColumn="0" w:noHBand="0" w:noVBand="0"/>
      </w:tblPr>
      <w:tblGrid>
        <w:gridCol w:w="9378"/>
      </w:tblGrid>
      <w:tr w:rsidR="00F81C41" w:rsidRPr="00930F9D" w14:paraId="21B36200" w14:textId="77777777" w:rsidTr="00F01798">
        <w:trPr>
          <w:trHeight w:val="270"/>
          <w:jc w:val="center"/>
        </w:trPr>
        <w:tc>
          <w:tcPr>
            <w:tcW w:w="93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1200BE" w14:textId="77777777" w:rsidR="00F81C41" w:rsidRPr="00930F9D" w:rsidRDefault="00F81C41" w:rsidP="00F01798">
            <w:pPr>
              <w:jc w:val="both"/>
              <w:rPr>
                <w:rFonts w:ascii="Garamond" w:hAnsi="Garamond"/>
              </w:rPr>
            </w:pPr>
            <w:r w:rsidRPr="00930F9D">
              <w:rPr>
                <w:rFonts w:ascii="Garamond" w:hAnsi="Garamond" w:cs="Arial"/>
                <w:b/>
              </w:rPr>
              <w:t>9. CONDICIONES GENERALES DEL CONTRATO</w:t>
            </w:r>
          </w:p>
        </w:tc>
      </w:tr>
    </w:tbl>
    <w:p w14:paraId="79C35FD4" w14:textId="77777777" w:rsidR="00F81C41" w:rsidRPr="00930F9D" w:rsidRDefault="00F81C41" w:rsidP="00F81C41">
      <w:pPr>
        <w:jc w:val="both"/>
        <w:rPr>
          <w:rFonts w:ascii="Garamond" w:hAnsi="Garamond"/>
          <w:b/>
        </w:rPr>
      </w:pPr>
    </w:p>
    <w:p w14:paraId="5740534E" w14:textId="77777777" w:rsidR="00F81C41" w:rsidRPr="00930F9D" w:rsidRDefault="00F81C41" w:rsidP="00F81C41">
      <w:pPr>
        <w:jc w:val="both"/>
        <w:rPr>
          <w:rFonts w:ascii="Garamond" w:hAnsi="Garamond" w:cs="Arial"/>
        </w:rPr>
      </w:pPr>
      <w:r w:rsidRPr="00930F9D">
        <w:rPr>
          <w:rFonts w:ascii="Garamond" w:hAnsi="Garamond" w:cs="Arial"/>
          <w:b/>
        </w:rPr>
        <w:t>9.1 PLAZO</w:t>
      </w:r>
    </w:p>
    <w:p w14:paraId="59C8CAF3" w14:textId="77777777" w:rsidR="00F81C41" w:rsidRPr="00930F9D" w:rsidRDefault="00F81C41" w:rsidP="00F81C41">
      <w:pPr>
        <w:jc w:val="both"/>
        <w:rPr>
          <w:rFonts w:ascii="Garamond" w:hAnsi="Garamond" w:cs="Arial"/>
        </w:rPr>
      </w:pPr>
    </w:p>
    <w:p w14:paraId="41EC221A" w14:textId="59E6F271" w:rsidR="00F45CAF" w:rsidRPr="00E90CA1" w:rsidRDefault="00F45CAF" w:rsidP="00F45CAF">
      <w:pPr>
        <w:pStyle w:val="Standard"/>
        <w:jc w:val="both"/>
        <w:rPr>
          <w:rFonts w:ascii="Garamond" w:eastAsia="Garamond" w:hAnsi="Garamond" w:cs="Garamond"/>
          <w:color w:val="FF0000"/>
          <w:sz w:val="24"/>
          <w:szCs w:val="24"/>
          <w:lang w:val="es-ES"/>
        </w:rPr>
      </w:pPr>
      <w:r w:rsidRPr="00E90CA1">
        <w:rPr>
          <w:rFonts w:ascii="Garamond" w:eastAsia="Garamond" w:hAnsi="Garamond" w:cs="Garamond"/>
          <w:kern w:val="0"/>
          <w:sz w:val="24"/>
          <w:szCs w:val="24"/>
        </w:rPr>
        <w:t xml:space="preserve">El plazo de ejecución del contrato derivado del proceso de selección será de </w:t>
      </w:r>
      <w:r w:rsidR="00CD2E8C">
        <w:rPr>
          <w:rFonts w:ascii="Garamond" w:eastAsia="Garamond" w:hAnsi="Garamond" w:cs="Garamond"/>
          <w:kern w:val="0"/>
          <w:sz w:val="24"/>
          <w:szCs w:val="24"/>
        </w:rPr>
        <w:t xml:space="preserve">nueve </w:t>
      </w:r>
      <w:r w:rsidRPr="00E90CA1">
        <w:rPr>
          <w:rFonts w:ascii="Garamond" w:eastAsia="Garamond" w:hAnsi="Garamond" w:cs="Garamond"/>
          <w:kern w:val="0"/>
          <w:sz w:val="24"/>
          <w:szCs w:val="24"/>
        </w:rPr>
        <w:t xml:space="preserve"> (</w:t>
      </w:r>
      <w:r w:rsidR="00CD2E8C">
        <w:rPr>
          <w:rFonts w:ascii="Garamond" w:eastAsia="Garamond" w:hAnsi="Garamond" w:cs="Garamond"/>
          <w:kern w:val="0"/>
          <w:sz w:val="24"/>
          <w:szCs w:val="24"/>
        </w:rPr>
        <w:t>09</w:t>
      </w:r>
      <w:r w:rsidRPr="00E90CA1">
        <w:rPr>
          <w:rFonts w:ascii="Garamond" w:eastAsia="Garamond" w:hAnsi="Garamond" w:cs="Garamond"/>
          <w:kern w:val="0"/>
          <w:sz w:val="24"/>
          <w:szCs w:val="24"/>
        </w:rPr>
        <w:t>) MESES contados a partir de la suscripción del acta de inicio, previo cumplimiento de los requisitos de formalización, legalización y ejecución del contrato.</w:t>
      </w:r>
    </w:p>
    <w:p w14:paraId="1AE50E7F" w14:textId="77777777" w:rsidR="00F45CAF" w:rsidRPr="00E90CA1" w:rsidRDefault="00F45CAF" w:rsidP="00F45CAF">
      <w:pPr>
        <w:pStyle w:val="Standard"/>
        <w:jc w:val="both"/>
        <w:rPr>
          <w:rFonts w:ascii="Garamond" w:eastAsia="Garamond" w:hAnsi="Garamond" w:cs="Garamond"/>
          <w:color w:val="FF0000"/>
          <w:sz w:val="24"/>
          <w:szCs w:val="24"/>
          <w:lang w:val="es-ES"/>
        </w:rPr>
      </w:pPr>
    </w:p>
    <w:p w14:paraId="06864FD9" w14:textId="77777777" w:rsidR="00F81C41" w:rsidRPr="00930F9D" w:rsidRDefault="00F81C41" w:rsidP="00F81C41">
      <w:pPr>
        <w:jc w:val="both"/>
        <w:rPr>
          <w:rFonts w:ascii="Garamond" w:hAnsi="Garamond" w:cs="Arial"/>
          <w:lang w:val="es-ES"/>
        </w:rPr>
      </w:pPr>
      <w:r w:rsidRPr="00930F9D">
        <w:rPr>
          <w:rFonts w:ascii="Garamond" w:hAnsi="Garamond" w:cs="Arial"/>
          <w:b/>
        </w:rPr>
        <w:t xml:space="preserve">9.2 VALOR </w:t>
      </w:r>
    </w:p>
    <w:p w14:paraId="69B1F6C5" w14:textId="77777777" w:rsidR="00F81C41" w:rsidRPr="00930F9D" w:rsidRDefault="00F81C41" w:rsidP="00F81C41">
      <w:pPr>
        <w:jc w:val="both"/>
        <w:rPr>
          <w:rFonts w:ascii="Garamond" w:hAnsi="Garamond" w:cs="Arial"/>
          <w:lang w:val="es-ES"/>
        </w:rPr>
      </w:pPr>
    </w:p>
    <w:p w14:paraId="45864AB0" w14:textId="7AEDBA81" w:rsidR="00F45CAF" w:rsidRPr="00E90CA1" w:rsidRDefault="00CD2E8C" w:rsidP="00F45CAF">
      <w:pPr>
        <w:spacing w:line="256" w:lineRule="auto"/>
        <w:jc w:val="both"/>
        <w:rPr>
          <w:rFonts w:ascii="Garamond" w:eastAsia="Garamond" w:hAnsi="Garamond" w:cs="Garamond"/>
          <w:lang w:eastAsia="es-CO"/>
        </w:rPr>
      </w:pPr>
      <w:r w:rsidRPr="00CD2E8C">
        <w:rPr>
          <w:rFonts w:ascii="Garamond" w:hAnsi="Garamond" w:cs="Arial"/>
          <w:b/>
          <w:bCs/>
          <w:lang w:val="es-MX"/>
        </w:rPr>
        <w:t>DOS MIL QUINIENTOS TREINTA Y CINCO MILLONES, DOSCIENTOS OCHENTA MIL PESOS M/CTE ($2.535.280.000)</w:t>
      </w:r>
      <w:r w:rsidR="00F45CAF">
        <w:rPr>
          <w:rFonts w:ascii="Garamond" w:eastAsia="Garamond" w:hAnsi="Garamond" w:cs="Garamond"/>
          <w:b/>
          <w:bCs/>
          <w:kern w:val="0"/>
          <w:lang w:eastAsia="es-CO" w:bidi="ar-SA"/>
        </w:rPr>
        <w:t xml:space="preserve"> M/CTE</w:t>
      </w:r>
      <w:r w:rsidR="00F45CAF" w:rsidRPr="006B658F">
        <w:rPr>
          <w:rFonts w:ascii="Garamond" w:eastAsia="Garamond" w:hAnsi="Garamond" w:cs="Garamond"/>
          <w:b/>
          <w:bCs/>
          <w:kern w:val="0"/>
          <w:lang w:eastAsia="es-CO" w:bidi="ar-SA"/>
        </w:rPr>
        <w:t>,</w:t>
      </w:r>
      <w:r w:rsidR="00F45CAF" w:rsidRPr="003E5F36">
        <w:rPr>
          <w:rFonts w:ascii="Garamond" w:hAnsi="Garamond" w:cs="Arial"/>
          <w:lang w:val="es-MX"/>
        </w:rPr>
        <w:t xml:space="preserve"> </w:t>
      </w:r>
      <w:r w:rsidR="00F45CAF" w:rsidRPr="00E90CA1">
        <w:rPr>
          <w:rFonts w:ascii="Garamond" w:eastAsia="Garamond" w:hAnsi="Garamond" w:cs="Garamond"/>
          <w:lang w:eastAsia="es-CO"/>
        </w:rPr>
        <w:t>valor Incluido IVA, impuestos, tasas y contribuciones a que haya lugar, así como todos los costos directos e indirectos relacionados con la suscripción, ejecución y liquidación del contrato, de la vigencia fiscal 202</w:t>
      </w:r>
      <w:r w:rsidR="00F45CAF">
        <w:rPr>
          <w:rFonts w:ascii="Garamond" w:eastAsia="Garamond" w:hAnsi="Garamond" w:cs="Garamond"/>
          <w:lang w:eastAsia="es-CO"/>
        </w:rPr>
        <w:t>5</w:t>
      </w:r>
      <w:r w:rsidR="00F45CAF" w:rsidRPr="00E90CA1">
        <w:rPr>
          <w:rFonts w:ascii="Garamond" w:eastAsia="Garamond" w:hAnsi="Garamond" w:cs="Garamond"/>
          <w:lang w:eastAsia="es-CO"/>
        </w:rPr>
        <w:t>, con cargo a los rubros de</w:t>
      </w:r>
      <w:r>
        <w:rPr>
          <w:rFonts w:ascii="Garamond" w:eastAsia="Garamond" w:hAnsi="Garamond" w:cs="Garamond"/>
          <w:lang w:eastAsia="es-CO"/>
        </w:rPr>
        <w:t xml:space="preserve">l proyecto 2745 </w:t>
      </w:r>
      <w:r w:rsidRPr="000538EC">
        <w:rPr>
          <w:rFonts w:ascii="Garamond" w:eastAsia="Garamond" w:hAnsi="Garamond" w:cs="Garamond"/>
          <w:color w:val="000000" w:themeColor="text1"/>
          <w:sz w:val="22"/>
          <w:szCs w:val="22"/>
        </w:rPr>
        <w:t>KENNEDY CAMINA HACIA LA CONVIVENCIA</w:t>
      </w:r>
      <w:r w:rsidR="00F45CAF" w:rsidRPr="00E90CA1">
        <w:rPr>
          <w:rFonts w:ascii="Garamond" w:eastAsia="Garamond" w:hAnsi="Garamond" w:cs="Garamond"/>
          <w:lang w:eastAsia="es-CO"/>
        </w:rPr>
        <w:t xml:space="preserve">: </w:t>
      </w:r>
    </w:p>
    <w:p w14:paraId="4BEC22AB" w14:textId="77777777" w:rsidR="00F45CAF" w:rsidRPr="00E90CA1" w:rsidRDefault="00F45CAF" w:rsidP="00F45CAF">
      <w:pPr>
        <w:spacing w:line="256" w:lineRule="auto"/>
        <w:jc w:val="both"/>
        <w:rPr>
          <w:rFonts w:ascii="Garamond" w:eastAsia="Garamond" w:hAnsi="Garamond" w:cs="Garamond"/>
          <w:lang w:eastAsia="es-CO"/>
        </w:rPr>
      </w:pPr>
    </w:p>
    <w:p w14:paraId="05357B52" w14:textId="77777777" w:rsidR="00F81C41" w:rsidRPr="00930F9D" w:rsidRDefault="00F81C41" w:rsidP="00F81C41">
      <w:pPr>
        <w:jc w:val="both"/>
        <w:rPr>
          <w:rFonts w:ascii="Garamond" w:hAnsi="Garamond" w:cs="Arial"/>
          <w:lang w:val="es-ES"/>
        </w:rPr>
      </w:pPr>
      <w:r w:rsidRPr="00930F9D">
        <w:rPr>
          <w:rFonts w:ascii="Garamond" w:hAnsi="Garamond" w:cs="Arial"/>
          <w:b/>
          <w:lang w:val="es-ES"/>
        </w:rPr>
        <w:t xml:space="preserve">9.3 </w:t>
      </w:r>
      <w:r w:rsidRPr="00930F9D">
        <w:rPr>
          <w:rFonts w:ascii="Garamond" w:hAnsi="Garamond" w:cs="Arial"/>
          <w:b/>
        </w:rPr>
        <w:t>FORMA DE PAGO</w:t>
      </w:r>
    </w:p>
    <w:p w14:paraId="6FC8AA64" w14:textId="77777777" w:rsidR="00F81C41" w:rsidRPr="00930F9D" w:rsidRDefault="00F81C41" w:rsidP="00F81C41">
      <w:pPr>
        <w:jc w:val="both"/>
        <w:rPr>
          <w:rFonts w:ascii="Garamond" w:hAnsi="Garamond" w:cs="Arial"/>
          <w:lang w:val="es-ES"/>
        </w:rPr>
      </w:pPr>
    </w:p>
    <w:p w14:paraId="003DA19D" w14:textId="77777777" w:rsidR="00F81C41" w:rsidRPr="00930F9D" w:rsidRDefault="00F81C41" w:rsidP="00F81C41">
      <w:pPr>
        <w:jc w:val="both"/>
        <w:rPr>
          <w:rFonts w:ascii="Garamond" w:hAnsi="Garamond" w:cs="Arial"/>
        </w:rPr>
      </w:pPr>
      <w:r w:rsidRPr="00930F9D">
        <w:rPr>
          <w:rFonts w:ascii="Garamond" w:hAnsi="Garamond" w:cs="Arial"/>
          <w:lang w:val="es-ES"/>
        </w:rPr>
        <w:t xml:space="preserve">El valor del contrato se pagará así: </w:t>
      </w:r>
    </w:p>
    <w:p w14:paraId="576DAB12" w14:textId="77777777" w:rsidR="00F81C41" w:rsidRPr="00A850AB" w:rsidRDefault="00F81C41" w:rsidP="00F81C41">
      <w:pPr>
        <w:jc w:val="both"/>
        <w:rPr>
          <w:rFonts w:ascii="Garamond" w:hAnsi="Garamond" w:cs="Arial"/>
          <w:color w:val="808080" w:themeColor="background1" w:themeShade="80"/>
        </w:rPr>
      </w:pPr>
    </w:p>
    <w:p w14:paraId="23850D41" w14:textId="74F79AC1" w:rsidR="00F45CAF" w:rsidRPr="00E90CA1" w:rsidRDefault="00F45CAF" w:rsidP="00F45CAF">
      <w:pPr>
        <w:jc w:val="both"/>
        <w:rPr>
          <w:rFonts w:ascii="Garamond" w:eastAsia="Garamond" w:hAnsi="Garamond" w:cs="Garamond"/>
          <w:lang w:val="es-ES"/>
        </w:rPr>
      </w:pPr>
      <w:r w:rsidRPr="00E90CA1">
        <w:rPr>
          <w:rFonts w:ascii="Garamond" w:eastAsia="Garamond" w:hAnsi="Garamond" w:cs="Garamond"/>
          <w:lang w:val="es-ES"/>
        </w:rPr>
        <w:t xml:space="preserve">El fondo de desarrollo local de </w:t>
      </w:r>
      <w:r w:rsidR="000C70C2">
        <w:rPr>
          <w:rFonts w:ascii="Garamond" w:eastAsia="Garamond" w:hAnsi="Garamond" w:cs="Garamond"/>
          <w:lang w:val="es-ES"/>
        </w:rPr>
        <w:t xml:space="preserve">Kennedy </w:t>
      </w:r>
      <w:r w:rsidRPr="00E90CA1">
        <w:rPr>
          <w:rFonts w:ascii="Garamond" w:eastAsia="Garamond" w:hAnsi="Garamond" w:cs="Garamond"/>
          <w:lang w:val="es-ES"/>
        </w:rPr>
        <w:t xml:space="preserve">realizará el pago del contrato en desembolsos de la siguiente manera:    </w:t>
      </w:r>
    </w:p>
    <w:p w14:paraId="425A29F0" w14:textId="77777777" w:rsidR="00F45CAF" w:rsidRPr="00E90CA1" w:rsidRDefault="00F45CAF" w:rsidP="00F45CAF">
      <w:pPr>
        <w:jc w:val="both"/>
        <w:rPr>
          <w:rFonts w:ascii="Garamond" w:eastAsia="Garamond" w:hAnsi="Garamond" w:cs="Garamond"/>
          <w:lang w:val="es-ES"/>
        </w:rPr>
      </w:pPr>
    </w:p>
    <w:p w14:paraId="1807C64A" w14:textId="77F4F1C1" w:rsidR="00F45CAF" w:rsidRPr="00E90CA1" w:rsidRDefault="00F45CAF" w:rsidP="00F45CAF">
      <w:pPr>
        <w:jc w:val="both"/>
        <w:rPr>
          <w:rFonts w:ascii="Garamond" w:eastAsia="Garamond" w:hAnsi="Garamond" w:cs="Garamond"/>
          <w:lang w:val="es-ES"/>
        </w:rPr>
      </w:pPr>
      <w:r w:rsidRPr="00E90CA1">
        <w:rPr>
          <w:rFonts w:ascii="Garamond" w:eastAsia="Garamond" w:hAnsi="Garamond" w:cs="Garamond"/>
          <w:lang w:val="es-ES"/>
        </w:rPr>
        <w:t xml:space="preserve">• Pagos parciales mensuales por el valor realmente ejecutado a de acuerdo con los servicios, entregables y elementos suministrados a la entidad con la aprobación por parte del supervisor del contrato y los respectivos soportes de entradas al almacén de acuerdo al procedimiento establecido para ello hasta completar máximo el 90% de los recursos del Fondo de desarrollo Local de </w:t>
      </w:r>
      <w:r w:rsidR="000216D0">
        <w:rPr>
          <w:rFonts w:ascii="Garamond" w:eastAsia="Garamond" w:hAnsi="Garamond" w:cs="Garamond"/>
          <w:lang w:val="es-ES"/>
        </w:rPr>
        <w:t>Kennedy</w:t>
      </w:r>
      <w:r w:rsidRPr="00E90CA1">
        <w:rPr>
          <w:rFonts w:ascii="Garamond" w:eastAsia="Garamond" w:hAnsi="Garamond" w:cs="Garamond"/>
          <w:lang w:val="es-ES"/>
        </w:rPr>
        <w:t xml:space="preserve">.  </w:t>
      </w:r>
    </w:p>
    <w:p w14:paraId="7D4EC026" w14:textId="77777777" w:rsidR="00F45CAF" w:rsidRPr="00E90CA1" w:rsidRDefault="00F45CAF" w:rsidP="00F45CAF">
      <w:pPr>
        <w:jc w:val="both"/>
        <w:rPr>
          <w:rFonts w:ascii="Garamond" w:eastAsia="Garamond" w:hAnsi="Garamond" w:cs="Garamond"/>
          <w:lang w:val="es-ES"/>
        </w:rPr>
      </w:pPr>
    </w:p>
    <w:p w14:paraId="512E65A5" w14:textId="380322CD" w:rsidR="00F45CAF" w:rsidRPr="00E90CA1" w:rsidRDefault="00F45CAF" w:rsidP="00F45CAF">
      <w:pPr>
        <w:jc w:val="both"/>
        <w:rPr>
          <w:rFonts w:ascii="Garamond" w:eastAsia="Garamond" w:hAnsi="Garamond" w:cs="Garamond"/>
          <w:lang w:val="es-ES"/>
        </w:rPr>
      </w:pPr>
      <w:r w:rsidRPr="00E90CA1">
        <w:rPr>
          <w:rFonts w:ascii="Garamond" w:eastAsia="Garamond" w:hAnsi="Garamond" w:cs="Garamond"/>
          <w:lang w:val="es-ES"/>
        </w:rPr>
        <w:t xml:space="preserve">• Un desembolso final correspondiente a una suma no inferior al 10% del total de los recursos del Fondo de desarrollo Local de </w:t>
      </w:r>
      <w:r w:rsidR="000C70C2">
        <w:rPr>
          <w:rFonts w:ascii="Garamond" w:eastAsia="Garamond" w:hAnsi="Garamond" w:cs="Garamond"/>
          <w:lang w:val="es-ES"/>
        </w:rPr>
        <w:t xml:space="preserve">Kennedy </w:t>
      </w:r>
      <w:r w:rsidRPr="00E90CA1">
        <w:rPr>
          <w:rFonts w:ascii="Garamond" w:eastAsia="Garamond" w:hAnsi="Garamond" w:cs="Garamond"/>
          <w:lang w:val="es-ES"/>
        </w:rPr>
        <w:t xml:space="preserve">Contra liquidación y un avance físico y financiero del 100% de las actividades y rubros propuestos para el desarrollo del mismo. </w:t>
      </w:r>
    </w:p>
    <w:p w14:paraId="7389BE43" w14:textId="77777777" w:rsidR="00F81C41" w:rsidRPr="00930F9D" w:rsidRDefault="00F81C41" w:rsidP="00F81C41">
      <w:pPr>
        <w:jc w:val="both"/>
        <w:rPr>
          <w:rFonts w:ascii="Garamond" w:hAnsi="Garamond" w:cs="Arial"/>
          <w:lang w:val="es-ES"/>
        </w:rPr>
      </w:pPr>
    </w:p>
    <w:p w14:paraId="06550EAC" w14:textId="77777777" w:rsidR="00F81C41" w:rsidRPr="00930F9D" w:rsidRDefault="00F81C41" w:rsidP="00AA3321">
      <w:pPr>
        <w:widowControl/>
        <w:numPr>
          <w:ilvl w:val="0"/>
          <w:numId w:val="18"/>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 xml:space="preserve">Informe de actividades (si aplica) </w:t>
      </w:r>
      <w:r w:rsidRPr="00930F9D">
        <w:rPr>
          <w:rFonts w:ascii="Garamond" w:hAnsi="Garamond" w:cs="Arial"/>
        </w:rPr>
        <w:t>debidamente firmado por el supervisor de contrato, el apoyo a la supervisión (si aplica) y el contratista</w:t>
      </w:r>
    </w:p>
    <w:p w14:paraId="0820998E" w14:textId="77777777" w:rsidR="00F81C41" w:rsidRPr="00930F9D" w:rsidRDefault="00F81C41" w:rsidP="00AA3321">
      <w:pPr>
        <w:widowControl/>
        <w:numPr>
          <w:ilvl w:val="0"/>
          <w:numId w:val="18"/>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lastRenderedPageBreak/>
        <w:t>Certificado de cumplimiento o acta de recibo a satisfacción expedido por el supervisor del contrato.</w:t>
      </w:r>
    </w:p>
    <w:p w14:paraId="65AF917C" w14:textId="77777777" w:rsidR="00F81C41" w:rsidRPr="00D23469" w:rsidRDefault="00F81C41" w:rsidP="00AA3321">
      <w:pPr>
        <w:widowControl/>
        <w:numPr>
          <w:ilvl w:val="0"/>
          <w:numId w:val="18"/>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Acta de ingreso de los bienes al almacén. (cuando aplique)</w:t>
      </w:r>
    </w:p>
    <w:p w14:paraId="1B6D2508" w14:textId="77777777" w:rsidR="00F81C41" w:rsidRPr="00D23469" w:rsidRDefault="00F81C41" w:rsidP="00AA3321">
      <w:pPr>
        <w:pStyle w:val="Standard"/>
        <w:numPr>
          <w:ilvl w:val="0"/>
          <w:numId w:val="18"/>
        </w:numPr>
        <w:tabs>
          <w:tab w:val="clear" w:pos="0"/>
          <w:tab w:val="num" w:pos="-360"/>
        </w:tabs>
        <w:ind w:left="360"/>
        <w:jc w:val="both"/>
        <w:rPr>
          <w:rFonts w:ascii="Garamond" w:hAnsi="Garamond" w:cs="Arial"/>
          <w:sz w:val="24"/>
          <w:szCs w:val="24"/>
          <w:lang w:val="es-ES"/>
        </w:rPr>
      </w:pPr>
      <w:r w:rsidRPr="005F18B1">
        <w:rPr>
          <w:rFonts w:ascii="Garamond" w:hAnsi="Garamond" w:cs="Arial"/>
          <w:sz w:val="24"/>
          <w:szCs w:val="24"/>
          <w:lang w:val="es-ES"/>
        </w:rPr>
        <w:t>Factura en las condiciones establecidas en la normatividad vigente. (cuando aplique)</w:t>
      </w:r>
    </w:p>
    <w:p w14:paraId="4532555C" w14:textId="77777777" w:rsidR="00F81C41" w:rsidRPr="00930F9D" w:rsidRDefault="00F81C41" w:rsidP="00AA3321">
      <w:pPr>
        <w:widowControl/>
        <w:numPr>
          <w:ilvl w:val="0"/>
          <w:numId w:val="18"/>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t xml:space="preserve">Copia de la planilla de pago de los aportes al régimen de seguridad social, para el periodo cobrado, en proporción al valor mensual del contrato, cuando se trate de </w:t>
      </w:r>
      <w:r w:rsidRPr="00930F9D">
        <w:rPr>
          <w:rFonts w:ascii="Garamond" w:hAnsi="Garamond" w:cs="Arial"/>
          <w:lang w:val="es-ES"/>
        </w:rPr>
        <w:t xml:space="preserve">personas naturales </w:t>
      </w:r>
    </w:p>
    <w:p w14:paraId="37017FC4" w14:textId="77777777" w:rsidR="00F81C41" w:rsidRPr="00930F9D" w:rsidRDefault="00F81C41" w:rsidP="00AA3321">
      <w:pPr>
        <w:widowControl/>
        <w:numPr>
          <w:ilvl w:val="0"/>
          <w:numId w:val="18"/>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Certificación suscrita por el representante legal o revisor fiscal</w:t>
      </w:r>
      <w:r>
        <w:rPr>
          <w:rFonts w:ascii="Garamond" w:hAnsi="Garamond" w:cs="Arial"/>
          <w:lang w:val="es-ES"/>
        </w:rPr>
        <w:t xml:space="preserve"> (cuando aplique)</w:t>
      </w:r>
      <w:r w:rsidRPr="00930F9D">
        <w:rPr>
          <w:rFonts w:ascii="Garamond" w:hAnsi="Garamond" w:cs="Arial"/>
          <w:lang w:val="es-ES"/>
        </w:rPr>
        <w:t xml:space="preserve">,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 </w:t>
      </w:r>
    </w:p>
    <w:p w14:paraId="4F8F57C5" w14:textId="77777777" w:rsidR="00F81C41" w:rsidRDefault="00F81C41" w:rsidP="00F81C41">
      <w:pPr>
        <w:jc w:val="both"/>
        <w:rPr>
          <w:rFonts w:ascii="Garamond" w:hAnsi="Garamond" w:cs="Arial"/>
        </w:rPr>
      </w:pPr>
    </w:p>
    <w:p w14:paraId="5776ECB8" w14:textId="77777777" w:rsidR="00F81C41" w:rsidRDefault="00F81C41" w:rsidP="00F81C41">
      <w:pPr>
        <w:jc w:val="both"/>
        <w:rPr>
          <w:rFonts w:ascii="Garamond" w:hAnsi="Garamond" w:cs="Arial"/>
        </w:rPr>
      </w:pPr>
    </w:p>
    <w:p w14:paraId="1DB1ED89"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Nota1: Se debe realizar en el informe final con análisis DOFA con su respectivo análisis y sus recomendaciones (tener en cuenta cifras, datos, variables y demás).</w:t>
      </w:r>
    </w:p>
    <w:p w14:paraId="4DF268ED" w14:textId="77777777" w:rsidR="00F45CAF" w:rsidRPr="00DC08C1" w:rsidRDefault="00F45CAF" w:rsidP="00F45CAF">
      <w:pPr>
        <w:jc w:val="both"/>
        <w:rPr>
          <w:rFonts w:ascii="Garamond" w:eastAsia="Garamond" w:hAnsi="Garamond" w:cs="Garamond"/>
          <w:lang w:val="es-ES"/>
        </w:rPr>
      </w:pPr>
    </w:p>
    <w:p w14:paraId="67B022DD" w14:textId="19F7ACEF"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 xml:space="preserve">Nota 2: Todo pago estará sujeto a la Programación Anualizada de Caja - PAC de la Dirección Distrital de Tesorería y del Fondo de Desarrollo Local de </w:t>
      </w:r>
      <w:r w:rsidR="000C70C2" w:rsidRPr="00DC08C1">
        <w:rPr>
          <w:rFonts w:ascii="Garamond" w:eastAsia="Garamond" w:hAnsi="Garamond" w:cs="Garamond"/>
          <w:lang w:val="es-ES"/>
        </w:rPr>
        <w:t xml:space="preserve">Kennedy </w:t>
      </w:r>
      <w:r w:rsidRPr="00DC08C1">
        <w:rPr>
          <w:rFonts w:ascii="Garamond" w:eastAsia="Garamond" w:hAnsi="Garamond" w:cs="Garamond"/>
          <w:lang w:val="es-ES"/>
        </w:rPr>
        <w:t>y a las fechas de pagos establecidos, lo cual no generará intereses moratorios.</w:t>
      </w:r>
    </w:p>
    <w:p w14:paraId="6B365F29" w14:textId="77777777" w:rsidR="00F45CAF" w:rsidRPr="00DC08C1" w:rsidRDefault="00F45CAF" w:rsidP="00F45CAF">
      <w:pPr>
        <w:jc w:val="both"/>
        <w:rPr>
          <w:rFonts w:ascii="Garamond" w:eastAsia="Garamond" w:hAnsi="Garamond" w:cs="Garamond"/>
          <w:lang w:val="es-ES"/>
        </w:rPr>
      </w:pPr>
    </w:p>
    <w:p w14:paraId="1FED90CC"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Nota 3: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w:t>
      </w:r>
    </w:p>
    <w:p w14:paraId="77D8A0F9" w14:textId="77777777" w:rsidR="00F45CAF" w:rsidRPr="00DC08C1" w:rsidRDefault="00F45CAF" w:rsidP="00F45CAF">
      <w:pPr>
        <w:jc w:val="both"/>
        <w:rPr>
          <w:rFonts w:ascii="Garamond" w:eastAsia="Garamond" w:hAnsi="Garamond" w:cs="Garamond"/>
          <w:lang w:val="es-ES"/>
        </w:rPr>
      </w:pPr>
    </w:p>
    <w:p w14:paraId="4CA45982"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Nota 4: El último pago queda supeditado a la firma de las actas de recibo final y de liquidación final del contrato y además que el ejecutor quede ha Paz y Salvo por todo concepto de las actividades derivadas de todas las etapas del contrato</w:t>
      </w:r>
    </w:p>
    <w:p w14:paraId="580A9D2D" w14:textId="77777777" w:rsidR="00F45CAF" w:rsidRPr="00DC08C1" w:rsidRDefault="00F45CAF" w:rsidP="00F45CAF">
      <w:pPr>
        <w:jc w:val="both"/>
        <w:rPr>
          <w:rFonts w:ascii="Garamond" w:eastAsia="Garamond" w:hAnsi="Garamond" w:cs="Garamond"/>
          <w:lang w:val="es-ES"/>
        </w:rPr>
      </w:pPr>
    </w:p>
    <w:p w14:paraId="2A3CB618" w14:textId="41AEA0AB"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 xml:space="preserve">Los pagos serán cancelados en pesos colombianos por medio de la Tesorería Distrital a través de la consignación en la cuenta corriente o de ahorros que el contratista suministre al Fondo de Desarrollo Local de </w:t>
      </w:r>
      <w:r w:rsidR="000216D0" w:rsidRPr="00DC08C1">
        <w:rPr>
          <w:rFonts w:ascii="Garamond" w:eastAsia="Garamond" w:hAnsi="Garamond" w:cs="Garamond"/>
          <w:lang w:val="es-ES"/>
        </w:rPr>
        <w:t>Kennedy</w:t>
      </w:r>
      <w:r w:rsidRPr="00DC08C1">
        <w:rPr>
          <w:rFonts w:ascii="Garamond" w:eastAsia="Garamond" w:hAnsi="Garamond" w:cs="Garamond"/>
          <w:lang w:val="es-ES"/>
        </w:rPr>
        <w:t>, la cual debe corresponder a una de las 21 entidades financieras afiliadas al sistema automático de pagos, previos los descuentos de Ley.</w:t>
      </w:r>
    </w:p>
    <w:p w14:paraId="76227C06" w14:textId="77777777" w:rsidR="00F45CAF" w:rsidRPr="00DC08C1" w:rsidRDefault="00F45CAF" w:rsidP="00F45CAF">
      <w:pPr>
        <w:jc w:val="both"/>
        <w:rPr>
          <w:rFonts w:ascii="Garamond" w:eastAsia="Garamond" w:hAnsi="Garamond" w:cs="Garamond"/>
          <w:lang w:val="es-ES"/>
        </w:rPr>
      </w:pPr>
    </w:p>
    <w:p w14:paraId="23FCF30F"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En caso de que el proponente sea un consorcio o unión temporal, para efectos del pago, éste debe informar el número de cuenta a nombre del consorcio o unión temporal, así como efectuar la facturación en formato aprobado por la DIAN a nombre del respectivo consorcio o unión temporal.</w:t>
      </w:r>
    </w:p>
    <w:p w14:paraId="3A054A1C" w14:textId="77777777" w:rsidR="00F45CAF" w:rsidRPr="00DC08C1" w:rsidRDefault="00F45CAF" w:rsidP="00F45CAF">
      <w:pPr>
        <w:jc w:val="both"/>
        <w:rPr>
          <w:rFonts w:ascii="Garamond" w:eastAsia="Garamond" w:hAnsi="Garamond" w:cs="Garamond"/>
          <w:lang w:val="es-ES"/>
        </w:rPr>
      </w:pPr>
    </w:p>
    <w:p w14:paraId="77F8EED5"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 xml:space="preserve">Reglamentación de la facturación electrónica Decreto 358 de 2020: Si la factura no ha sido </w:t>
      </w:r>
      <w:r w:rsidRPr="00DC08C1">
        <w:rPr>
          <w:rFonts w:ascii="Garamond" w:eastAsia="Garamond" w:hAnsi="Garamond" w:cs="Garamond"/>
          <w:lang w:val="es-ES"/>
        </w:rPr>
        <w:lastRenderedPageBreak/>
        <w:t>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w:t>
      </w:r>
    </w:p>
    <w:p w14:paraId="23EF5957" w14:textId="77777777" w:rsidR="00F45CAF" w:rsidRPr="00DC08C1" w:rsidRDefault="00F45CAF" w:rsidP="00F45CAF">
      <w:pPr>
        <w:jc w:val="both"/>
        <w:rPr>
          <w:rFonts w:ascii="Garamond" w:eastAsia="Garamond" w:hAnsi="Garamond" w:cs="Garamond"/>
          <w:lang w:val="es-ES"/>
        </w:rPr>
      </w:pPr>
    </w:p>
    <w:p w14:paraId="3043311A"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Según el nuevo Decreto, los obligados a expedir factura electrónica de venta serán:</w:t>
      </w:r>
    </w:p>
    <w:p w14:paraId="1CBF8BC3" w14:textId="77777777" w:rsidR="00F45CAF" w:rsidRPr="00DC08C1" w:rsidRDefault="00F45CAF" w:rsidP="00F45CAF">
      <w:pPr>
        <w:jc w:val="both"/>
        <w:rPr>
          <w:rFonts w:ascii="Garamond" w:eastAsia="Garamond" w:hAnsi="Garamond" w:cs="Garamond"/>
          <w:lang w:val="es-ES"/>
        </w:rPr>
      </w:pPr>
    </w:p>
    <w:p w14:paraId="7B617F18"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w:t>
      </w:r>
      <w:r w:rsidRPr="00DC08C1">
        <w:rPr>
          <w:rFonts w:ascii="Garamond" w:hAnsi="Garamond"/>
        </w:rPr>
        <w:tab/>
      </w:r>
      <w:r w:rsidRPr="00DC08C1">
        <w:rPr>
          <w:rFonts w:ascii="Garamond" w:eastAsia="Garamond" w:hAnsi="Garamond" w:cs="Garamond"/>
          <w:lang w:val="es-ES"/>
        </w:rPr>
        <w:t>Los responsables por el Impuesto sobre las Ventas (IVA)</w:t>
      </w:r>
    </w:p>
    <w:p w14:paraId="6655B1F4"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w:t>
      </w:r>
      <w:r w:rsidRPr="00DC08C1">
        <w:rPr>
          <w:rFonts w:ascii="Garamond" w:hAnsi="Garamond"/>
        </w:rPr>
        <w:tab/>
      </w:r>
      <w:r w:rsidRPr="00DC08C1">
        <w:rPr>
          <w:rFonts w:ascii="Garamond" w:eastAsia="Garamond" w:hAnsi="Garamond" w:cs="Garamond"/>
          <w:lang w:val="es-ES"/>
        </w:rPr>
        <w:t>Los que responden por el Impuesto Nacional al Consumo (INC)</w:t>
      </w:r>
    </w:p>
    <w:p w14:paraId="0098CFC3"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w:t>
      </w:r>
      <w:r w:rsidRPr="00DC08C1">
        <w:rPr>
          <w:rFonts w:ascii="Garamond" w:hAnsi="Garamond"/>
        </w:rPr>
        <w:tab/>
      </w:r>
      <w:r w:rsidRPr="00DC08C1">
        <w:rPr>
          <w:rFonts w:ascii="Garamond" w:eastAsia="Garamond" w:hAnsi="Garamond" w:cs="Garamond"/>
          <w:lang w:val="es-ES"/>
        </w:rPr>
        <w:t>Los que ejercen profesiones liberales o presten servicios relacionados a estas</w:t>
      </w:r>
    </w:p>
    <w:p w14:paraId="01671175"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w:t>
      </w:r>
      <w:r w:rsidRPr="00DC08C1">
        <w:rPr>
          <w:rFonts w:ascii="Garamond" w:hAnsi="Garamond"/>
        </w:rPr>
        <w:tab/>
      </w:r>
      <w:r w:rsidRPr="00DC08C1">
        <w:rPr>
          <w:rFonts w:ascii="Garamond" w:eastAsia="Garamond" w:hAnsi="Garamond" w:cs="Garamond"/>
          <w:lang w:val="es-ES"/>
        </w:rPr>
        <w:t>Los comerciantes, importadores</w:t>
      </w:r>
    </w:p>
    <w:p w14:paraId="6A157006"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w:t>
      </w:r>
      <w:r w:rsidRPr="00DC08C1">
        <w:rPr>
          <w:rFonts w:ascii="Garamond" w:hAnsi="Garamond"/>
        </w:rPr>
        <w:tab/>
      </w:r>
      <w:r w:rsidRPr="00DC08C1">
        <w:rPr>
          <w:rFonts w:ascii="Garamond" w:eastAsia="Garamond" w:hAnsi="Garamond" w:cs="Garamond"/>
          <w:lang w:val="es-ES"/>
        </w:rPr>
        <w:t>Prestadores de servicios o en las ventas a consumidores finales</w:t>
      </w:r>
    </w:p>
    <w:p w14:paraId="53777632"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w:t>
      </w:r>
      <w:r w:rsidRPr="00DC08C1">
        <w:rPr>
          <w:rFonts w:ascii="Garamond" w:hAnsi="Garamond"/>
        </w:rPr>
        <w:tab/>
      </w:r>
      <w:r w:rsidRPr="00DC08C1">
        <w:rPr>
          <w:rFonts w:ascii="Garamond" w:eastAsia="Garamond" w:hAnsi="Garamond" w:cs="Garamond"/>
          <w:lang w:val="es-ES"/>
        </w:rPr>
        <w:t>Quienes se encuentren inscritos en el Régimen Simple de Tributación,</w:t>
      </w:r>
    </w:p>
    <w:p w14:paraId="28FE4FDB"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w:t>
      </w:r>
      <w:r w:rsidRPr="00DC08C1">
        <w:rPr>
          <w:rFonts w:ascii="Garamond" w:hAnsi="Garamond"/>
        </w:rPr>
        <w:tab/>
      </w:r>
      <w:r w:rsidRPr="00DC08C1">
        <w:rPr>
          <w:rFonts w:ascii="Garamond" w:eastAsia="Garamond" w:hAnsi="Garamond" w:cs="Garamond"/>
          <w:lang w:val="es-ES"/>
        </w:rPr>
        <w:t>Entre otros.</w:t>
      </w:r>
    </w:p>
    <w:p w14:paraId="3F4A496B"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No obligados a expedir factura electrónica de venta</w:t>
      </w:r>
    </w:p>
    <w:p w14:paraId="1FEF64F1" w14:textId="77777777" w:rsidR="00F45CAF" w:rsidRPr="00DC08C1" w:rsidRDefault="00F45CAF" w:rsidP="00F45CAF">
      <w:pPr>
        <w:jc w:val="both"/>
        <w:rPr>
          <w:rFonts w:ascii="Garamond" w:eastAsia="Garamond" w:hAnsi="Garamond" w:cs="Garamond"/>
          <w:lang w:val="es-ES"/>
        </w:rPr>
      </w:pPr>
    </w:p>
    <w:p w14:paraId="3E002793"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El nuevo Decreto 358 de 2020 también establece quiénes son los no obligados a expedir factura de venta electrónica, estos se caracterizan por cumplir con las siguientes condiciones:</w:t>
      </w:r>
    </w:p>
    <w:p w14:paraId="26FB0AD2" w14:textId="77777777" w:rsidR="00F45CAF" w:rsidRPr="00DC08C1" w:rsidRDefault="00F45CAF" w:rsidP="00F45CAF">
      <w:pPr>
        <w:jc w:val="both"/>
        <w:rPr>
          <w:rFonts w:ascii="Garamond" w:eastAsia="Garamond" w:hAnsi="Garamond" w:cs="Garamond"/>
          <w:lang w:val="es-ES"/>
        </w:rPr>
      </w:pPr>
    </w:p>
    <w:p w14:paraId="07DADAA8"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w:t>
      </w:r>
      <w:r w:rsidRPr="00DC08C1">
        <w:rPr>
          <w:rFonts w:ascii="Garamond" w:hAnsi="Garamond"/>
        </w:rPr>
        <w:tab/>
      </w:r>
      <w:r w:rsidRPr="00DC08C1">
        <w:rPr>
          <w:rFonts w:ascii="Garamond" w:eastAsia="Garamond" w:hAnsi="Garamond" w:cs="Garamond"/>
          <w:lang w:val="es-ES"/>
        </w:rPr>
        <w:t>Los bancos, las cooperativas de ahorro y crédito</w:t>
      </w:r>
    </w:p>
    <w:p w14:paraId="720313A1"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w:t>
      </w:r>
      <w:r w:rsidRPr="00DC08C1">
        <w:rPr>
          <w:rFonts w:ascii="Garamond" w:hAnsi="Garamond"/>
        </w:rPr>
        <w:tab/>
      </w:r>
      <w:r w:rsidRPr="00DC08C1">
        <w:rPr>
          <w:rFonts w:ascii="Garamond" w:eastAsia="Garamond" w:hAnsi="Garamond" w:cs="Garamond"/>
          <w:lang w:val="es-ES"/>
        </w:rPr>
        <w:t>Las corporaciones financieras quienes sean prestadores de servicios con operación desde el exterior sin residencia fiscal en Colombia, entre otros.</w:t>
      </w:r>
    </w:p>
    <w:p w14:paraId="7B14F4F5" w14:textId="4573E596"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 xml:space="preserve">El Fondo de Desarrollo Local de </w:t>
      </w:r>
      <w:r w:rsidR="000C70C2" w:rsidRPr="00DC08C1">
        <w:rPr>
          <w:rFonts w:ascii="Garamond" w:eastAsia="Garamond" w:hAnsi="Garamond" w:cs="Garamond"/>
          <w:lang w:val="es-ES"/>
        </w:rPr>
        <w:t xml:space="preserve">Kennedy </w:t>
      </w:r>
      <w:r w:rsidRPr="00DC08C1">
        <w:rPr>
          <w:rFonts w:ascii="Garamond" w:eastAsia="Garamond" w:hAnsi="Garamond" w:cs="Garamond"/>
          <w:lang w:val="es-ES"/>
        </w:rPr>
        <w:t>adquiere obligaciones únicamente con el proponente favorecido en el presente proceso de contratación, por tanto, bajo ningún motivo o circunstancia aceptará pagos a terceros.</w:t>
      </w:r>
    </w:p>
    <w:p w14:paraId="6E064360" w14:textId="77777777" w:rsidR="00F45CAF" w:rsidRPr="00DC08C1" w:rsidRDefault="00F45CAF" w:rsidP="00F45CAF">
      <w:pPr>
        <w:jc w:val="both"/>
        <w:rPr>
          <w:rFonts w:ascii="Garamond" w:eastAsia="Garamond" w:hAnsi="Garamond" w:cs="Garamond"/>
          <w:lang w:val="es-ES"/>
        </w:rPr>
      </w:pPr>
    </w:p>
    <w:p w14:paraId="0153BB21"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En aplicación de lo establecido en el artículo 23 de la Ley 1150 de 2007 para los pagos que se deriven 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w14:paraId="043EA135" w14:textId="77777777" w:rsidR="00F45CAF" w:rsidRPr="00DC08C1" w:rsidRDefault="00F45CAF" w:rsidP="00F45CAF">
      <w:pPr>
        <w:jc w:val="both"/>
        <w:rPr>
          <w:rFonts w:ascii="Garamond" w:eastAsia="Garamond" w:hAnsi="Garamond" w:cs="Garamond"/>
          <w:lang w:val="es-ES"/>
        </w:rPr>
      </w:pPr>
    </w:p>
    <w:p w14:paraId="71BB14EA"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 xml:space="preserve">Nota 5: (Sólo aplica para responsables de IVA) De conformidad con el Numeral 7° Parágrafo 3° del artículo 437 del Estatuto Tributario, “Para la celebración de contratos de venta de bienes y/o de </w:t>
      </w:r>
      <w:r w:rsidRPr="00DC08C1">
        <w:rPr>
          <w:rFonts w:ascii="Garamond" w:eastAsia="Garamond" w:hAnsi="Garamond" w:cs="Garamond"/>
          <w:lang w:val="es-ES"/>
        </w:rPr>
        <w:lastRenderedPageBreak/>
        <w:t>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w:t>
      </w:r>
    </w:p>
    <w:p w14:paraId="62B5C06B" w14:textId="77777777" w:rsidR="00F45CAF" w:rsidRPr="00DC08C1" w:rsidRDefault="00F45CAF" w:rsidP="00F45CAF">
      <w:pPr>
        <w:jc w:val="both"/>
        <w:rPr>
          <w:rFonts w:ascii="Garamond" w:eastAsia="Garamond" w:hAnsi="Garamond" w:cs="Garamond"/>
          <w:lang w:val="es-ES"/>
        </w:rPr>
      </w:pPr>
    </w:p>
    <w:p w14:paraId="73DE6AA6"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Nota 6: ACLARATORIA DEL IVA.</w:t>
      </w:r>
    </w:p>
    <w:p w14:paraId="36AE4702" w14:textId="77777777" w:rsidR="00F45CAF" w:rsidRPr="00DC08C1" w:rsidRDefault="00F45CAF" w:rsidP="00F45CAF">
      <w:pPr>
        <w:jc w:val="both"/>
        <w:rPr>
          <w:rFonts w:ascii="Garamond" w:eastAsia="Garamond" w:hAnsi="Garamond" w:cs="Garamond"/>
          <w:lang w:val="es-ES"/>
        </w:rPr>
      </w:pPr>
    </w:p>
    <w:p w14:paraId="56E6F65C"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Es la aplicación de las siguientes normas:</w:t>
      </w:r>
    </w:p>
    <w:p w14:paraId="75861111" w14:textId="77777777" w:rsidR="00F45CAF" w:rsidRPr="00DC08C1" w:rsidRDefault="00F45CAF" w:rsidP="00F45CAF">
      <w:pPr>
        <w:jc w:val="both"/>
        <w:rPr>
          <w:rFonts w:ascii="Garamond" w:eastAsia="Garamond" w:hAnsi="Garamond" w:cs="Garamond"/>
          <w:lang w:val="es-ES"/>
        </w:rPr>
      </w:pPr>
    </w:p>
    <w:p w14:paraId="3349BDBA" w14:textId="77777777" w:rsidR="00F45CAF" w:rsidRPr="00DC08C1" w:rsidRDefault="00F45CAF" w:rsidP="00AA3321">
      <w:pPr>
        <w:pStyle w:val="Prrafodelista"/>
        <w:numPr>
          <w:ilvl w:val="0"/>
          <w:numId w:val="40"/>
        </w:numPr>
        <w:suppressAutoHyphens/>
        <w:spacing w:after="0"/>
        <w:contextualSpacing w:val="0"/>
        <w:rPr>
          <w:rFonts w:ascii="Garamond" w:eastAsia="Garamond" w:hAnsi="Garamond" w:cs="Garamond"/>
          <w:sz w:val="24"/>
          <w:szCs w:val="24"/>
          <w:lang w:val="es-ES"/>
        </w:rPr>
      </w:pPr>
      <w:r w:rsidRPr="00DC08C1">
        <w:rPr>
          <w:rFonts w:ascii="Garamond" w:eastAsia="Garamond" w:hAnsi="Garamond" w:cs="Garamond"/>
          <w:sz w:val="24"/>
          <w:szCs w:val="24"/>
          <w:lang w:val="es-ES"/>
        </w:rPr>
        <w:t xml:space="preserve">Artículo 420 del </w:t>
      </w:r>
      <w:proofErr w:type="spellStart"/>
      <w:r w:rsidRPr="00DC08C1">
        <w:rPr>
          <w:rFonts w:ascii="Garamond" w:eastAsia="Garamond" w:hAnsi="Garamond" w:cs="Garamond"/>
          <w:sz w:val="24"/>
          <w:szCs w:val="24"/>
          <w:lang w:val="es-ES"/>
        </w:rPr>
        <w:t>e.t</w:t>
      </w:r>
      <w:proofErr w:type="spellEnd"/>
      <w:r w:rsidRPr="00DC08C1">
        <w:rPr>
          <w:rFonts w:ascii="Garamond" w:eastAsia="Garamond" w:hAnsi="Garamond" w:cs="Garamond"/>
          <w:sz w:val="24"/>
          <w:szCs w:val="24"/>
          <w:lang w:val="es-ES"/>
        </w:rPr>
        <w:t>. que define el hecho generador del IVA.</w:t>
      </w:r>
    </w:p>
    <w:p w14:paraId="2F00487C" w14:textId="77777777" w:rsidR="00F45CAF" w:rsidRPr="00DC08C1" w:rsidRDefault="00F45CAF" w:rsidP="00AA3321">
      <w:pPr>
        <w:pStyle w:val="Prrafodelista"/>
        <w:numPr>
          <w:ilvl w:val="0"/>
          <w:numId w:val="40"/>
        </w:numPr>
        <w:suppressAutoHyphens/>
        <w:spacing w:after="0"/>
        <w:contextualSpacing w:val="0"/>
        <w:rPr>
          <w:rFonts w:ascii="Garamond" w:eastAsia="Garamond" w:hAnsi="Garamond" w:cs="Garamond"/>
          <w:sz w:val="24"/>
          <w:szCs w:val="24"/>
          <w:lang w:val="es-ES"/>
        </w:rPr>
      </w:pPr>
      <w:r w:rsidRPr="00DC08C1">
        <w:rPr>
          <w:rFonts w:ascii="Garamond" w:eastAsia="Garamond" w:hAnsi="Garamond" w:cs="Garamond"/>
          <w:sz w:val="24"/>
          <w:szCs w:val="24"/>
          <w:lang w:val="es-ES"/>
        </w:rPr>
        <w:t xml:space="preserve">Artículo 476 del </w:t>
      </w:r>
      <w:proofErr w:type="spellStart"/>
      <w:r w:rsidRPr="00DC08C1">
        <w:rPr>
          <w:rFonts w:ascii="Garamond" w:eastAsia="Garamond" w:hAnsi="Garamond" w:cs="Garamond"/>
          <w:sz w:val="24"/>
          <w:szCs w:val="24"/>
          <w:lang w:val="es-ES"/>
        </w:rPr>
        <w:t>e.t</w:t>
      </w:r>
      <w:proofErr w:type="spellEnd"/>
      <w:r w:rsidRPr="00DC08C1">
        <w:rPr>
          <w:rFonts w:ascii="Garamond" w:eastAsia="Garamond" w:hAnsi="Garamond" w:cs="Garamond"/>
          <w:sz w:val="24"/>
          <w:szCs w:val="24"/>
          <w:lang w:val="es-ES"/>
        </w:rPr>
        <w:t>. servicios excluidos o que no causan IVA</w:t>
      </w:r>
    </w:p>
    <w:p w14:paraId="38E99490" w14:textId="77777777" w:rsidR="00F45CAF" w:rsidRPr="00DC08C1" w:rsidRDefault="00F45CAF" w:rsidP="00AA3321">
      <w:pPr>
        <w:pStyle w:val="Prrafodelista"/>
        <w:numPr>
          <w:ilvl w:val="0"/>
          <w:numId w:val="40"/>
        </w:numPr>
        <w:suppressAutoHyphens/>
        <w:spacing w:after="0"/>
        <w:contextualSpacing w:val="0"/>
        <w:rPr>
          <w:rFonts w:ascii="Garamond" w:eastAsia="Garamond" w:hAnsi="Garamond" w:cs="Garamond"/>
          <w:sz w:val="24"/>
          <w:szCs w:val="24"/>
          <w:lang w:val="es-ES"/>
        </w:rPr>
      </w:pPr>
      <w:r w:rsidRPr="00DC08C1">
        <w:rPr>
          <w:rFonts w:ascii="Garamond" w:eastAsia="Garamond" w:hAnsi="Garamond" w:cs="Garamond"/>
          <w:sz w:val="24"/>
          <w:szCs w:val="24"/>
          <w:lang w:val="es-ES"/>
        </w:rPr>
        <w:t xml:space="preserve">Artículo 447 del </w:t>
      </w:r>
      <w:proofErr w:type="spellStart"/>
      <w:r w:rsidRPr="00DC08C1">
        <w:rPr>
          <w:rFonts w:ascii="Garamond" w:eastAsia="Garamond" w:hAnsi="Garamond" w:cs="Garamond"/>
          <w:sz w:val="24"/>
          <w:szCs w:val="24"/>
          <w:lang w:val="es-ES"/>
        </w:rPr>
        <w:t>e.t</w:t>
      </w:r>
      <w:proofErr w:type="spellEnd"/>
      <w:r w:rsidRPr="00DC08C1">
        <w:rPr>
          <w:rFonts w:ascii="Garamond" w:eastAsia="Garamond" w:hAnsi="Garamond" w:cs="Garamond"/>
          <w:sz w:val="24"/>
          <w:szCs w:val="24"/>
          <w:lang w:val="es-ES"/>
        </w:rPr>
        <w:t>. base gravable – regla general – en la venta de prestación de servicios la base gravable será el valor total de la operación.</w:t>
      </w:r>
    </w:p>
    <w:p w14:paraId="73F53825"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En el caso de que los posibles proponentes y de al que se le asigne el contrato sea una entidad sin ánimo de lucro- fundaciones y corporaciones se les debe exigir según aplicación de la ley 1819 de 2016 y decreto 2150 de diciembre de 2017, lo siguiente:</w:t>
      </w:r>
    </w:p>
    <w:p w14:paraId="2177C97F" w14:textId="77777777" w:rsidR="00F45CAF" w:rsidRPr="00DC08C1" w:rsidRDefault="00F45CAF" w:rsidP="00F45CAF">
      <w:pPr>
        <w:jc w:val="both"/>
        <w:rPr>
          <w:rFonts w:ascii="Garamond" w:eastAsia="Garamond" w:hAnsi="Garamond" w:cs="Garamond"/>
          <w:lang w:val="es-ES"/>
        </w:rPr>
      </w:pPr>
    </w:p>
    <w:p w14:paraId="0B79CFE7"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-Actualización del RUT antes del 31 de enero de 2018.</w:t>
      </w:r>
    </w:p>
    <w:p w14:paraId="5B297E53" w14:textId="77777777" w:rsidR="00F45CAF" w:rsidRPr="00DC08C1" w:rsidRDefault="00F45CAF" w:rsidP="00F45CAF">
      <w:pPr>
        <w:jc w:val="both"/>
        <w:rPr>
          <w:rFonts w:ascii="Garamond" w:eastAsia="Garamond" w:hAnsi="Garamond" w:cs="Garamond"/>
          <w:lang w:val="es-ES"/>
        </w:rPr>
      </w:pPr>
    </w:p>
    <w:p w14:paraId="61E012D6"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-Para el proceso de calificación, (para aquellas que no se certifiquen, tributaran como sociedades comerciales normales), por lo cual deben presentar y radicar antes del 30 de abril de 2018 la información necesaria a través del aplicativo que para tal efecto disponga la Dian en su página web www.dian.gov.go</w:t>
      </w:r>
    </w:p>
    <w:p w14:paraId="6C3F9007" w14:textId="77777777" w:rsidR="00F45CAF" w:rsidRPr="00DC08C1" w:rsidRDefault="00F45CAF" w:rsidP="00F45CAF">
      <w:pPr>
        <w:jc w:val="both"/>
        <w:rPr>
          <w:rFonts w:ascii="Garamond" w:eastAsia="Garamond" w:hAnsi="Garamond" w:cs="Garamond"/>
          <w:lang w:val="es-ES"/>
        </w:rPr>
      </w:pPr>
    </w:p>
    <w:p w14:paraId="5D855926"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 xml:space="preserve">Exención de la retención en la fuente a título de impuesto de renta a entidades sin ánimo de lucro debe ser en aplicación del artículo 19 </w:t>
      </w:r>
      <w:proofErr w:type="spellStart"/>
      <w:r w:rsidRPr="00DC08C1">
        <w:rPr>
          <w:rFonts w:ascii="Garamond" w:eastAsia="Garamond" w:hAnsi="Garamond" w:cs="Garamond"/>
          <w:lang w:val="es-ES"/>
        </w:rPr>
        <w:t>e.t</w:t>
      </w:r>
      <w:proofErr w:type="spellEnd"/>
      <w:r w:rsidRPr="00DC08C1">
        <w:rPr>
          <w:rFonts w:ascii="Garamond" w:eastAsia="Garamond" w:hAnsi="Garamond" w:cs="Garamond"/>
          <w:lang w:val="es-ES"/>
        </w:rPr>
        <w:t>. y articulo 14 decreto 4400 de 2004</w:t>
      </w:r>
    </w:p>
    <w:p w14:paraId="5FB9E357" w14:textId="77777777" w:rsidR="00F45CAF" w:rsidRPr="00DC08C1" w:rsidRDefault="00F45CAF" w:rsidP="00F45CAF">
      <w:pPr>
        <w:jc w:val="both"/>
        <w:rPr>
          <w:rFonts w:ascii="Garamond" w:eastAsia="Garamond" w:hAnsi="Garamond" w:cs="Garamond"/>
          <w:lang w:val="es-ES"/>
        </w:rPr>
      </w:pPr>
    </w:p>
    <w:p w14:paraId="795366F4"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Corresponda a las actividades de salud, deporte, educación, cultura, investigación científica o tecnológica y programas de desarrollo social, y siempre y cuando las mismas sean de interés general y a ellas tenga acceso la comunidad.</w:t>
      </w:r>
    </w:p>
    <w:p w14:paraId="0FA1A37E" w14:textId="77777777" w:rsidR="00F45CAF" w:rsidRPr="00DC08C1" w:rsidRDefault="00F45CAF" w:rsidP="00F45CAF">
      <w:pPr>
        <w:jc w:val="both"/>
        <w:rPr>
          <w:rFonts w:ascii="Garamond" w:eastAsia="Garamond" w:hAnsi="Garamond" w:cs="Garamond"/>
          <w:lang w:val="es-ES"/>
        </w:rPr>
      </w:pPr>
    </w:p>
    <w:p w14:paraId="4709CE32" w14:textId="77777777" w:rsidR="00F45CAF" w:rsidRPr="00DC08C1" w:rsidRDefault="00F45CAF" w:rsidP="00F45CAF">
      <w:pPr>
        <w:jc w:val="both"/>
        <w:rPr>
          <w:rFonts w:ascii="Garamond" w:eastAsia="Garamond" w:hAnsi="Garamond" w:cs="Garamond"/>
          <w:lang w:val="es-ES"/>
        </w:rPr>
      </w:pPr>
      <w:r w:rsidRPr="00DC08C1">
        <w:rPr>
          <w:rFonts w:ascii="Garamond" w:eastAsia="Garamond" w:hAnsi="Garamond" w:cs="Garamond"/>
          <w:lang w:val="es-ES"/>
        </w:rPr>
        <w:t>ARTICULO 14…Los pagos o abonos en cuenta que se realicen a favor de los contribuyentes con régimen tributario especial a que se refiere el artículo 19 del Estatuto Tributario, diferentes a los descritos en los numerales primero y segundo de este artículo no estarán sometidos a retención en la fuente. Para el efecto la entidad deberá demostrar su naturaleza jurídica ante el agente retenedor, mediante copia de la certificación de la entidad encargada de su vigilancia o de la que haya concedido su personería jurídica, documento que conservará el agente retenedor para ser presentado cuando la autoridad competente tributaria lo requiera.</w:t>
      </w:r>
    </w:p>
    <w:p w14:paraId="5E38418F" w14:textId="77777777" w:rsidR="00F45CAF" w:rsidRPr="00DC08C1" w:rsidRDefault="00F45CAF" w:rsidP="00F45CAF">
      <w:pPr>
        <w:jc w:val="both"/>
        <w:rPr>
          <w:rFonts w:ascii="Garamond" w:eastAsia="Garamond" w:hAnsi="Garamond" w:cs="Garamond"/>
          <w:lang w:val="es-ES"/>
        </w:rPr>
      </w:pPr>
    </w:p>
    <w:p w14:paraId="2F37EC48" w14:textId="77777777" w:rsidR="00F45CAF" w:rsidRPr="00E90CA1" w:rsidRDefault="00F45CAF" w:rsidP="00F45CAF">
      <w:pPr>
        <w:jc w:val="both"/>
        <w:rPr>
          <w:rFonts w:ascii="Garamond" w:eastAsia="Garamond" w:hAnsi="Garamond" w:cs="Garamond"/>
          <w:lang w:val="es-ES"/>
        </w:rPr>
      </w:pPr>
      <w:r w:rsidRPr="00DC08C1">
        <w:rPr>
          <w:rFonts w:ascii="Garamond" w:eastAsia="Garamond" w:hAnsi="Garamond" w:cs="Garamond"/>
          <w:lang w:val="es-ES"/>
        </w:rPr>
        <w:t xml:space="preserve">En aplicación de lo establecido en el artículo 23 de la Ley 1150 de 2007 para los pagos que se deriven </w:t>
      </w:r>
      <w:r w:rsidRPr="00DC08C1">
        <w:rPr>
          <w:rFonts w:ascii="Garamond" w:eastAsia="Garamond" w:hAnsi="Garamond" w:cs="Garamond"/>
          <w:lang w:val="es-ES"/>
        </w:rPr>
        <w:lastRenderedPageBreak/>
        <w:t>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w14:paraId="0F705E20" w14:textId="77777777" w:rsidR="00F45CAF" w:rsidRPr="00E90CA1" w:rsidRDefault="00F45CAF" w:rsidP="00F45CAF">
      <w:pPr>
        <w:jc w:val="both"/>
        <w:rPr>
          <w:rFonts w:ascii="Garamond" w:eastAsia="Garamond" w:hAnsi="Garamond" w:cs="Garamond"/>
          <w:lang w:val="es-ES"/>
        </w:rPr>
      </w:pPr>
    </w:p>
    <w:p w14:paraId="64D7AE8A" w14:textId="2059FCE1" w:rsidR="00F45CAF" w:rsidRDefault="00F45CAF" w:rsidP="00F45CAF">
      <w:pPr>
        <w:jc w:val="both"/>
        <w:rPr>
          <w:rFonts w:ascii="Garamond" w:eastAsia="Garamond" w:hAnsi="Garamond" w:cs="Garamond"/>
          <w:lang w:val="es-ES"/>
        </w:rPr>
      </w:pPr>
      <w:r w:rsidRPr="00E90CA1">
        <w:rPr>
          <w:rFonts w:ascii="Garamond" w:eastAsia="Garamond" w:hAnsi="Garamond" w:cs="Garamond"/>
          <w:lang w:val="es-ES"/>
        </w:rPr>
        <w:t>Nota</w:t>
      </w:r>
      <w:r w:rsidR="000216D0">
        <w:rPr>
          <w:rFonts w:ascii="Garamond" w:eastAsia="Garamond" w:hAnsi="Garamond" w:cs="Garamond"/>
          <w:lang w:val="es-ES"/>
        </w:rPr>
        <w:t xml:space="preserve"> 7</w:t>
      </w:r>
      <w:r w:rsidRPr="00E90CA1">
        <w:rPr>
          <w:rFonts w:ascii="Garamond" w:eastAsia="Garamond" w:hAnsi="Garamond" w:cs="Garamond"/>
          <w:lang w:val="es-ES"/>
        </w:rPr>
        <w:t>: De conformidad con el artículo 4º la Ley 2010 de 2019 que adiciona el inciso 3 y el inciso 4 al parágrafo 2 y adiciona los parágrafos 3, 4 y 5 al artículo 437 del Estatuto Tributario,  establece que: “Parágrafo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 Por lo anterior los contratistas que para el presente año superen el monto establecido o quienes ya estuvieren inscritos en el Régimen Común, deberán presentar factura de venta, con los requisitos del artículo 617 del Estatuto Tributario, incluyendo el Impuesto al Valor Agregado (IVA), para cada pago.</w:t>
      </w:r>
    </w:p>
    <w:p w14:paraId="4B4F886E" w14:textId="77777777" w:rsidR="000216D0" w:rsidRDefault="000216D0" w:rsidP="00F45CAF">
      <w:pPr>
        <w:jc w:val="both"/>
        <w:rPr>
          <w:rFonts w:ascii="Garamond" w:eastAsia="Garamond" w:hAnsi="Garamond" w:cs="Garamond"/>
          <w:lang w:val="es-ES"/>
        </w:rPr>
      </w:pPr>
    </w:p>
    <w:p w14:paraId="55BADCFC" w14:textId="77777777" w:rsidR="000216D0" w:rsidRPr="000216D0" w:rsidRDefault="000216D0" w:rsidP="000216D0">
      <w:pPr>
        <w:jc w:val="both"/>
        <w:rPr>
          <w:rFonts w:ascii="Garamond" w:eastAsia="Garamond" w:hAnsi="Garamond" w:cs="Garamond"/>
          <w:lang w:val="es-ES"/>
        </w:rPr>
      </w:pPr>
    </w:p>
    <w:p w14:paraId="7CBC8D47" w14:textId="3D27155F"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8</w:t>
      </w:r>
      <w:r w:rsidRPr="000216D0">
        <w:rPr>
          <w:rFonts w:ascii="Garamond" w:eastAsia="Garamond" w:hAnsi="Garamond" w:cs="Garamond"/>
          <w:lang w:val="es-ES"/>
        </w:rPr>
        <w:t>. EL FONDO podrá abstenerse de tramitar y realizar el desembolso de pagos, cuando se presenten irregularidades o inconformidades en el cumplimiento del contrato.</w:t>
      </w:r>
    </w:p>
    <w:p w14:paraId="6884E5E9" w14:textId="77777777" w:rsidR="000216D0" w:rsidRPr="000216D0" w:rsidRDefault="000216D0" w:rsidP="000216D0">
      <w:pPr>
        <w:jc w:val="both"/>
        <w:rPr>
          <w:rFonts w:ascii="Garamond" w:eastAsia="Garamond" w:hAnsi="Garamond" w:cs="Garamond"/>
          <w:lang w:val="es-ES"/>
        </w:rPr>
      </w:pPr>
    </w:p>
    <w:p w14:paraId="4D750511" w14:textId="00D91B38"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9</w:t>
      </w:r>
      <w:r w:rsidRPr="000216D0">
        <w:rPr>
          <w:rFonts w:ascii="Garamond" w:eastAsia="Garamond" w:hAnsi="Garamond" w:cs="Garamond"/>
          <w:lang w:val="es-ES"/>
        </w:rPr>
        <w:t>. Los pagos se harán a través de la consignación en la cuenta de ahorros o corriente que indique el</w:t>
      </w:r>
    </w:p>
    <w:p w14:paraId="1D504CD2" w14:textId="77777777"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CONTRATISTA, previo los descuentos de Ley.</w:t>
      </w:r>
    </w:p>
    <w:p w14:paraId="2C9FE07E" w14:textId="77777777" w:rsidR="000216D0" w:rsidRPr="000216D0" w:rsidRDefault="000216D0" w:rsidP="000216D0">
      <w:pPr>
        <w:jc w:val="both"/>
        <w:rPr>
          <w:rFonts w:ascii="Garamond" w:eastAsia="Garamond" w:hAnsi="Garamond" w:cs="Garamond"/>
          <w:lang w:val="es-ES"/>
        </w:rPr>
      </w:pPr>
    </w:p>
    <w:p w14:paraId="0C741133" w14:textId="139627C2"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10</w:t>
      </w:r>
      <w:r w:rsidRPr="000216D0">
        <w:rPr>
          <w:rFonts w:ascii="Garamond" w:eastAsia="Garamond" w:hAnsi="Garamond" w:cs="Garamond"/>
          <w:lang w:val="es-ES"/>
        </w:rPr>
        <w:t>. La forma de pago estipulada en este numeral estará sujeta a la Programación de Recursos del Programa Anual de Caja PAC los recursos disponibles en la Tesorería Distrital. El supervisor sería la responsable de realizar las programaciones del PAC esta se debe realizar trimestral, en el caso que se programe el PAC durante el trimestre del respectivo pago este se realizará el mes siguiente a la programación del mismo.</w:t>
      </w:r>
    </w:p>
    <w:p w14:paraId="5BC499AF" w14:textId="77777777" w:rsidR="000216D0" w:rsidRPr="000216D0" w:rsidRDefault="000216D0" w:rsidP="000216D0">
      <w:pPr>
        <w:jc w:val="both"/>
        <w:rPr>
          <w:rFonts w:ascii="Garamond" w:eastAsia="Garamond" w:hAnsi="Garamond" w:cs="Garamond"/>
          <w:lang w:val="es-ES"/>
        </w:rPr>
      </w:pPr>
    </w:p>
    <w:p w14:paraId="2048A558" w14:textId="0629DD88"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11</w:t>
      </w:r>
      <w:r w:rsidRPr="000216D0">
        <w:rPr>
          <w:rFonts w:ascii="Garamond" w:eastAsia="Garamond" w:hAnsi="Garamond" w:cs="Garamond"/>
          <w:lang w:val="es-ES"/>
        </w:rPr>
        <w:t>: El Contratista deberá acreditar para cada pago derivado del contrato, que se encuentran al día en el pago de aportes parafiscales relativos al Sistema de Seguridad Social Integral, así como los propios del Sena, ICBF y Cajas de Compensación Familiar, cuando corresponda.</w:t>
      </w:r>
    </w:p>
    <w:p w14:paraId="1DFBE17C" w14:textId="77777777" w:rsidR="000216D0" w:rsidRPr="000216D0" w:rsidRDefault="000216D0" w:rsidP="000216D0">
      <w:pPr>
        <w:jc w:val="both"/>
        <w:rPr>
          <w:rFonts w:ascii="Garamond" w:eastAsia="Garamond" w:hAnsi="Garamond" w:cs="Garamond"/>
          <w:lang w:val="es-ES"/>
        </w:rPr>
      </w:pPr>
    </w:p>
    <w:p w14:paraId="63061495" w14:textId="151BBF6F"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12</w:t>
      </w:r>
      <w:r w:rsidRPr="000216D0">
        <w:rPr>
          <w:rFonts w:ascii="Garamond" w:eastAsia="Garamond" w:hAnsi="Garamond" w:cs="Garamond"/>
          <w:lang w:val="es-ES"/>
        </w:rPr>
        <w:t xml:space="preserve">: La Entidad no se hace responsable por las demoras presentadas en el trámite para el pago al </w:t>
      </w:r>
      <w:r w:rsidRPr="000216D0">
        <w:rPr>
          <w:rFonts w:ascii="Garamond" w:eastAsia="Garamond" w:hAnsi="Garamond" w:cs="Garamond"/>
          <w:lang w:val="es-ES"/>
        </w:rPr>
        <w:lastRenderedPageBreak/>
        <w:t>Contratista cuando ellas fueren ocasionadas por encontrarse incompleta la documentación de soporte o no ajustarse a cualquiera de las condiciones establecidas en el presente Contrato.</w:t>
      </w:r>
    </w:p>
    <w:p w14:paraId="7B507D5B" w14:textId="77777777" w:rsidR="000216D0" w:rsidRPr="000216D0" w:rsidRDefault="000216D0" w:rsidP="000216D0">
      <w:pPr>
        <w:jc w:val="both"/>
        <w:rPr>
          <w:rFonts w:ascii="Garamond" w:eastAsia="Garamond" w:hAnsi="Garamond" w:cs="Garamond"/>
          <w:lang w:val="es-ES"/>
        </w:rPr>
      </w:pPr>
    </w:p>
    <w:p w14:paraId="59E5F51B" w14:textId="12FC1B84"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13</w:t>
      </w:r>
      <w:r w:rsidRPr="000216D0">
        <w:rPr>
          <w:rFonts w:ascii="Garamond" w:eastAsia="Garamond" w:hAnsi="Garamond" w:cs="Garamond"/>
          <w:lang w:val="es-ES"/>
        </w:rPr>
        <w:t>: La Entidad hará las retenciones a que haya lugar sobre cada pago, de acuerdo con las disposiciones legales vigentes sobre la materia.</w:t>
      </w:r>
    </w:p>
    <w:p w14:paraId="65F9001F" w14:textId="77777777" w:rsidR="000216D0" w:rsidRPr="000216D0" w:rsidRDefault="000216D0" w:rsidP="000216D0">
      <w:pPr>
        <w:jc w:val="both"/>
        <w:rPr>
          <w:rFonts w:ascii="Garamond" w:eastAsia="Garamond" w:hAnsi="Garamond" w:cs="Garamond"/>
          <w:lang w:val="es-ES"/>
        </w:rPr>
      </w:pPr>
    </w:p>
    <w:p w14:paraId="1C869402" w14:textId="72DD8717"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14</w:t>
      </w:r>
      <w:r w:rsidRPr="000216D0">
        <w:rPr>
          <w:rFonts w:ascii="Garamond" w:eastAsia="Garamond" w:hAnsi="Garamond" w:cs="Garamond"/>
          <w:lang w:val="es-ES"/>
        </w:rPr>
        <w:t>: Todos los pagos se realizarán previa presentación por parte del contratista de la factura y/o cuenta de cobro y la certificación de cumplimiento del contrato y el valor a pagar.  En la certificación de cumplimiento el supervisor del contrato debe verificar y certificar el cumplimiento de las obligaciones laborales y de seguridad social en salud y pensiones por parte del Contratista.</w:t>
      </w:r>
    </w:p>
    <w:p w14:paraId="71E8D608" w14:textId="77777777" w:rsidR="000216D0" w:rsidRPr="000216D0" w:rsidRDefault="000216D0" w:rsidP="000216D0">
      <w:pPr>
        <w:jc w:val="both"/>
        <w:rPr>
          <w:rFonts w:ascii="Garamond" w:eastAsia="Garamond" w:hAnsi="Garamond" w:cs="Garamond"/>
          <w:lang w:val="es-ES"/>
        </w:rPr>
      </w:pPr>
    </w:p>
    <w:p w14:paraId="0C67F1C9" w14:textId="38E653F2"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15</w:t>
      </w:r>
      <w:r w:rsidRPr="000216D0">
        <w:rPr>
          <w:rFonts w:ascii="Garamond" w:eastAsia="Garamond" w:hAnsi="Garamond" w:cs="Garamond"/>
          <w:lang w:val="es-ES"/>
        </w:rPr>
        <w:t>: El Fondo de Desarrollo Local, solo adquiere obligaciones con el proponente favorecido en el presente proceso de selección y bajo ningún motivo o circunstancia efectuará pagos a terceros.</w:t>
      </w:r>
    </w:p>
    <w:p w14:paraId="0AB36FAF" w14:textId="77777777" w:rsidR="000216D0" w:rsidRPr="000216D0" w:rsidRDefault="000216D0" w:rsidP="000216D0">
      <w:pPr>
        <w:jc w:val="both"/>
        <w:rPr>
          <w:rFonts w:ascii="Garamond" w:eastAsia="Garamond" w:hAnsi="Garamond" w:cs="Garamond"/>
          <w:lang w:val="es-ES"/>
        </w:rPr>
      </w:pPr>
    </w:p>
    <w:p w14:paraId="23814E29" w14:textId="0E2D8735" w:rsidR="000216D0" w:rsidRDefault="000216D0" w:rsidP="000216D0">
      <w:pPr>
        <w:jc w:val="both"/>
        <w:rPr>
          <w:rFonts w:ascii="Garamond" w:eastAsia="Garamond" w:hAnsi="Garamond" w:cs="Garamond"/>
          <w:lang w:val="es-ES"/>
        </w:rPr>
      </w:pPr>
      <w:r w:rsidRPr="000216D0">
        <w:rPr>
          <w:rFonts w:ascii="Garamond" w:eastAsia="Garamond" w:hAnsi="Garamond" w:cs="Garamond"/>
          <w:lang w:val="es-ES"/>
        </w:rPr>
        <w:t>Nota 1</w:t>
      </w:r>
      <w:r>
        <w:rPr>
          <w:rFonts w:ascii="Garamond" w:eastAsia="Garamond" w:hAnsi="Garamond" w:cs="Garamond"/>
          <w:lang w:val="es-ES"/>
        </w:rPr>
        <w:t>6</w:t>
      </w:r>
      <w:r w:rsidRPr="000216D0">
        <w:rPr>
          <w:rFonts w:ascii="Garamond" w:eastAsia="Garamond" w:hAnsi="Garamond" w:cs="Garamond"/>
          <w:lang w:val="es-ES"/>
        </w:rPr>
        <w:t>: Si la factura no ha sido correctamente presentada o no se acompaña en debida forma de los documentos requeridos para el pago, el término previsto por la entidad para pagar sólo empezará a contarse desde la fecha en que se presente en debida forma o se haya aportado el último de los documentos exigidos en el contrato o por el supervisor, previa programación y disponibilidad en el PAC. Los retardos que se presenten por estos conceptos serán responsabilidad del contratista y éste no tendrá por ello derecho al pago de intereses o compensación de ninguna naturaleza, condiciones que se entienden aceptadas con la firma del contrato. La Entidad no se hace responsable por las demoras presentadas en el trámite para el pago al Contratista cuando ellas fueren ocasionadas por encontrarse incompleta la documentación de soporte o no ajustarse a cualquiera de las condiciones establecidas en el contrato.</w:t>
      </w:r>
    </w:p>
    <w:p w14:paraId="47A6B298" w14:textId="77777777" w:rsidR="000216D0" w:rsidRPr="00E90CA1" w:rsidRDefault="000216D0" w:rsidP="00F45CAF">
      <w:pPr>
        <w:jc w:val="both"/>
        <w:rPr>
          <w:rFonts w:ascii="Garamond" w:eastAsia="Garamond" w:hAnsi="Garamond" w:cs="Garamond"/>
          <w:lang w:val="es-ES"/>
        </w:rPr>
      </w:pPr>
    </w:p>
    <w:p w14:paraId="414FD7D3" w14:textId="77777777" w:rsidR="00F45CAF" w:rsidRPr="00E90CA1" w:rsidRDefault="00F45CAF" w:rsidP="00F45CAF">
      <w:pPr>
        <w:jc w:val="both"/>
        <w:rPr>
          <w:rFonts w:ascii="Garamond" w:eastAsia="Garamond" w:hAnsi="Garamond" w:cs="Garamond"/>
        </w:rPr>
      </w:pPr>
    </w:p>
    <w:p w14:paraId="1D9FFCCC" w14:textId="77777777" w:rsidR="00F45CAF" w:rsidRPr="00930F9D" w:rsidRDefault="00F45CAF" w:rsidP="00F81C41">
      <w:pPr>
        <w:jc w:val="both"/>
        <w:rPr>
          <w:rFonts w:ascii="Garamond" w:hAnsi="Garamond" w:cs="Arial"/>
        </w:rPr>
      </w:pPr>
    </w:p>
    <w:p w14:paraId="08643965" w14:textId="77777777" w:rsidR="00F81C41" w:rsidRPr="00930F9D" w:rsidRDefault="00F81C41" w:rsidP="00F81C41">
      <w:pPr>
        <w:jc w:val="both"/>
        <w:rPr>
          <w:rFonts w:ascii="Garamond" w:hAnsi="Garamond" w:cs="Arial"/>
        </w:rPr>
      </w:pPr>
      <w:r w:rsidRPr="00930F9D">
        <w:rPr>
          <w:rFonts w:ascii="Garamond" w:hAnsi="Garamond" w:cs="Arial"/>
          <w:b/>
        </w:rPr>
        <w:t>9.4 OBLIGACIONES GENERALES DEL CONTRATISTA</w:t>
      </w:r>
    </w:p>
    <w:p w14:paraId="07FA9669" w14:textId="77777777" w:rsidR="00F81C41" w:rsidRPr="00930F9D" w:rsidRDefault="00F81C41" w:rsidP="00F81C41">
      <w:pPr>
        <w:ind w:left="360"/>
        <w:jc w:val="both"/>
        <w:rPr>
          <w:rFonts w:ascii="Garamond" w:hAnsi="Garamond" w:cs="Arial"/>
        </w:rPr>
      </w:pPr>
    </w:p>
    <w:p w14:paraId="3368EEE5"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Suscribir oportunamente el acta de inicio y el acta de liquidación del contrato, conjuntamente con el/la supervisor/a del mismo, cuando corresponda.</w:t>
      </w:r>
    </w:p>
    <w:p w14:paraId="5BA19C3C"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Entregar al supervisor los documentos elaborados en cumplimiento de las obligaciones contractuales, así como los informes y archivos a su cargo, requeridos sobre las actividades realizadas durante la ejecución del mismo (Cuando aplique).</w:t>
      </w:r>
    </w:p>
    <w:p w14:paraId="61F389DA"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Aplicar los lineamientos establecidos en el sistema de gestión institucional y en el Modelo Integrado de Planeación y Gestión – MIPG de la Secretaría Distrital de Gobierno.</w:t>
      </w:r>
    </w:p>
    <w:p w14:paraId="56FC6B27"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 xml:space="preserve">Mantener estricta reserva y confidencialidad sobre la información que conozca por causa o con ocasión del contrato, así como, </w:t>
      </w:r>
      <w:r w:rsidRPr="00930F9D">
        <w:rPr>
          <w:rFonts w:ascii="Garamond" w:hAnsi="Garamond" w:cs="Arial"/>
          <w:bCs/>
          <w:iCs/>
          <w:color w:val="000000"/>
        </w:rPr>
        <w:t>respetar la titularidad de los derechos de autor, en relación con los documentos, obras, creaciones que se desarrollen en ejecución del contrato.</w:t>
      </w:r>
      <w:r w:rsidRPr="00930F9D">
        <w:rPr>
          <w:rFonts w:ascii="Garamond" w:hAnsi="Garamond" w:cs="Arial"/>
        </w:rPr>
        <w:t xml:space="preserve"> </w:t>
      </w:r>
    </w:p>
    <w:p w14:paraId="2CA793C8"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lastRenderedPageBreak/>
        <w:t>Dar estricto cumplimiento al Ideario Ético del Distrito expedido por la Alcaldía Mayor de Bogotá D.C., así como a todas las normas que en materia de ética y valores expedida la Secretaria Distrital de Gobierno en la ejecución del contrato.</w:t>
      </w:r>
    </w:p>
    <w:p w14:paraId="33DD269D"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i/>
          <w:color w:val="FF0000"/>
        </w:rPr>
      </w:pPr>
      <w:r w:rsidRPr="00930F9D">
        <w:rPr>
          <w:rFonts w:ascii="Garamond" w:hAnsi="Garamond" w:cs="Arial"/>
        </w:rPr>
        <w:t xml:space="preserve">No instalar ni utilizar ningún software sin la autorización previa y escrita de la </w:t>
      </w:r>
      <w:bookmarkStart w:id="8" w:name="_Hlk85018210"/>
      <w:r w:rsidRPr="00930F9D">
        <w:rPr>
          <w:rFonts w:ascii="Garamond" w:hAnsi="Garamond" w:cs="Arial"/>
        </w:rPr>
        <w:t>Dirección de Tecnologías e Información de la Secretaría</w:t>
      </w:r>
      <w:bookmarkEnd w:id="8"/>
      <w:r w:rsidRPr="00930F9D">
        <w:rPr>
          <w:rFonts w:ascii="Garamond" w:hAnsi="Garamond" w:cs="Arial"/>
        </w:rPr>
        <w:t>, así mismo, responder y hacer buen uso de los bienes y recursos tecnológicos (hardware y software), hacer entrega de los mismos en el estado en que los recibió, salvo el deterioro normal, o daños ocasionados por el caso fortuito o fuerza mayor, (cuando aplique).</w:t>
      </w:r>
    </w:p>
    <w:p w14:paraId="356A3824" w14:textId="24F3C548" w:rsidR="00F81C41" w:rsidRPr="007C561B" w:rsidRDefault="00F81C41" w:rsidP="00AA3321">
      <w:pPr>
        <w:widowControl/>
        <w:numPr>
          <w:ilvl w:val="0"/>
          <w:numId w:val="17"/>
        </w:numPr>
        <w:tabs>
          <w:tab w:val="clear" w:pos="720"/>
          <w:tab w:val="num" w:pos="360"/>
        </w:tabs>
        <w:autoSpaceDN/>
        <w:ind w:left="360"/>
        <w:jc w:val="both"/>
        <w:textAlignment w:val="auto"/>
        <w:rPr>
          <w:rFonts w:ascii="Garamond" w:hAnsi="Garamond"/>
          <w:i/>
          <w:color w:val="FF0000"/>
        </w:rPr>
      </w:pPr>
      <w:r w:rsidRPr="007C561B">
        <w:rPr>
          <w:rFonts w:ascii="Garamond" w:hAnsi="Garamond" w:cs="Arial"/>
          <w:lang w:val="es-ES"/>
        </w:rPr>
        <w:t xml:space="preserve">Entregar para cada pago, la certificación suscrita </w:t>
      </w:r>
      <w:r w:rsidRPr="007C561B">
        <w:rPr>
          <w:rFonts w:ascii="Garamond" w:hAnsi="Garamond" w:cs="Arial"/>
          <w:lang w:val="es-ES"/>
        </w:rPr>
        <w:tab/>
        <w:t>por el representante legal o revisor fiscal, que acredite el cumplimiento del pago de aportes</w:t>
      </w:r>
      <w:r>
        <w:rPr>
          <w:rFonts w:ascii="Garamond" w:hAnsi="Garamond" w:cs="Arial"/>
          <w:lang w:val="es-ES"/>
        </w:rPr>
        <w:t xml:space="preserve"> </w:t>
      </w:r>
      <w:r w:rsidRPr="007C561B">
        <w:rPr>
          <w:rFonts w:ascii="Garamond" w:hAnsi="Garamond" w:cs="Arial"/>
          <w:lang w:val="es-ES"/>
        </w:rPr>
        <w:t xml:space="preserve">al sistema de seguridad social integral, parafiscales, ICBF, SENA y cajas de compensación familiar de los últimos seis (6) meses, de conformidad con el artículo 50 </w:t>
      </w:r>
      <w:r w:rsidRPr="007C561B">
        <w:rPr>
          <w:rFonts w:ascii="Garamond" w:hAnsi="Garamond" w:cs="Arial"/>
          <w:lang w:val="es-ES"/>
        </w:rPr>
        <w:tab/>
        <w:t>de la Ley 789 de 2002 o aquella que lo modifique, adicione o complemente.</w:t>
      </w:r>
    </w:p>
    <w:p w14:paraId="46F89FFC" w14:textId="75DFD153" w:rsidR="00F81C41" w:rsidRPr="00A850AB" w:rsidRDefault="00F81C41" w:rsidP="00AA3321">
      <w:pPr>
        <w:widowControl/>
        <w:numPr>
          <w:ilvl w:val="0"/>
          <w:numId w:val="17"/>
        </w:numPr>
        <w:tabs>
          <w:tab w:val="clear" w:pos="720"/>
          <w:tab w:val="num" w:pos="360"/>
        </w:tabs>
        <w:ind w:left="360"/>
        <w:jc w:val="both"/>
        <w:rPr>
          <w:rFonts w:ascii="Garamond" w:hAnsi="Garamond" w:cs="Arial"/>
          <w:color w:val="808080" w:themeColor="background1" w:themeShade="80"/>
          <w:lang w:val="es-ES"/>
        </w:rPr>
      </w:pPr>
      <w:r w:rsidRPr="007C561B">
        <w:rPr>
          <w:rFonts w:ascii="Garamond" w:hAnsi="Garamond" w:cs="Arial"/>
          <w:lang w:val="es-ES"/>
        </w:rPr>
        <w:t xml:space="preserve">Vincular y mantener mínimo el </w:t>
      </w:r>
      <w:r w:rsidR="00ED4C38">
        <w:rPr>
          <w:rFonts w:ascii="Garamond" w:hAnsi="Garamond" w:cs="Arial"/>
          <w:lang w:val="es-ES"/>
        </w:rPr>
        <w:t>50</w:t>
      </w:r>
      <w:r w:rsidRPr="007C561B">
        <w:rPr>
          <w:rFonts w:ascii="Garamond" w:hAnsi="Garamond" w:cs="Arial"/>
          <w:lang w:val="es-ES"/>
        </w:rPr>
        <w:t xml:space="preserve"> % (Según los porcentajes que establece el artículo 3 del Decreto Distrital 332 de 2020, de acuerdo a las ramas de la actividad económica del contrato y las fechas para su aplicación)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w:t>
      </w:r>
      <w:r w:rsidRPr="007C561B">
        <w:rPr>
          <w:rFonts w:ascii="Garamond" w:hAnsi="Garamond"/>
        </w:rPr>
        <w:t xml:space="preserve"> </w:t>
      </w:r>
    </w:p>
    <w:p w14:paraId="4B1E5765" w14:textId="75A94863" w:rsidR="00F81C41" w:rsidRPr="00A850AB" w:rsidRDefault="00F81C41" w:rsidP="00AA3321">
      <w:pPr>
        <w:widowControl/>
        <w:numPr>
          <w:ilvl w:val="0"/>
          <w:numId w:val="17"/>
        </w:numPr>
        <w:tabs>
          <w:tab w:val="clear" w:pos="720"/>
          <w:tab w:val="num" w:pos="360"/>
        </w:tabs>
        <w:ind w:left="360"/>
        <w:jc w:val="both"/>
        <w:rPr>
          <w:rFonts w:ascii="Garamond" w:hAnsi="Garamond"/>
          <w:color w:val="808080" w:themeColor="background1" w:themeShade="80"/>
        </w:rPr>
      </w:pPr>
      <w:r w:rsidRPr="007C561B">
        <w:rPr>
          <w:rFonts w:ascii="Garamond" w:hAnsi="Garamond"/>
        </w:rPr>
        <w:t xml:space="preserve">Presentar de manera bimensual certificación suscrita por el Representante Legal y el Revisor Fiscal (Si Aplica), mediante la cual manifieste bajo la gravedad de juramento que mantiene vinculadas para la ejecución del contrato el </w:t>
      </w:r>
      <w:r w:rsidR="00ED4C38">
        <w:rPr>
          <w:rFonts w:ascii="Garamond" w:hAnsi="Garamond"/>
        </w:rPr>
        <w:t>50</w:t>
      </w:r>
      <w:r w:rsidRPr="007C561B">
        <w:rPr>
          <w:rFonts w:ascii="Garamond" w:hAnsi="Garamond"/>
        </w:rPr>
        <w:t xml:space="preserve"> % (Según los porcentajes que establece el artículo 3 del Decreto Distrital 332 de 2020, de acuerdo a las ramas de la actividad económica del contrato y las fechas para su aplicación)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w:t>
      </w:r>
      <w:r w:rsidRPr="007C561B">
        <w:rPr>
          <w:rFonts w:ascii="Garamond" w:hAnsi="Garamond"/>
          <w:color w:val="FF0000"/>
        </w:rPr>
        <w:t xml:space="preserve"> </w:t>
      </w:r>
    </w:p>
    <w:p w14:paraId="660B9727" w14:textId="53781B71" w:rsidR="00F45CAF" w:rsidRPr="007C561B" w:rsidRDefault="00F81C41" w:rsidP="00AA3321">
      <w:pPr>
        <w:widowControl/>
        <w:numPr>
          <w:ilvl w:val="0"/>
          <w:numId w:val="17"/>
        </w:numPr>
        <w:tabs>
          <w:tab w:val="clear" w:pos="720"/>
          <w:tab w:val="num" w:pos="360"/>
        </w:tabs>
        <w:ind w:left="360"/>
        <w:jc w:val="both"/>
        <w:rPr>
          <w:rFonts w:ascii="Garamond" w:hAnsi="Garamond" w:cs="Arial"/>
        </w:rPr>
      </w:pPr>
      <w:r w:rsidRPr="007C561B">
        <w:rPr>
          <w:rFonts w:ascii="Garamond" w:hAnsi="Garamond"/>
          <w:color w:val="000000"/>
        </w:rPr>
        <w:t>Realizar el registro de las mujeres que sean contratadas en cumplimiento del presente contrato,</w:t>
      </w:r>
      <w:r w:rsidRPr="007C561B">
        <w:rPr>
          <w:rFonts w:ascii="Garamond" w:hAnsi="Garamond"/>
          <w:color w:val="FF0000"/>
        </w:rPr>
        <w:t xml:space="preserve"> </w:t>
      </w:r>
      <w:r w:rsidRPr="007C561B">
        <w:rPr>
          <w:rFonts w:ascii="Garamond" w:hAnsi="Garamond"/>
          <w:color w:val="000000"/>
        </w:rPr>
        <w:t>en la plataforma de información</w:t>
      </w:r>
      <w:r w:rsidRPr="007C561B">
        <w:rPr>
          <w:rFonts w:ascii="Garamond" w:hAnsi="Garamond"/>
          <w:color w:val="FF0000"/>
        </w:rPr>
        <w:t xml:space="preserve"> </w:t>
      </w:r>
      <w:r w:rsidRPr="007C561B">
        <w:rPr>
          <w:rFonts w:ascii="Garamond" w:hAnsi="Garamond"/>
          <w:color w:val="000000"/>
        </w:rPr>
        <w:t>de la Agencia Pública de Empleo del Distrito “Bogotá Trabaja”.</w:t>
      </w:r>
      <w:r w:rsidRPr="007C561B">
        <w:rPr>
          <w:rFonts w:ascii="Garamond" w:hAnsi="Garamond"/>
          <w:color w:val="FF0000"/>
        </w:rPr>
        <w:t xml:space="preserve"> </w:t>
      </w:r>
    </w:p>
    <w:p w14:paraId="5242EE50" w14:textId="33FD4E8D" w:rsidR="002E1DAB" w:rsidRDefault="00F81C41" w:rsidP="00AA3321">
      <w:pPr>
        <w:widowControl/>
        <w:numPr>
          <w:ilvl w:val="0"/>
          <w:numId w:val="17"/>
        </w:numPr>
        <w:tabs>
          <w:tab w:val="clear" w:pos="720"/>
          <w:tab w:val="num" w:pos="360"/>
        </w:tabs>
        <w:ind w:left="360"/>
        <w:jc w:val="both"/>
        <w:rPr>
          <w:rFonts w:ascii="Garamond" w:hAnsi="Garamond"/>
        </w:rPr>
      </w:pPr>
      <w:r w:rsidRPr="007C561B">
        <w:rPr>
          <w:rFonts w:ascii="Garamond" w:hAnsi="Garamond" w:cs="Arial"/>
        </w:rPr>
        <w:t>Vincular o contratar para la ejecución del contrato personas vulnerables, marginadas y/o excluidas de la dinámica productiva de la ciudad, de acuerdo a lo expuesto en la Directiva 001 del 31 de enero de 2011 “Democratización de las oportunidades económicas en el Distrito capital y promoción de estrategias para la participación real y efectiva de las personas naturales vulnerables, marginadas y/o excluidas de la dinámica productiva de la ciudad”.</w:t>
      </w:r>
    </w:p>
    <w:p w14:paraId="35C32583" w14:textId="77777777" w:rsidR="002E1DAB" w:rsidRDefault="00F81C41" w:rsidP="00AA3321">
      <w:pPr>
        <w:widowControl/>
        <w:numPr>
          <w:ilvl w:val="0"/>
          <w:numId w:val="17"/>
        </w:numPr>
        <w:tabs>
          <w:tab w:val="clear" w:pos="720"/>
          <w:tab w:val="num" w:pos="360"/>
        </w:tabs>
        <w:ind w:left="360"/>
        <w:jc w:val="both"/>
        <w:rPr>
          <w:rFonts w:ascii="Garamond" w:hAnsi="Garamond"/>
        </w:rPr>
      </w:pPr>
      <w:r w:rsidRPr="002E1DAB">
        <w:rPr>
          <w:rFonts w:ascii="Garamond" w:hAnsi="Garamond"/>
        </w:rPr>
        <w:t>Mantener actualizadas las vigencias y montos de los amparos de las garantías constituidas con ocasión de la suscripción del Contrato, en el evento de presentarse modificaciones en valor y/o plazo, suspensiones, y demás modificaciones que afecten su vigencia o monto.</w:t>
      </w:r>
    </w:p>
    <w:p w14:paraId="2B5ECD84" w14:textId="38686094" w:rsidR="002E1DAB" w:rsidRPr="002E1DAB" w:rsidRDefault="002E1DAB" w:rsidP="00AA3321">
      <w:pPr>
        <w:widowControl/>
        <w:numPr>
          <w:ilvl w:val="0"/>
          <w:numId w:val="17"/>
        </w:numPr>
        <w:tabs>
          <w:tab w:val="clear" w:pos="720"/>
          <w:tab w:val="num" w:pos="360"/>
        </w:tabs>
        <w:ind w:left="360"/>
        <w:jc w:val="both"/>
        <w:rPr>
          <w:rFonts w:ascii="Garamond" w:hAnsi="Garamond"/>
        </w:rPr>
      </w:pPr>
      <w:r w:rsidRPr="002E1DAB">
        <w:rPr>
          <w:rFonts w:ascii="Garamond" w:hAnsi="Garamond" w:cs="Arial"/>
          <w:lang w:bidi="ar-SA"/>
        </w:rPr>
        <w:t xml:space="preserve">Suscribir oportunamente el Acuerdo de Confidencialidad y remitirlo al supervisor/a del contrato, junto con la firma del acta de inicio (Formato GDI-TIC-F020). </w:t>
      </w:r>
    </w:p>
    <w:p w14:paraId="1763E03F" w14:textId="1AD40434" w:rsidR="00F81C41" w:rsidRPr="00ED4C38" w:rsidRDefault="002E1DAB" w:rsidP="00AA3321">
      <w:pPr>
        <w:widowControl/>
        <w:numPr>
          <w:ilvl w:val="0"/>
          <w:numId w:val="17"/>
        </w:numPr>
        <w:tabs>
          <w:tab w:val="clear" w:pos="720"/>
          <w:tab w:val="num" w:pos="360"/>
        </w:tabs>
        <w:ind w:left="360"/>
        <w:jc w:val="both"/>
        <w:rPr>
          <w:rFonts w:ascii="Garamond" w:hAnsi="Garamond" w:cs="Arial"/>
          <w:b/>
        </w:rPr>
      </w:pPr>
      <w:r w:rsidRPr="00ED4C38">
        <w:rPr>
          <w:rFonts w:ascii="Garamond" w:hAnsi="Garamond" w:cs="Arial"/>
          <w:lang w:bidi="ar-SA"/>
        </w:rPr>
        <w:t xml:space="preserve">Suscribir oportunamente el Acuerdo de Transferencia de Información, conjuntamente con el/la supervisor/a del contrato, junto con la firma del acta de inicio (Formato GDI-TIC-F041). </w:t>
      </w:r>
    </w:p>
    <w:p w14:paraId="6D9E87E2" w14:textId="6EC51C03" w:rsidR="00F81C41" w:rsidRPr="00ED4C38" w:rsidRDefault="00F81C41" w:rsidP="00AA3321">
      <w:pPr>
        <w:pStyle w:val="Prrafodelista"/>
        <w:numPr>
          <w:ilvl w:val="1"/>
          <w:numId w:val="42"/>
        </w:numPr>
        <w:rPr>
          <w:rFonts w:ascii="Garamond" w:hAnsi="Garamond" w:cs="Arial"/>
        </w:rPr>
      </w:pPr>
      <w:r w:rsidRPr="00ED4C38">
        <w:rPr>
          <w:rFonts w:ascii="Garamond" w:hAnsi="Garamond" w:cs="Arial"/>
          <w:b/>
        </w:rPr>
        <w:lastRenderedPageBreak/>
        <w:t>OBLIGACIONES ESPECÍFICAS</w:t>
      </w:r>
    </w:p>
    <w:p w14:paraId="75CFCF60" w14:textId="77777777" w:rsidR="00F81C41" w:rsidRPr="00CD2050" w:rsidRDefault="00F81C41" w:rsidP="00F81C41">
      <w:pPr>
        <w:jc w:val="both"/>
        <w:rPr>
          <w:rFonts w:ascii="Garamond" w:hAnsi="Garamond" w:cs="Arial"/>
          <w:lang w:val="es-ES"/>
        </w:rPr>
      </w:pPr>
    </w:p>
    <w:p w14:paraId="094A8024" w14:textId="77777777" w:rsidR="00CD2050" w:rsidRPr="00CD2050" w:rsidRDefault="00ED4C38" w:rsidP="00937392">
      <w:pPr>
        <w:pStyle w:val="Prrafodelista"/>
        <w:numPr>
          <w:ilvl w:val="0"/>
          <w:numId w:val="41"/>
        </w:numPr>
        <w:rPr>
          <w:rFonts w:ascii="Garamond" w:eastAsia="Times New Roman" w:hAnsi="Garamond" w:cs="Arial"/>
          <w:kern w:val="3"/>
          <w:sz w:val="24"/>
          <w:szCs w:val="24"/>
          <w:lang w:val="es-ES" w:eastAsia="zh-CN" w:bidi="hi-IN"/>
        </w:rPr>
      </w:pPr>
      <w:r w:rsidRPr="00CD2050">
        <w:rPr>
          <w:rFonts w:ascii="Garamond" w:eastAsia="Times New Roman" w:hAnsi="Garamond" w:cs="Arial"/>
          <w:kern w:val="3"/>
          <w:sz w:val="24"/>
          <w:szCs w:val="24"/>
          <w:lang w:val="es-ES" w:eastAsia="zh-CN" w:bidi="hi-IN"/>
        </w:rPr>
        <w:t xml:space="preserve">Cumplir a cabalidad y de acuerdo con los estándares descritos en el Anexo Técnico del presente proceso.  </w:t>
      </w:r>
    </w:p>
    <w:p w14:paraId="4FA737AD" w14:textId="2956FD92" w:rsidR="00ED4C38" w:rsidRPr="00CD2050" w:rsidRDefault="00ED4C38" w:rsidP="00937392">
      <w:pPr>
        <w:pStyle w:val="Prrafodelista"/>
        <w:numPr>
          <w:ilvl w:val="0"/>
          <w:numId w:val="41"/>
        </w:numPr>
        <w:rPr>
          <w:rFonts w:ascii="Garamond" w:eastAsia="Times New Roman" w:hAnsi="Garamond" w:cs="Arial"/>
          <w:kern w:val="3"/>
          <w:sz w:val="24"/>
          <w:szCs w:val="24"/>
          <w:lang w:val="es-ES" w:eastAsia="zh-CN" w:bidi="hi-IN"/>
        </w:rPr>
      </w:pPr>
      <w:r w:rsidRPr="00CD2050">
        <w:rPr>
          <w:rFonts w:ascii="Garamond" w:eastAsia="Times New Roman" w:hAnsi="Garamond" w:cs="Arial"/>
          <w:kern w:val="3"/>
          <w:sz w:val="24"/>
          <w:szCs w:val="24"/>
          <w:lang w:val="es-ES" w:eastAsia="zh-CN" w:bidi="hi-IN"/>
        </w:rPr>
        <w:t>Presentar las hojas de vida y los soportes correspondientes al recurso humano, tanto habilitante como el que no hacen parte de los requisitos habilitantes, en las mismas condiciones exigidas en los documentos previos, y anexo técnico, realizando el seguimiento del cumplimiento del recurso humano encargado del desarrollo de las actividades descritas en el presente proyecto.</w:t>
      </w:r>
    </w:p>
    <w:p w14:paraId="1291A481"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Conformar y convocar la primera sesión del comité técnico del proyecto; y asistir a las reuniones que programe el comité técnico del proyecto y/o el supervisor y/o la Alcaldía Local de Kennedy y/o la administración Distrital, en el horario, fecha y lugar que establezca la secretaría técnica del mismo.  </w:t>
      </w:r>
    </w:p>
    <w:p w14:paraId="7860A70D"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Presentar el plan de trabajo, cronograma y propuesta metodológica aprobado por el comité técnico.   </w:t>
      </w:r>
    </w:p>
    <w:p w14:paraId="2EF594C9" w14:textId="24AA06BE"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Presentar las actividades a ejecutar a la comunidad, garantizando la participación mínima de jóvenes, adolescentes y miembros de la comunidad en general de la localidad de Kennedy.</w:t>
      </w:r>
    </w:p>
    <w:p w14:paraId="1E59AEA0"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la presentación pública del proyecto de acuerdo con lo indicado en el anexo técnico  </w:t>
      </w:r>
    </w:p>
    <w:p w14:paraId="718CEE2A"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Garantizar la logística de todas las actividades propuestas para el óptimo desarrollo del proyecto.  </w:t>
      </w:r>
    </w:p>
    <w:p w14:paraId="4699AA62"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la caracterización y mapeo de los diferentes actores sociales comunitarios y la población a priorizar, por medio de pretest o la herramienta establecida para tal fin. </w:t>
      </w:r>
    </w:p>
    <w:p w14:paraId="102A4573"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Entregar y socializar la caracterización y mapeo de los diferentes actores sociales comunitarios, al supervisor y/o al apoyo a la supervisión.</w:t>
      </w:r>
    </w:p>
    <w:p w14:paraId="490A1E58"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Entregar Estadística Mensual de impacto del proyecto a la supervisión y/o apoyo en los diferentes grupos poblacionales. </w:t>
      </w:r>
    </w:p>
    <w:p w14:paraId="243AEC96"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la gestión institucional necesaria para la realización de las actividades  </w:t>
      </w:r>
    </w:p>
    <w:p w14:paraId="03930F70"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Realizar las actividades de capacitación y formación, conforme al anexo técnico, que hace parte del presente contrato.</w:t>
      </w:r>
    </w:p>
    <w:p w14:paraId="3BC3E01A" w14:textId="77777777" w:rsidR="00ED4C38" w:rsidRPr="00ED4C38" w:rsidRDefault="00ED4C38" w:rsidP="00AA3321">
      <w:pPr>
        <w:numPr>
          <w:ilvl w:val="0"/>
          <w:numId w:val="41"/>
        </w:numPr>
        <w:jc w:val="both"/>
        <w:rPr>
          <w:rFonts w:ascii="Garamond" w:hAnsi="Garamond" w:cs="Arial"/>
          <w:highlight w:val="yellow"/>
          <w:lang w:val="es-ES"/>
        </w:rPr>
      </w:pPr>
      <w:r w:rsidRPr="00ED4C38">
        <w:rPr>
          <w:rFonts w:ascii="Garamond" w:hAnsi="Garamond" w:cs="Arial"/>
          <w:highlight w:val="yellow"/>
          <w:lang w:val="es-ES"/>
        </w:rPr>
        <w:t xml:space="preserve">Asistir a las reuniones que programe el comité técnico del proyecto, en el horario, fecha y lugar que establezca la secretaría técnica del mismo.  </w:t>
      </w:r>
    </w:p>
    <w:p w14:paraId="647929EC"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Concertar con la Oficina de Prensa de la Alcaldía Local de Kennedy, para gestión y divulgación del proyecto, así como realizar el diseño de piezas promocionales y de divulgación.</w:t>
      </w:r>
    </w:p>
    <w:p w14:paraId="174A32D4"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Ingresar al almacén de la Alcaldía Local de Kennedy los bienes que se requieran y de acuerdo con el procedimiento establecido.</w:t>
      </w:r>
    </w:p>
    <w:p w14:paraId="148CBEAB"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Hacer entrega al supervisor de una presentación en medio magnético del informe final y evaluación de resultados.  </w:t>
      </w:r>
    </w:p>
    <w:p w14:paraId="767B5CD1" w14:textId="09BFA23E"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Socializar los resultados, respecto de la </w:t>
      </w:r>
      <w:proofErr w:type="spellStart"/>
      <w:r w:rsidRPr="00ED4C38">
        <w:rPr>
          <w:rFonts w:ascii="Garamond" w:hAnsi="Garamond" w:cs="Arial"/>
          <w:lang w:val="es-ES"/>
        </w:rPr>
        <w:t>visibilización</w:t>
      </w:r>
      <w:proofErr w:type="spellEnd"/>
      <w:r w:rsidRPr="00ED4C38">
        <w:rPr>
          <w:rFonts w:ascii="Garamond" w:hAnsi="Garamond" w:cs="Arial"/>
          <w:lang w:val="es-ES"/>
        </w:rPr>
        <w:t xml:space="preserve"> e incidencia del proyecto a la comunidad beneficiaria del proceso, comunidad en general, apoyo a la supervisión y/o supervisor del contrato, respecto del componente de salud mental, garantizando la participación mínima de </w:t>
      </w:r>
      <w:r w:rsidRPr="00ED4C38">
        <w:rPr>
          <w:rFonts w:ascii="Garamond" w:hAnsi="Garamond" w:cs="Arial"/>
          <w:lang w:val="es-ES"/>
        </w:rPr>
        <w:lastRenderedPageBreak/>
        <w:t xml:space="preserve">personas. </w:t>
      </w:r>
    </w:p>
    <w:p w14:paraId="75A4AEB1"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Socializar los resultados, respecto de la </w:t>
      </w:r>
      <w:proofErr w:type="spellStart"/>
      <w:r w:rsidRPr="00ED4C38">
        <w:rPr>
          <w:rFonts w:ascii="Garamond" w:hAnsi="Garamond" w:cs="Arial"/>
          <w:lang w:val="es-ES"/>
        </w:rPr>
        <w:t>visibilización</w:t>
      </w:r>
      <w:proofErr w:type="spellEnd"/>
      <w:r w:rsidRPr="00ED4C38">
        <w:rPr>
          <w:rFonts w:ascii="Garamond" w:hAnsi="Garamond" w:cs="Arial"/>
          <w:lang w:val="es-ES"/>
        </w:rPr>
        <w:t xml:space="preserve"> e incidencia del proyecto a la comunidad beneficiaria del proceso, comunidad en general, apoyo a la supervisión y/o supervisor del contrato, respecto del componente de salud sexual y reproductiva, garantizando la participación mínima de 125 personas. </w:t>
      </w:r>
    </w:p>
    <w:p w14:paraId="49CEA460"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registro fotográfico y fílmico de cada una de las actividades realizadas durante la ejecución del presente proceso.  </w:t>
      </w:r>
    </w:p>
    <w:p w14:paraId="1784DC41"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el proceso de administración, gestión y sistematización documental de informes durante y hasta la finalización de las actividades y el cierre del proyecto.  </w:t>
      </w:r>
    </w:p>
    <w:p w14:paraId="5F027A3C"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de manera oportuna el pago al recurso humano por los servicios prestados. </w:t>
      </w:r>
    </w:p>
    <w:p w14:paraId="7D183AB7"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El contratista se obliga a dar cumplimiento a todas las medidas y disposiciones ambientales que guarden relación directa con los elementos e insumos propios de esta contratación.  </w:t>
      </w:r>
    </w:p>
    <w:p w14:paraId="25918667"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highlight w:val="yellow"/>
          <w:lang w:val="es-ES"/>
        </w:rPr>
        <w:t>En cumplimiento del decreto 634 de 2023 “Por medio del cual se establecen medidas afirmativas para la participación para promover la participación de las mujeres en la contratación del Distrito Capital” el contratista deberá vincular un 30% mínimo de mujeres dentro del recurso humano durante todo el período de ejecución del contrato atendiendo los requisitos de perfiles de experiencia exigidos en el anexo técnico</w:t>
      </w:r>
      <w:r w:rsidRPr="00ED4C38">
        <w:rPr>
          <w:rFonts w:ascii="Garamond" w:hAnsi="Garamond" w:cs="Arial"/>
          <w:lang w:val="es-ES"/>
        </w:rPr>
        <w:t xml:space="preserve">.  </w:t>
      </w:r>
    </w:p>
    <w:p w14:paraId="5ADDE413"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Se deberán aportar Fotografías del proyecto, en medio digital sobre cada una de las actividades, que servirán como evidencia y que reposarán en el archivo de la Alcaldía local de Kennedy, en por lo menos 20 fotografías por etapa. </w:t>
      </w:r>
    </w:p>
    <w:p w14:paraId="0D8391C2"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Todas las demás inherentes al objeto del contrato.  </w:t>
      </w:r>
    </w:p>
    <w:p w14:paraId="405393D4" w14:textId="0B7B85B0" w:rsidR="00F81C41" w:rsidRPr="00A850AB" w:rsidRDefault="00F81C41" w:rsidP="00F81C41">
      <w:pPr>
        <w:jc w:val="both"/>
        <w:rPr>
          <w:rFonts w:ascii="Garamond" w:hAnsi="Garamond" w:cs="Arial"/>
          <w:color w:val="808080" w:themeColor="background1" w:themeShade="80"/>
        </w:rPr>
      </w:pPr>
    </w:p>
    <w:p w14:paraId="615B12E4" w14:textId="77777777" w:rsidR="00F81C41" w:rsidRPr="00930F9D" w:rsidRDefault="00F81C41" w:rsidP="00F81C41">
      <w:pPr>
        <w:jc w:val="both"/>
        <w:rPr>
          <w:rFonts w:ascii="Garamond" w:hAnsi="Garamond" w:cs="Arial"/>
        </w:rPr>
      </w:pPr>
    </w:p>
    <w:p w14:paraId="7DF09DB9" w14:textId="6267088C" w:rsidR="00F81C41" w:rsidRPr="000C70C2" w:rsidRDefault="00F81C41" w:rsidP="00F81C41">
      <w:pPr>
        <w:jc w:val="both"/>
        <w:rPr>
          <w:rFonts w:ascii="Garamond" w:hAnsi="Garamond" w:cs="Arial"/>
          <w:b/>
        </w:rPr>
      </w:pPr>
      <w:r w:rsidRPr="00930F9D">
        <w:rPr>
          <w:rFonts w:ascii="Garamond" w:hAnsi="Garamond" w:cs="Arial"/>
          <w:b/>
        </w:rPr>
        <w:t xml:space="preserve">9.6 OBLIGACIONES DE </w:t>
      </w:r>
      <w:r w:rsidRPr="000C70C2">
        <w:rPr>
          <w:rFonts w:ascii="Garamond" w:hAnsi="Garamond" w:cs="Arial"/>
          <w:b/>
        </w:rPr>
        <w:t xml:space="preserve">FONDO DE DESARROLLO LOCAL </w:t>
      </w:r>
      <w:r w:rsidR="000C70C2" w:rsidRPr="000C70C2">
        <w:rPr>
          <w:rFonts w:ascii="Garamond" w:hAnsi="Garamond" w:cs="Arial"/>
          <w:b/>
        </w:rPr>
        <w:t>DE KENNEDY</w:t>
      </w:r>
    </w:p>
    <w:p w14:paraId="12DFCDCD" w14:textId="77777777" w:rsidR="00F81C41" w:rsidRPr="000C70C2" w:rsidRDefault="00F81C41" w:rsidP="00F81C41">
      <w:pPr>
        <w:ind w:left="709" w:hanging="425"/>
        <w:jc w:val="both"/>
        <w:rPr>
          <w:rFonts w:ascii="Garamond" w:hAnsi="Garamond" w:cs="Arial"/>
          <w:b/>
        </w:rPr>
      </w:pPr>
    </w:p>
    <w:p w14:paraId="2EE6F43C"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Verificar a través del supervisor la correcta ejecución del objeto contratado.</w:t>
      </w:r>
    </w:p>
    <w:p w14:paraId="6D347590"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Suministrar oportunamente la información, herramientas y apoyo logístico que se requiera para el cumplimiento de las obligaciones contractuales.</w:t>
      </w:r>
    </w:p>
    <w:p w14:paraId="108F185E"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 xml:space="preserve">Pagar el valor del contrato en las condiciones pactadas. </w:t>
      </w:r>
    </w:p>
    <w:p w14:paraId="5CA675C9"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Verificar que el contratista realice el pago de aportes al sistema de seguridad social integral, parafiscales, ICBF, SENA y cajas de compensación familiar (cuando a ello haya lugar), en las condiciones establecidas por la normatividad vigente.</w:t>
      </w:r>
    </w:p>
    <w:p w14:paraId="79017D3A"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 xml:space="preserve">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 </w:t>
      </w:r>
    </w:p>
    <w:p w14:paraId="4D7D0C5E" w14:textId="266B2E2D" w:rsidR="000216D0"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Las demás establecidas en la normatividad vigente.</w:t>
      </w:r>
    </w:p>
    <w:p w14:paraId="7472750A" w14:textId="77777777" w:rsidR="000216D0" w:rsidRDefault="000216D0" w:rsidP="000216D0">
      <w:pPr>
        <w:widowControl/>
        <w:tabs>
          <w:tab w:val="left" w:pos="0"/>
        </w:tabs>
        <w:autoSpaceDN/>
        <w:jc w:val="both"/>
        <w:textAlignment w:val="auto"/>
        <w:rPr>
          <w:rFonts w:ascii="Garamond" w:hAnsi="Garamond" w:cs="Arial"/>
        </w:rPr>
      </w:pPr>
    </w:p>
    <w:p w14:paraId="50A9568E" w14:textId="77777777" w:rsidR="000216D0" w:rsidRPr="000216D0" w:rsidRDefault="000216D0" w:rsidP="000216D0">
      <w:pPr>
        <w:widowControl/>
        <w:tabs>
          <w:tab w:val="left" w:pos="0"/>
        </w:tabs>
        <w:autoSpaceDN/>
        <w:jc w:val="both"/>
        <w:textAlignment w:val="auto"/>
        <w:rPr>
          <w:rFonts w:ascii="Garamond" w:hAnsi="Garamond" w:cs="Arial"/>
        </w:rPr>
      </w:pPr>
    </w:p>
    <w:p w14:paraId="1B92E10C" w14:textId="77777777" w:rsidR="000216D0" w:rsidRPr="000216D0" w:rsidRDefault="000216D0" w:rsidP="000216D0">
      <w:pPr>
        <w:jc w:val="both"/>
        <w:rPr>
          <w:rFonts w:ascii="Garamond" w:hAnsi="Garamond" w:cs="Arial"/>
          <w:bCs/>
        </w:rPr>
      </w:pPr>
      <w:r w:rsidRPr="000216D0">
        <w:rPr>
          <w:rFonts w:ascii="Garamond" w:hAnsi="Garamond" w:cs="Arial"/>
          <w:bCs/>
        </w:rPr>
        <w:t xml:space="preserve">Verificar que el consultor de cumplimiento con lo establecido en la Resolución 0312 de 2019 expedida por el Ministerio de Trabajo y aportar CERTIFICACIÓN DE IMPLEMENTACIÓN DE SISTEMA </w:t>
      </w:r>
      <w:r w:rsidRPr="000216D0">
        <w:rPr>
          <w:rFonts w:ascii="Garamond" w:hAnsi="Garamond" w:cs="Arial"/>
          <w:bCs/>
        </w:rPr>
        <w:lastRenderedPageBreak/>
        <w:t>DE GESTIÓN DE SEGURIDAD Y SALUD EN EL TRABAJO emitido por el Ministerio del Trabajo, la respectiva ARL o entidad certificadora, la implementación y Ejecución vigente del Sistema de Gestión de Seguridad y Salud en el Trabajo.</w:t>
      </w:r>
    </w:p>
    <w:p w14:paraId="087943C4" w14:textId="77777777" w:rsidR="00F81C41" w:rsidRPr="00930F9D" w:rsidRDefault="00F81C41" w:rsidP="00F81C41">
      <w:pPr>
        <w:jc w:val="both"/>
        <w:rPr>
          <w:rFonts w:ascii="Garamond" w:hAnsi="Garamond" w:cs="Arial"/>
          <w:b/>
        </w:rPr>
      </w:pPr>
    </w:p>
    <w:p w14:paraId="2F2975E5" w14:textId="77777777" w:rsidR="00F81C41" w:rsidRPr="006F3C2B" w:rsidRDefault="00F81C41" w:rsidP="00F81C41">
      <w:pPr>
        <w:jc w:val="both"/>
        <w:rPr>
          <w:rFonts w:ascii="Garamond" w:hAnsi="Garamond" w:cs="Arial"/>
          <w:b/>
        </w:rPr>
      </w:pPr>
      <w:r w:rsidRPr="00930F9D">
        <w:rPr>
          <w:rFonts w:ascii="Garamond" w:hAnsi="Garamond" w:cs="Arial"/>
          <w:b/>
        </w:rPr>
        <w:t>9.7 SUPERVISIÓN</w:t>
      </w:r>
      <w:r>
        <w:rPr>
          <w:rFonts w:ascii="Garamond" w:hAnsi="Garamond" w:cs="Arial"/>
          <w:b/>
        </w:rPr>
        <w:t xml:space="preserve"> O INTERVENTORÍA (LA INTERVENTORÍA APLICA PARA CONTRATOS DE OBRA)</w:t>
      </w:r>
    </w:p>
    <w:p w14:paraId="649C94CD" w14:textId="77777777" w:rsidR="00F81C41" w:rsidRPr="00930F9D" w:rsidRDefault="00F81C41" w:rsidP="00F81C41">
      <w:pPr>
        <w:jc w:val="both"/>
        <w:rPr>
          <w:rFonts w:ascii="Garamond" w:hAnsi="Garamond" w:cs="Arial"/>
        </w:rPr>
      </w:pPr>
    </w:p>
    <w:p w14:paraId="69BD8DCE" w14:textId="12E6B1B6" w:rsidR="000216D0" w:rsidRDefault="000216D0" w:rsidP="00F81C41">
      <w:pPr>
        <w:pStyle w:val="Standard"/>
        <w:jc w:val="both"/>
        <w:rPr>
          <w:rFonts w:ascii="Garamond" w:hAnsi="Garamond" w:cs="Arial"/>
          <w:sz w:val="24"/>
          <w:szCs w:val="24"/>
        </w:rPr>
      </w:pPr>
      <w:r w:rsidRPr="000216D0">
        <w:rPr>
          <w:rFonts w:ascii="Garamond" w:hAnsi="Garamond" w:cs="Arial"/>
          <w:sz w:val="24"/>
          <w:szCs w:val="24"/>
        </w:rPr>
        <w:t>La supervisión del contrato será ejercida por la Alcalde(</w:t>
      </w:r>
      <w:proofErr w:type="spellStart"/>
      <w:r w:rsidRPr="000216D0">
        <w:rPr>
          <w:rFonts w:ascii="Garamond" w:hAnsi="Garamond" w:cs="Arial"/>
          <w:sz w:val="24"/>
          <w:szCs w:val="24"/>
        </w:rPr>
        <w:t>sa</w:t>
      </w:r>
      <w:proofErr w:type="spellEnd"/>
      <w:r w:rsidRPr="000216D0">
        <w:rPr>
          <w:rFonts w:ascii="Garamond" w:hAnsi="Garamond" w:cs="Arial"/>
          <w:sz w:val="24"/>
          <w:szCs w:val="24"/>
        </w:rPr>
        <w:t>) Local de Kennedy o quien designe.</w:t>
      </w:r>
    </w:p>
    <w:p w14:paraId="5FD1B8E6" w14:textId="1C8D09CC" w:rsidR="00F81C41" w:rsidRDefault="00F81C41" w:rsidP="00F81C41">
      <w:pPr>
        <w:pStyle w:val="Standard"/>
        <w:jc w:val="both"/>
        <w:rPr>
          <w:rFonts w:ascii="Garamond" w:hAnsi="Garamond" w:cs="Arial"/>
          <w:sz w:val="24"/>
          <w:szCs w:val="24"/>
        </w:rPr>
      </w:pPr>
      <w:r>
        <w:rPr>
          <w:rFonts w:ascii="Garamond" w:hAnsi="Garamond" w:cs="Arial"/>
          <w:sz w:val="24"/>
          <w:szCs w:val="24"/>
        </w:rPr>
        <w:t xml:space="preserve">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0BAF2CFE" w14:textId="77777777" w:rsidR="00F81C41" w:rsidRDefault="00F81C41" w:rsidP="00F81C41">
      <w:pPr>
        <w:pStyle w:val="Standard"/>
        <w:jc w:val="both"/>
        <w:rPr>
          <w:rFonts w:ascii="Garamond" w:hAnsi="Garamond" w:cs="Arial"/>
          <w:sz w:val="24"/>
          <w:szCs w:val="24"/>
        </w:rPr>
      </w:pPr>
    </w:p>
    <w:p w14:paraId="5A5DD328" w14:textId="77777777" w:rsidR="00F81C41" w:rsidRDefault="00F81C41" w:rsidP="00F81C41">
      <w:pPr>
        <w:pStyle w:val="Standard"/>
        <w:jc w:val="both"/>
        <w:rPr>
          <w:rFonts w:ascii="Garamond" w:hAnsi="Garamond" w:cs="Arial"/>
          <w:sz w:val="24"/>
          <w:szCs w:val="24"/>
        </w:rPr>
      </w:pPr>
      <w:r>
        <w:rPr>
          <w:rFonts w:ascii="Garamond" w:hAnsi="Garamond" w:cs="Arial"/>
          <w:sz w:val="24"/>
          <w:szCs w:val="24"/>
        </w:rPr>
        <w:t>Para tal fin deberá cumplir con las facultades y deberes establecidos en la referida ley y las demás normas concordantes vigentes.</w:t>
      </w:r>
    </w:p>
    <w:p w14:paraId="5C7A78ED" w14:textId="77777777" w:rsidR="00F81C41" w:rsidRPr="000C70C2" w:rsidRDefault="00F81C41" w:rsidP="00F81C41">
      <w:pPr>
        <w:pStyle w:val="Standard"/>
        <w:jc w:val="both"/>
        <w:rPr>
          <w:rFonts w:ascii="Garamond" w:hAnsi="Garamond" w:cs="Arial"/>
          <w:sz w:val="24"/>
          <w:szCs w:val="24"/>
        </w:rPr>
      </w:pPr>
    </w:p>
    <w:p w14:paraId="617DFC4E" w14:textId="587D4E5F" w:rsidR="00F81C41" w:rsidRDefault="00F81C41" w:rsidP="00F81C41">
      <w:pPr>
        <w:pStyle w:val="Standard"/>
        <w:jc w:val="both"/>
        <w:rPr>
          <w:rFonts w:ascii="Garamond" w:hAnsi="Garamond"/>
          <w:sz w:val="24"/>
          <w:szCs w:val="24"/>
        </w:rPr>
      </w:pPr>
      <w:r w:rsidRPr="000C70C2">
        <w:rPr>
          <w:rFonts w:ascii="Garamond" w:hAnsi="Garamond" w:cs="Arial"/>
          <w:sz w:val="24"/>
          <w:szCs w:val="24"/>
        </w:rPr>
        <w:t xml:space="preserve">El </w:t>
      </w:r>
      <w:r w:rsidRPr="000C70C2">
        <w:rPr>
          <w:rFonts w:ascii="Garamond" w:hAnsi="Garamond" w:cs="Arial"/>
          <w:bCs/>
          <w:sz w:val="24"/>
          <w:szCs w:val="24"/>
        </w:rPr>
        <w:t>Alcalde(</w:t>
      </w:r>
      <w:proofErr w:type="spellStart"/>
      <w:r w:rsidRPr="000C70C2">
        <w:rPr>
          <w:rFonts w:ascii="Garamond" w:hAnsi="Garamond" w:cs="Arial"/>
          <w:bCs/>
          <w:sz w:val="24"/>
          <w:szCs w:val="24"/>
        </w:rPr>
        <w:t>sa</w:t>
      </w:r>
      <w:proofErr w:type="spellEnd"/>
      <w:r w:rsidRPr="000C70C2">
        <w:rPr>
          <w:rFonts w:ascii="Garamond" w:hAnsi="Garamond" w:cs="Arial"/>
          <w:bCs/>
          <w:sz w:val="24"/>
          <w:szCs w:val="24"/>
        </w:rPr>
        <w:t>) Local</w:t>
      </w:r>
      <w:r w:rsidRPr="000C70C2">
        <w:rPr>
          <w:rFonts w:ascii="Garamond" w:hAnsi="Garamond" w:cs="Arial"/>
          <w:sz w:val="24"/>
          <w:szCs w:val="24"/>
        </w:rPr>
        <w:t xml:space="preserve">, podrá </w:t>
      </w:r>
      <w:r>
        <w:rPr>
          <w:rFonts w:ascii="Garamond" w:hAnsi="Garamond" w:cs="Arial"/>
          <w:sz w:val="24"/>
          <w:szCs w:val="24"/>
        </w:rPr>
        <w:t>designar mediante comunicación escrita un servidor Público que se denominara “apoyo a la supervisión” y que tendrá como función apoyar a este en la supervisión en la ejecución de las obligaciones contractuales que se deriven del contrato.</w:t>
      </w:r>
    </w:p>
    <w:p w14:paraId="39451EDE" w14:textId="77777777" w:rsidR="00F81C41" w:rsidRDefault="00F81C41" w:rsidP="00F81C41">
      <w:pPr>
        <w:pStyle w:val="Standard"/>
        <w:jc w:val="both"/>
        <w:rPr>
          <w:rFonts w:ascii="Garamond" w:hAnsi="Garamond" w:cs="Arial"/>
          <w:sz w:val="24"/>
          <w:szCs w:val="24"/>
        </w:rPr>
      </w:pPr>
    </w:p>
    <w:p w14:paraId="2B2A27F8" w14:textId="77777777" w:rsidR="000C70C2" w:rsidRPr="00E90CA1" w:rsidRDefault="000C70C2" w:rsidP="000C70C2">
      <w:pPr>
        <w:pStyle w:val="Standard"/>
        <w:jc w:val="both"/>
        <w:rPr>
          <w:rFonts w:ascii="Garamond" w:eastAsia="Garamond" w:hAnsi="Garamond" w:cs="Garamond"/>
          <w:sz w:val="24"/>
          <w:szCs w:val="24"/>
        </w:rPr>
      </w:pPr>
      <w:r w:rsidRPr="00E90CA1">
        <w:rPr>
          <w:rFonts w:ascii="Garamond" w:eastAsia="Garamond" w:hAnsi="Garamond" w:cs="Garamond"/>
          <w:sz w:val="24"/>
          <w:szCs w:val="24"/>
        </w:rPr>
        <w:t>En todo caso el/la Alcalde(</w:t>
      </w:r>
      <w:proofErr w:type="spellStart"/>
      <w:r w:rsidRPr="00E90CA1">
        <w:rPr>
          <w:rFonts w:ascii="Garamond" w:eastAsia="Garamond" w:hAnsi="Garamond" w:cs="Garamond"/>
          <w:sz w:val="24"/>
          <w:szCs w:val="24"/>
        </w:rPr>
        <w:t>sa</w:t>
      </w:r>
      <w:proofErr w:type="spellEnd"/>
      <w:r w:rsidRPr="00E90CA1">
        <w:rPr>
          <w:rFonts w:ascii="Garamond" w:eastAsia="Garamond" w:hAnsi="Garamond" w:cs="Garamond"/>
          <w:sz w:val="24"/>
          <w:szCs w:val="24"/>
        </w:rPr>
        <w:t>) Local, podrá variar unilateralmente la designación del supervisor, comunicando su decisión por escrito al CONTRATISTA y al anterior supervisor. En ningún caso el supervisor del contrato podrá delegar la supervisión en un tercero.</w:t>
      </w:r>
    </w:p>
    <w:p w14:paraId="6FF3AF24" w14:textId="77777777" w:rsidR="00F81C41" w:rsidRPr="00930F9D" w:rsidRDefault="00F81C41" w:rsidP="00F81C41">
      <w:pPr>
        <w:jc w:val="both"/>
        <w:rPr>
          <w:rFonts w:ascii="Garamond" w:hAnsi="Garamond" w:cs="Arial"/>
        </w:rPr>
      </w:pPr>
    </w:p>
    <w:p w14:paraId="73CE54F2" w14:textId="77777777" w:rsidR="00A11218" w:rsidRPr="00744F36" w:rsidRDefault="00F81C41" w:rsidP="00A11218">
      <w:pPr>
        <w:pStyle w:val="Standard"/>
        <w:jc w:val="both"/>
        <w:rPr>
          <w:rFonts w:ascii="Garamond" w:hAnsi="Garamond" w:cs="Arial"/>
          <w:b/>
          <w:bCs/>
          <w:sz w:val="22"/>
          <w:szCs w:val="22"/>
        </w:rPr>
      </w:pPr>
      <w:r>
        <w:rPr>
          <w:rFonts w:ascii="Garamond" w:hAnsi="Garamond" w:cs="Arial"/>
          <w:b/>
          <w:bCs/>
          <w:color w:val="000000"/>
          <w:sz w:val="24"/>
          <w:szCs w:val="24"/>
        </w:rPr>
        <w:t xml:space="preserve">9.8 </w:t>
      </w:r>
      <w:bookmarkStart w:id="9" w:name="_Hlk83812494"/>
      <w:bookmarkStart w:id="10" w:name="_Hlk85018359"/>
      <w:r w:rsidR="00A11218" w:rsidRPr="00744F36">
        <w:rPr>
          <w:rFonts w:ascii="Garamond" w:hAnsi="Garamond" w:cs="Arial"/>
          <w:b/>
          <w:bCs/>
          <w:sz w:val="22"/>
          <w:szCs w:val="22"/>
        </w:rPr>
        <w:t>LIQUIDACIÓN</w:t>
      </w:r>
    </w:p>
    <w:p w14:paraId="79C41155" w14:textId="77777777" w:rsidR="00CD2050" w:rsidRDefault="00CD2050" w:rsidP="00A11218">
      <w:pPr>
        <w:autoSpaceDE w:val="0"/>
        <w:jc w:val="both"/>
        <w:rPr>
          <w:rFonts w:ascii="Garamond" w:hAnsi="Garamond"/>
          <w:sz w:val="22"/>
          <w:szCs w:val="22"/>
        </w:rPr>
      </w:pPr>
    </w:p>
    <w:p w14:paraId="492D4C59" w14:textId="58D83708" w:rsidR="00A11218" w:rsidRPr="00CD2050" w:rsidRDefault="00A11218" w:rsidP="00A11218">
      <w:pPr>
        <w:autoSpaceDE w:val="0"/>
        <w:jc w:val="both"/>
        <w:rPr>
          <w:rFonts w:ascii="Garamond" w:hAnsi="Garamond"/>
        </w:rPr>
      </w:pPr>
      <w:r w:rsidRPr="00CD2050">
        <w:rPr>
          <w:rFonts w:ascii="Garamond" w:hAnsi="Garamond"/>
        </w:rPr>
        <w:t xml:space="preserve">La liquidación se realizará dentro de los </w:t>
      </w:r>
      <w:r w:rsidR="000C70C2" w:rsidRPr="00CD2050">
        <w:rPr>
          <w:rFonts w:ascii="Garamond" w:hAnsi="Garamond"/>
        </w:rPr>
        <w:t>SEIS (06</w:t>
      </w:r>
      <w:r w:rsidRPr="00CD2050">
        <w:rPr>
          <w:rFonts w:ascii="Garamond" w:hAnsi="Garamond"/>
        </w:rPr>
        <w:t xml:space="preserve">) MESES siguientes a la expiración del término previsto para la ejecución del contrato o a la expedición del acto administrativo que ordene la terminación, o a la fecha del acuerdo que la disponga. </w:t>
      </w:r>
    </w:p>
    <w:p w14:paraId="69D6BFBB" w14:textId="77777777" w:rsidR="00A11218" w:rsidRPr="00CD2050" w:rsidRDefault="00A11218" w:rsidP="00A11218">
      <w:pPr>
        <w:autoSpaceDE w:val="0"/>
        <w:jc w:val="both"/>
        <w:rPr>
          <w:rFonts w:ascii="Garamond" w:hAnsi="Garamond"/>
        </w:rPr>
      </w:pPr>
    </w:p>
    <w:p w14:paraId="6E865B1F" w14:textId="77777777" w:rsidR="00A11218" w:rsidRPr="00CD2050" w:rsidRDefault="00A11218" w:rsidP="00A11218">
      <w:pPr>
        <w:autoSpaceDE w:val="0"/>
        <w:jc w:val="both"/>
        <w:rPr>
          <w:rFonts w:ascii="Garamond" w:hAnsi="Garamond"/>
        </w:rPr>
      </w:pPr>
      <w:r w:rsidRPr="00CD2050">
        <w:rPr>
          <w:rFonts w:ascii="Garamond" w:hAnsi="Garamond"/>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3362AD92" w14:textId="77777777" w:rsidR="00A11218" w:rsidRPr="00CD2050" w:rsidRDefault="00A11218" w:rsidP="00A11218">
      <w:pPr>
        <w:autoSpaceDE w:val="0"/>
        <w:jc w:val="both"/>
        <w:rPr>
          <w:rFonts w:ascii="Garamond" w:hAnsi="Garamond"/>
        </w:rPr>
      </w:pPr>
    </w:p>
    <w:p w14:paraId="72032F64" w14:textId="6BA996DF" w:rsidR="00A11218" w:rsidRPr="00CD2050" w:rsidRDefault="00A11218" w:rsidP="00A11218">
      <w:pPr>
        <w:pStyle w:val="Standard"/>
        <w:jc w:val="both"/>
        <w:rPr>
          <w:rFonts w:ascii="Garamond" w:hAnsi="Garamond" w:cs="Arial"/>
          <w:b/>
          <w:bCs/>
          <w:color w:val="000000"/>
          <w:sz w:val="24"/>
          <w:szCs w:val="24"/>
        </w:rPr>
      </w:pPr>
      <w:r w:rsidRPr="00CD2050">
        <w:rPr>
          <w:rFonts w:ascii="Garamond" w:hAnsi="Garamond"/>
          <w:sz w:val="24"/>
          <w:szCs w:val="24"/>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09EF7147" w14:textId="77777777" w:rsidR="00A11218" w:rsidRDefault="00A11218" w:rsidP="00F81C41">
      <w:pPr>
        <w:pStyle w:val="Standard"/>
        <w:jc w:val="both"/>
        <w:rPr>
          <w:rFonts w:ascii="Garamond" w:hAnsi="Garamond" w:cs="Arial"/>
          <w:b/>
          <w:bCs/>
          <w:color w:val="000000"/>
          <w:sz w:val="24"/>
          <w:szCs w:val="24"/>
        </w:rPr>
      </w:pPr>
    </w:p>
    <w:p w14:paraId="43D3DA62" w14:textId="77777777" w:rsidR="000216D0" w:rsidRPr="000216D0" w:rsidRDefault="000216D0" w:rsidP="000216D0">
      <w:pPr>
        <w:pStyle w:val="Standard"/>
        <w:jc w:val="both"/>
        <w:rPr>
          <w:rFonts w:ascii="Garamond" w:hAnsi="Garamond" w:cs="Arial"/>
          <w:b/>
          <w:bCs/>
          <w:color w:val="000000"/>
          <w:sz w:val="24"/>
          <w:szCs w:val="24"/>
        </w:rPr>
      </w:pPr>
    </w:p>
    <w:p w14:paraId="316DA902" w14:textId="77777777" w:rsidR="000216D0" w:rsidRPr="000216D0" w:rsidRDefault="000216D0" w:rsidP="000216D0">
      <w:pPr>
        <w:pStyle w:val="Standard"/>
        <w:jc w:val="both"/>
        <w:rPr>
          <w:rFonts w:ascii="Garamond" w:hAnsi="Garamond" w:cs="Arial"/>
          <w:b/>
          <w:bCs/>
          <w:color w:val="000000"/>
          <w:sz w:val="24"/>
          <w:szCs w:val="24"/>
        </w:rPr>
      </w:pPr>
      <w:r w:rsidRPr="000216D0">
        <w:rPr>
          <w:rFonts w:ascii="Garamond" w:hAnsi="Garamond" w:cs="Arial"/>
          <w:b/>
          <w:bCs/>
          <w:color w:val="000000"/>
          <w:sz w:val="24"/>
          <w:szCs w:val="24"/>
        </w:rPr>
        <w:t>9.9.       SANEAMIENTO DEL PROCESO</w:t>
      </w:r>
    </w:p>
    <w:p w14:paraId="56F98F89" w14:textId="77777777" w:rsidR="000216D0" w:rsidRPr="000216D0" w:rsidRDefault="000216D0" w:rsidP="000216D0">
      <w:pPr>
        <w:pStyle w:val="Standard"/>
        <w:jc w:val="both"/>
        <w:rPr>
          <w:rFonts w:ascii="Garamond" w:hAnsi="Garamond" w:cs="Arial"/>
          <w:b/>
          <w:bCs/>
          <w:color w:val="000000"/>
          <w:sz w:val="24"/>
          <w:szCs w:val="24"/>
        </w:rPr>
      </w:pPr>
    </w:p>
    <w:p w14:paraId="3F04647E"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Conforme a lo dispuesto en el artículo 49 de la Ley 80 de 1993, en concordancia con lo dispuesto en el numeral 11, artículo 3; artículo 34 y en el artículo 41 de la Ley 1437 de 2011 (Código de Procedimiento Administrativo y de lo Contencioso Administrativo), cuando las necesidades del servicio lo exijan o las reglas de la buena administración lo aconsejen y con el objeto de que el procedimiento logre su finalidad y se procure la efectividad del mismo, el FDLK, mediante acto motivado podrá sanear los vicios que presente el procedimiento en cualquier momento y hasta antes de la adjudicación.</w:t>
      </w:r>
    </w:p>
    <w:p w14:paraId="26901AEE" w14:textId="77777777" w:rsidR="000216D0" w:rsidRPr="000216D0" w:rsidRDefault="000216D0" w:rsidP="000216D0">
      <w:pPr>
        <w:pStyle w:val="Standard"/>
        <w:jc w:val="both"/>
        <w:rPr>
          <w:rFonts w:ascii="Garamond" w:hAnsi="Garamond" w:cs="Arial"/>
          <w:b/>
          <w:bCs/>
          <w:color w:val="000000"/>
          <w:sz w:val="24"/>
          <w:szCs w:val="24"/>
        </w:rPr>
      </w:pPr>
    </w:p>
    <w:p w14:paraId="0165D82F" w14:textId="77777777" w:rsidR="000216D0" w:rsidRPr="000216D0" w:rsidRDefault="000216D0" w:rsidP="000216D0">
      <w:pPr>
        <w:pStyle w:val="Standard"/>
        <w:jc w:val="both"/>
        <w:rPr>
          <w:rFonts w:ascii="Garamond" w:hAnsi="Garamond" w:cs="Arial"/>
          <w:b/>
          <w:bCs/>
          <w:color w:val="000000"/>
          <w:sz w:val="24"/>
          <w:szCs w:val="24"/>
        </w:rPr>
      </w:pPr>
      <w:r w:rsidRPr="000216D0">
        <w:rPr>
          <w:rFonts w:ascii="Garamond" w:hAnsi="Garamond" w:cs="Arial"/>
          <w:b/>
          <w:bCs/>
          <w:color w:val="000000"/>
          <w:sz w:val="24"/>
          <w:szCs w:val="24"/>
        </w:rPr>
        <w:t>9.10.     SUBSANACIONES Y ACLARACIONES</w:t>
      </w:r>
    </w:p>
    <w:p w14:paraId="3B232DA2" w14:textId="77777777" w:rsidR="000216D0" w:rsidRPr="000216D0" w:rsidRDefault="000216D0" w:rsidP="000216D0">
      <w:pPr>
        <w:pStyle w:val="Standard"/>
        <w:jc w:val="both"/>
        <w:rPr>
          <w:rFonts w:ascii="Garamond" w:hAnsi="Garamond" w:cs="Arial"/>
          <w:b/>
          <w:bCs/>
          <w:color w:val="000000"/>
          <w:sz w:val="24"/>
          <w:szCs w:val="24"/>
        </w:rPr>
      </w:pPr>
    </w:p>
    <w:p w14:paraId="4F9A8049"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De conformidad con lo establecido en la Ley 1882 de 2018, la ausencia de requisitos o la falta de documentos referentes a la futura contratación o al proponente, no necesarios para la comparación de las propuestas, no servirán de título suficiente para el rechazo de los ofrecimientos hechos. En consecuencia, todos aquellos requisitos o falta de documentos de la propuesta que no afecten la asignación de puntaje, deberán ser solicitados por el FDLK y podrán ser entregados por los proponentes únicamente hasta el vencimiento del término de traslado del informe de evaluación.</w:t>
      </w:r>
    </w:p>
    <w:p w14:paraId="75384D0E" w14:textId="77777777" w:rsidR="000216D0" w:rsidRPr="000216D0" w:rsidRDefault="000216D0" w:rsidP="000216D0">
      <w:pPr>
        <w:pStyle w:val="Standard"/>
        <w:jc w:val="both"/>
        <w:rPr>
          <w:rFonts w:ascii="Garamond" w:hAnsi="Garamond" w:cs="Arial"/>
          <w:color w:val="000000"/>
          <w:sz w:val="24"/>
          <w:szCs w:val="24"/>
        </w:rPr>
      </w:pPr>
    </w:p>
    <w:p w14:paraId="0BF0F871"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El FDLK podrá solicitar a los proponentes las aclaraciones y explicaciones que se estimen indispensables, sin que por ello pueda el proponente adicionar o modificar las condiciones de su propuesta, ni la Entidad solicitar variación alguna a los términos de las mismas.</w:t>
      </w:r>
    </w:p>
    <w:p w14:paraId="3677BF53" w14:textId="77777777" w:rsidR="000216D0" w:rsidRPr="000216D0" w:rsidRDefault="000216D0" w:rsidP="000216D0">
      <w:pPr>
        <w:pStyle w:val="Standard"/>
        <w:jc w:val="both"/>
        <w:rPr>
          <w:rFonts w:ascii="Garamond" w:hAnsi="Garamond" w:cs="Arial"/>
          <w:color w:val="000000"/>
          <w:sz w:val="24"/>
          <w:szCs w:val="24"/>
        </w:rPr>
      </w:pPr>
    </w:p>
    <w:p w14:paraId="2AF39671"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El FDLK no podrá rechazar la oferta cuando soliciten documentos que no son esenciales para la comparación de las mismas y que no tienen el carácter de habilitantes, sino que son requeridos para la celebración del contrato.</w:t>
      </w:r>
    </w:p>
    <w:p w14:paraId="5DDF24DF" w14:textId="77777777" w:rsidR="000216D0" w:rsidRPr="000216D0" w:rsidRDefault="000216D0" w:rsidP="000216D0">
      <w:pPr>
        <w:pStyle w:val="Standard"/>
        <w:jc w:val="both"/>
        <w:rPr>
          <w:rFonts w:ascii="Garamond" w:hAnsi="Garamond" w:cs="Arial"/>
          <w:color w:val="000000"/>
          <w:sz w:val="24"/>
          <w:szCs w:val="24"/>
        </w:rPr>
      </w:pPr>
    </w:p>
    <w:p w14:paraId="54966537"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Durante el término otorgado para subsanar las ofertas, los proponentes no podrán acreditar circunstancias ocurridas con posterioridad al cierre del proceso.</w:t>
      </w:r>
    </w:p>
    <w:p w14:paraId="28B5BF88" w14:textId="77777777" w:rsidR="000216D0" w:rsidRPr="000216D0" w:rsidRDefault="000216D0" w:rsidP="000216D0">
      <w:pPr>
        <w:pStyle w:val="Standard"/>
        <w:jc w:val="both"/>
        <w:rPr>
          <w:rFonts w:ascii="Garamond" w:hAnsi="Garamond" w:cs="Arial"/>
          <w:color w:val="000000"/>
          <w:sz w:val="24"/>
          <w:szCs w:val="24"/>
        </w:rPr>
      </w:pPr>
    </w:p>
    <w:p w14:paraId="5F8181FF"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En el evento en que la Entidad Estatal no haya requerido en el informe preliminar de evaluación, los documentos subsanables, debe requerir a ese proponente otorgándole un término igual al establecido para el traslado del informe preliminar de evaluación, con el fin de que los allegue. En caso de que sea necesario, la Entidad Estatal deberá ajustar el Cronograma.</w:t>
      </w:r>
    </w:p>
    <w:p w14:paraId="0664F951" w14:textId="77777777" w:rsidR="000216D0" w:rsidRPr="000216D0" w:rsidRDefault="000216D0" w:rsidP="000216D0">
      <w:pPr>
        <w:pStyle w:val="Standard"/>
        <w:jc w:val="both"/>
        <w:rPr>
          <w:rFonts w:ascii="Garamond" w:hAnsi="Garamond" w:cs="Arial"/>
          <w:color w:val="000000"/>
          <w:sz w:val="24"/>
          <w:szCs w:val="24"/>
        </w:rPr>
      </w:pPr>
    </w:p>
    <w:p w14:paraId="6ABD5E8E"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 xml:space="preserve">El FDLK se reserva la facultad de solicitar al proponente aclaración de los requisitos o documentos relacionados con los factores de escogencia que sean aportados con la propuesta al momento del cierre del proceso de selección. Los proponentes deberán allegar las aclaraciones dentro del término </w:t>
      </w:r>
      <w:r w:rsidRPr="000216D0">
        <w:rPr>
          <w:rFonts w:ascii="Garamond" w:hAnsi="Garamond" w:cs="Arial"/>
          <w:color w:val="000000"/>
          <w:sz w:val="24"/>
          <w:szCs w:val="24"/>
        </w:rPr>
        <w:lastRenderedPageBreak/>
        <w:t>preclusivo y perentorio, siempre y cuando ello no comporte una modificación, adición o mejora de la propuesta presentada.</w:t>
      </w:r>
    </w:p>
    <w:p w14:paraId="7DE16E62" w14:textId="77777777" w:rsidR="000216D0" w:rsidRPr="000216D0" w:rsidRDefault="000216D0" w:rsidP="000216D0">
      <w:pPr>
        <w:pStyle w:val="Standard"/>
        <w:jc w:val="both"/>
        <w:rPr>
          <w:rFonts w:ascii="Garamond" w:hAnsi="Garamond" w:cs="Arial"/>
          <w:color w:val="000000"/>
          <w:sz w:val="24"/>
          <w:szCs w:val="24"/>
        </w:rPr>
      </w:pPr>
    </w:p>
    <w:p w14:paraId="4C54AF05"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Durante el término de evaluación de las propuestas, el FDLK podrá efectuar las verificaciones de la información entregada por los proponentes que estime conveniente y/o necesaria. Esta verificación se hará de oficio por parte del FDLK. Si la información suministrada por los proponentes al verificarla no resulta apropiada o por cualquier motivo el Fondo no puede verificar la información, el FDLK podrá, no &lt;tener en cuenta la información que el Proponente pretende acreditar.</w:t>
      </w:r>
    </w:p>
    <w:p w14:paraId="67CB31C0" w14:textId="77777777" w:rsidR="000216D0" w:rsidRPr="000216D0" w:rsidRDefault="000216D0" w:rsidP="000216D0">
      <w:pPr>
        <w:pStyle w:val="Standard"/>
        <w:jc w:val="both"/>
        <w:rPr>
          <w:rFonts w:ascii="Garamond" w:hAnsi="Garamond" w:cs="Arial"/>
          <w:color w:val="000000"/>
          <w:sz w:val="24"/>
          <w:szCs w:val="24"/>
        </w:rPr>
      </w:pPr>
    </w:p>
    <w:p w14:paraId="794071E8"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Serán rechazadas las ofertas de aquellos proponentes que no suministren la información y la documentación solicitada por la entidad hasta el plazo anteriormente señalado.</w:t>
      </w:r>
    </w:p>
    <w:p w14:paraId="385EC559" w14:textId="77777777" w:rsidR="000216D0" w:rsidRPr="000216D0" w:rsidRDefault="000216D0" w:rsidP="000216D0">
      <w:pPr>
        <w:pStyle w:val="Standard"/>
        <w:jc w:val="both"/>
        <w:rPr>
          <w:rFonts w:ascii="Garamond" w:hAnsi="Garamond" w:cs="Arial"/>
          <w:color w:val="000000"/>
          <w:sz w:val="24"/>
          <w:szCs w:val="24"/>
        </w:rPr>
      </w:pPr>
    </w:p>
    <w:p w14:paraId="26C5A8BF"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La no entrega de la garantía de seriedad junto con la propuesta no será subsanable y será causal de rechazo de la misma.</w:t>
      </w:r>
    </w:p>
    <w:p w14:paraId="07E770D2" w14:textId="77777777" w:rsidR="000216D0" w:rsidRPr="000216D0" w:rsidRDefault="000216D0" w:rsidP="000216D0">
      <w:pPr>
        <w:pStyle w:val="Standard"/>
        <w:jc w:val="both"/>
        <w:rPr>
          <w:rFonts w:ascii="Garamond" w:hAnsi="Garamond" w:cs="Arial"/>
          <w:color w:val="000000"/>
          <w:sz w:val="24"/>
          <w:szCs w:val="24"/>
        </w:rPr>
      </w:pPr>
    </w:p>
    <w:p w14:paraId="54DFDC10"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NOTA: Los documentos exigidos en el presente estudio previo para acreditar los factores de desempate deberán presentarse desde el momento de presentación de la oferta y no podrán ser subsanados.</w:t>
      </w:r>
    </w:p>
    <w:p w14:paraId="2B0A3F5C" w14:textId="77777777" w:rsidR="000216D0" w:rsidRPr="000216D0" w:rsidRDefault="000216D0" w:rsidP="000216D0">
      <w:pPr>
        <w:pStyle w:val="Standard"/>
        <w:jc w:val="both"/>
        <w:rPr>
          <w:rFonts w:ascii="Garamond" w:hAnsi="Garamond" w:cs="Arial"/>
          <w:b/>
          <w:bCs/>
          <w:color w:val="000000"/>
          <w:sz w:val="24"/>
          <w:szCs w:val="24"/>
        </w:rPr>
      </w:pPr>
    </w:p>
    <w:p w14:paraId="432D7554" w14:textId="77777777" w:rsidR="000216D0" w:rsidRPr="000216D0" w:rsidRDefault="000216D0" w:rsidP="000216D0">
      <w:pPr>
        <w:pStyle w:val="Standard"/>
        <w:jc w:val="both"/>
        <w:rPr>
          <w:rFonts w:ascii="Garamond" w:hAnsi="Garamond" w:cs="Arial"/>
          <w:b/>
          <w:bCs/>
          <w:color w:val="000000"/>
          <w:sz w:val="24"/>
          <w:szCs w:val="24"/>
        </w:rPr>
      </w:pPr>
      <w:r w:rsidRPr="000216D0">
        <w:rPr>
          <w:rFonts w:ascii="Garamond" w:hAnsi="Garamond" w:cs="Arial"/>
          <w:b/>
          <w:bCs/>
          <w:color w:val="000000"/>
          <w:sz w:val="24"/>
          <w:szCs w:val="24"/>
        </w:rPr>
        <w:t>9.11.     LUCHA CONTRA LA CORRUPCIÓN</w:t>
      </w:r>
    </w:p>
    <w:p w14:paraId="41FAE73D" w14:textId="77777777" w:rsidR="000216D0" w:rsidRPr="000216D0" w:rsidRDefault="000216D0" w:rsidP="000216D0">
      <w:pPr>
        <w:pStyle w:val="Standard"/>
        <w:jc w:val="both"/>
        <w:rPr>
          <w:rFonts w:ascii="Garamond" w:hAnsi="Garamond" w:cs="Arial"/>
          <w:b/>
          <w:bCs/>
          <w:color w:val="000000"/>
          <w:sz w:val="24"/>
          <w:szCs w:val="24"/>
        </w:rPr>
      </w:pPr>
    </w:p>
    <w:p w14:paraId="5185F330"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 xml:space="preserve">En el evento de conocerse casos de corrupción en las Entidades del Estado, se debe reportar el hecho a la Secretaría de Transparencia de la Presidencia de la República a través de los números telefónicos: (571) 5629300, (571) 3822800; vía fax al número telefónico: (571) 3375890; la línea gratis de atención desde cualquier lugar del país: 01 8000 913 040 o al correo electrónico  transparencia@presidencia.gov.co  y personalmente a la dirección Carrera 8ª </w:t>
      </w:r>
      <w:proofErr w:type="spellStart"/>
      <w:r w:rsidRPr="000216D0">
        <w:rPr>
          <w:rFonts w:ascii="Garamond" w:hAnsi="Garamond" w:cs="Arial"/>
          <w:color w:val="000000"/>
          <w:sz w:val="24"/>
          <w:szCs w:val="24"/>
        </w:rPr>
        <w:t>Nº</w:t>
      </w:r>
      <w:proofErr w:type="spellEnd"/>
      <w:r w:rsidRPr="000216D0">
        <w:rPr>
          <w:rFonts w:ascii="Garamond" w:hAnsi="Garamond" w:cs="Arial"/>
          <w:color w:val="000000"/>
          <w:sz w:val="24"/>
          <w:szCs w:val="24"/>
        </w:rPr>
        <w:t xml:space="preserve"> 7– 27 Bogotá D.C.</w:t>
      </w:r>
    </w:p>
    <w:p w14:paraId="1ACF6516" w14:textId="77777777" w:rsidR="000216D0" w:rsidRPr="000216D0" w:rsidRDefault="000216D0" w:rsidP="000216D0">
      <w:pPr>
        <w:pStyle w:val="Standard"/>
        <w:jc w:val="both"/>
        <w:rPr>
          <w:rFonts w:ascii="Garamond" w:hAnsi="Garamond" w:cs="Arial"/>
          <w:color w:val="000000"/>
          <w:sz w:val="24"/>
          <w:szCs w:val="24"/>
        </w:rPr>
      </w:pPr>
    </w:p>
    <w:p w14:paraId="01F50AEB" w14:textId="2165BF02"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Así mismo, la Secretaría Distrital de Gobierno ha puesto a disposición de la ciudadanía en general el siguiente correo electrónico:  contratacióntransparente@gobiernobogota.gov.co,  en donde se podrán presentar también las denuncias por posibles actos de corrupción.</w:t>
      </w:r>
    </w:p>
    <w:p w14:paraId="34D8F1E2" w14:textId="77777777" w:rsidR="000216D0" w:rsidRDefault="000216D0" w:rsidP="00F81C41">
      <w:pPr>
        <w:pStyle w:val="Standard"/>
        <w:jc w:val="both"/>
        <w:rPr>
          <w:rFonts w:ascii="Garamond" w:hAnsi="Garamond" w:cs="Arial"/>
          <w:b/>
          <w:bCs/>
          <w:color w:val="000000"/>
          <w:sz w:val="24"/>
          <w:szCs w:val="24"/>
        </w:rPr>
      </w:pPr>
    </w:p>
    <w:p w14:paraId="7292F1AF" w14:textId="575D642D" w:rsidR="00F81C41" w:rsidRPr="00F15D11" w:rsidRDefault="00A11218" w:rsidP="00F81C41">
      <w:pPr>
        <w:pStyle w:val="Standard"/>
        <w:jc w:val="both"/>
        <w:rPr>
          <w:rFonts w:ascii="Garamond" w:hAnsi="Garamond" w:cs="Arial"/>
          <w:color w:val="595959" w:themeColor="text1" w:themeTint="A6"/>
          <w:sz w:val="24"/>
          <w:szCs w:val="24"/>
        </w:rPr>
      </w:pPr>
      <w:r>
        <w:rPr>
          <w:rFonts w:ascii="Garamond" w:hAnsi="Garamond" w:cs="Arial"/>
          <w:b/>
          <w:bCs/>
          <w:color w:val="000000"/>
          <w:sz w:val="24"/>
          <w:szCs w:val="24"/>
        </w:rPr>
        <w:t>9.</w:t>
      </w:r>
      <w:r w:rsidR="008F2279">
        <w:rPr>
          <w:rFonts w:ascii="Garamond" w:hAnsi="Garamond" w:cs="Arial"/>
          <w:b/>
          <w:bCs/>
          <w:color w:val="000000"/>
          <w:sz w:val="24"/>
          <w:szCs w:val="24"/>
        </w:rPr>
        <w:t>9</w:t>
      </w:r>
      <w:r>
        <w:rPr>
          <w:rFonts w:ascii="Garamond" w:hAnsi="Garamond" w:cs="Arial"/>
          <w:b/>
          <w:bCs/>
          <w:color w:val="000000"/>
          <w:sz w:val="24"/>
          <w:szCs w:val="24"/>
        </w:rPr>
        <w:t xml:space="preserve"> </w:t>
      </w:r>
      <w:r w:rsidR="00F81C41">
        <w:rPr>
          <w:rFonts w:ascii="Garamond" w:hAnsi="Garamond" w:cs="Arial"/>
          <w:b/>
          <w:bCs/>
          <w:color w:val="000000"/>
          <w:sz w:val="24"/>
          <w:szCs w:val="24"/>
        </w:rPr>
        <w:t>FORMATOS DE LA PROPUESTA (ANEXO).</w:t>
      </w:r>
      <w:bookmarkEnd w:id="9"/>
      <w:r w:rsidR="00F81C41">
        <w:rPr>
          <w:rFonts w:ascii="Garamond" w:hAnsi="Garamond" w:cs="Arial"/>
          <w:b/>
          <w:bCs/>
          <w:color w:val="000000"/>
          <w:sz w:val="24"/>
          <w:szCs w:val="24"/>
        </w:rPr>
        <w:t xml:space="preserve"> </w:t>
      </w:r>
      <w:r w:rsidR="00F81C41" w:rsidRPr="00F15D11">
        <w:rPr>
          <w:rFonts w:ascii="Garamond" w:hAnsi="Garamond" w:cs="Arial"/>
          <w:color w:val="595959" w:themeColor="text1" w:themeTint="A6"/>
          <w:sz w:val="24"/>
          <w:szCs w:val="24"/>
        </w:rPr>
        <w:t>(SI APLICA)</w:t>
      </w:r>
      <w:bookmarkEnd w:id="10"/>
    </w:p>
    <w:p w14:paraId="0A4EBF4A" w14:textId="77777777" w:rsidR="00F81C41" w:rsidRPr="00F15D11" w:rsidRDefault="00F81C41" w:rsidP="00F81C41">
      <w:pPr>
        <w:pStyle w:val="Standard"/>
        <w:jc w:val="both"/>
        <w:rPr>
          <w:rFonts w:ascii="Garamond" w:hAnsi="Garamond" w:cs="Arial"/>
          <w:color w:val="595959" w:themeColor="text1" w:themeTint="A6"/>
          <w:sz w:val="24"/>
          <w:szCs w:val="24"/>
        </w:rPr>
      </w:pPr>
    </w:p>
    <w:p w14:paraId="0A0D1EFA" w14:textId="77777777" w:rsidR="00F81C41" w:rsidRPr="00F15D11" w:rsidRDefault="00F81C41" w:rsidP="00F81C41">
      <w:pPr>
        <w:pStyle w:val="Standard"/>
        <w:jc w:val="both"/>
        <w:rPr>
          <w:rFonts w:ascii="Garamond" w:hAnsi="Garamond" w:cs="Arial"/>
          <w:color w:val="595959" w:themeColor="text1" w:themeTint="A6"/>
          <w:sz w:val="24"/>
          <w:szCs w:val="24"/>
        </w:rPr>
      </w:pPr>
      <w:bookmarkStart w:id="11" w:name="_Hlk85018379"/>
      <w:r w:rsidRPr="00F15D11">
        <w:rPr>
          <w:rFonts w:ascii="Garamond" w:hAnsi="Garamond" w:cs="Arial"/>
          <w:color w:val="595959" w:themeColor="text1" w:themeTint="A6"/>
          <w:sz w:val="24"/>
          <w:szCs w:val="24"/>
        </w:rPr>
        <w:t xml:space="preserve">INCLUIR LOS FORMATOS QUE DEBERAN DILGENCIARSE PARA LA PRESENTACION </w:t>
      </w:r>
    </w:p>
    <w:p w14:paraId="346A0CED" w14:textId="77777777" w:rsidR="00F81C41" w:rsidRPr="00F15D11" w:rsidRDefault="00F81C41" w:rsidP="00F81C41">
      <w:pPr>
        <w:pStyle w:val="Standard"/>
        <w:jc w:val="both"/>
        <w:rPr>
          <w:rFonts w:ascii="Garamond" w:hAnsi="Garamond" w:cs="Arial"/>
          <w:color w:val="595959" w:themeColor="text1" w:themeTint="A6"/>
          <w:sz w:val="24"/>
          <w:szCs w:val="24"/>
        </w:rPr>
      </w:pPr>
      <w:r w:rsidRPr="00F15D11">
        <w:rPr>
          <w:rFonts w:ascii="Garamond" w:hAnsi="Garamond" w:cs="Arial"/>
          <w:color w:val="595959" w:themeColor="text1" w:themeTint="A6"/>
          <w:sz w:val="24"/>
          <w:szCs w:val="24"/>
        </w:rPr>
        <w:t>DE LA PROPUESTA RELACIONADOS CON LOS REQUISITOS TÉCNICOS HABILITANTES Y LA OFERTA ECONÓMICA (CUANDO APLIQUE), LOS CUALES DEBERAN SER SUMINISTRADOS POR EL AREA DE ORIGEN PARA SER INCLUIDO EN EL PLIEGO DE CONDICIONES CUANDO APLIQUE.</w:t>
      </w:r>
    </w:p>
    <w:bookmarkEnd w:id="11"/>
    <w:p w14:paraId="637EAB19" w14:textId="77777777" w:rsidR="00F81C41" w:rsidRDefault="00F81C41" w:rsidP="00F81C41">
      <w:pPr>
        <w:jc w:val="both"/>
        <w:rPr>
          <w:rFonts w:ascii="Garamond" w:hAnsi="Garamond" w:cs="Arial"/>
          <w:color w:val="000000"/>
        </w:rPr>
      </w:pPr>
    </w:p>
    <w:p w14:paraId="0D76D778" w14:textId="77777777" w:rsidR="00F81C41" w:rsidRPr="00930F9D" w:rsidRDefault="00F81C41" w:rsidP="00F81C41">
      <w:pPr>
        <w:jc w:val="both"/>
        <w:rPr>
          <w:rFonts w:ascii="Garamond" w:hAnsi="Garamond" w:cs="Arial"/>
          <w:color w:val="000000"/>
        </w:rPr>
      </w:pPr>
    </w:p>
    <w:p w14:paraId="2334D3F6" w14:textId="77777777" w:rsidR="00F81C41" w:rsidRPr="00930F9D" w:rsidRDefault="00F81C41" w:rsidP="00F81C41">
      <w:pPr>
        <w:jc w:val="both"/>
        <w:rPr>
          <w:rFonts w:ascii="Garamond" w:hAnsi="Garamond" w:cs="Arial"/>
          <w:color w:val="000000"/>
        </w:rPr>
      </w:pPr>
    </w:p>
    <w:p w14:paraId="3CB45524" w14:textId="77777777" w:rsidR="00F81C41" w:rsidRPr="00930F9D" w:rsidRDefault="00F81C41" w:rsidP="00F81C41">
      <w:pPr>
        <w:jc w:val="both"/>
        <w:rPr>
          <w:rFonts w:ascii="Garamond" w:hAnsi="Garamond" w:cs="Arial"/>
          <w:color w:val="000000"/>
        </w:rPr>
      </w:pPr>
    </w:p>
    <w:p w14:paraId="6D331892" w14:textId="77777777" w:rsidR="00F81C41" w:rsidRPr="007C561B" w:rsidRDefault="00F81C41" w:rsidP="00F81C41">
      <w:pPr>
        <w:jc w:val="both"/>
        <w:rPr>
          <w:rFonts w:ascii="Garamond" w:hAnsi="Garamond" w:cs="Arial"/>
          <w:color w:val="FF0000"/>
        </w:rPr>
      </w:pPr>
    </w:p>
    <w:p w14:paraId="5C4298B7" w14:textId="77777777" w:rsidR="00F81C41" w:rsidRPr="007C561B" w:rsidRDefault="00F81C41" w:rsidP="00F81C41">
      <w:pPr>
        <w:jc w:val="both"/>
        <w:rPr>
          <w:rFonts w:ascii="Garamond" w:hAnsi="Garamond" w:cs="Arial"/>
          <w:color w:val="FF0000"/>
          <w:lang w:val="es-ES" w:eastAsia="es-MX"/>
        </w:rPr>
      </w:pPr>
      <w:r w:rsidRPr="007C561B">
        <w:rPr>
          <w:rFonts w:ascii="Garamond" w:hAnsi="Garamond"/>
          <w:noProof/>
          <w:color w:val="FF0000"/>
        </w:rPr>
        <mc:AlternateContent>
          <mc:Choice Requires="wps">
            <w:drawing>
              <wp:anchor distT="0" distB="0" distL="114300" distR="114300" simplePos="0" relativeHeight="251659264" behindDoc="0" locked="0" layoutInCell="1" allowOverlap="1" wp14:anchorId="6CC75547" wp14:editId="361F721D">
                <wp:simplePos x="0" y="0"/>
                <wp:positionH relativeFrom="column">
                  <wp:posOffset>1828800</wp:posOffset>
                </wp:positionH>
                <wp:positionV relativeFrom="paragraph">
                  <wp:posOffset>100330</wp:posOffset>
                </wp:positionV>
                <wp:extent cx="2400300" cy="0"/>
                <wp:effectExtent l="12700" t="12700" r="12700" b="1270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003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7F327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7.9pt" to="33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" strokeweight=".26mm">
                <v:stroke joinstyle="miter" endcap="square"/>
                <o:lock v:ext="edit" shapetype="f"/>
              </v:line>
            </w:pict>
          </mc:Fallback>
        </mc:AlternateContent>
      </w:r>
    </w:p>
    <w:p w14:paraId="01E9921B" w14:textId="77777777" w:rsidR="00F81C41" w:rsidRPr="00F15D11" w:rsidRDefault="00F81C41" w:rsidP="00F81C41">
      <w:pPr>
        <w:jc w:val="center"/>
        <w:rPr>
          <w:rFonts w:ascii="Garamond" w:hAnsi="Garamond" w:cs="Arial"/>
          <w:b/>
          <w:color w:val="595959" w:themeColor="text1" w:themeTint="A6"/>
        </w:rPr>
      </w:pPr>
      <w:r w:rsidRPr="00F15D11">
        <w:rPr>
          <w:rFonts w:ascii="Garamond" w:hAnsi="Garamond" w:cs="Arial"/>
          <w:b/>
          <w:color w:val="595959" w:themeColor="text1" w:themeTint="A6"/>
          <w:lang w:val="es-MX" w:eastAsia="es-MX"/>
        </w:rPr>
        <w:t>«</w:t>
      </w:r>
      <w:r w:rsidRPr="00F15D11">
        <w:rPr>
          <w:rFonts w:ascii="Garamond" w:hAnsi="Garamond" w:cs="Arial"/>
          <w:b/>
          <w:color w:val="595959" w:themeColor="text1" w:themeTint="A6"/>
        </w:rPr>
        <w:t>NOMBRE DEL RESPONSABLE</w:t>
      </w:r>
      <w:r w:rsidRPr="00F15D11">
        <w:rPr>
          <w:rFonts w:ascii="Garamond" w:hAnsi="Garamond" w:cs="Arial"/>
          <w:b/>
          <w:color w:val="595959" w:themeColor="text1" w:themeTint="A6"/>
          <w:lang w:val="es-MX" w:eastAsia="es-MX"/>
        </w:rPr>
        <w:t>»</w:t>
      </w:r>
    </w:p>
    <w:p w14:paraId="7896BF51" w14:textId="77777777" w:rsidR="00F81C41" w:rsidRPr="00F15D11" w:rsidRDefault="00F81C41" w:rsidP="00F81C41">
      <w:pPr>
        <w:jc w:val="center"/>
        <w:rPr>
          <w:rFonts w:ascii="Garamond" w:hAnsi="Garamond" w:cs="Arial"/>
          <w:color w:val="595959" w:themeColor="text1" w:themeTint="A6"/>
        </w:rPr>
      </w:pPr>
      <w:r w:rsidRPr="00F15D11">
        <w:rPr>
          <w:rFonts w:ascii="Garamond" w:hAnsi="Garamond" w:cs="Arial"/>
          <w:b/>
          <w:color w:val="595959" w:themeColor="text1" w:themeTint="A6"/>
        </w:rPr>
        <w:t>«DEPENDENCIA»</w:t>
      </w:r>
    </w:p>
    <w:p w14:paraId="4A367865" w14:textId="77777777" w:rsidR="00F81C41" w:rsidRPr="00930F9D" w:rsidRDefault="00F81C41" w:rsidP="00F81C41">
      <w:pPr>
        <w:jc w:val="both"/>
        <w:rPr>
          <w:rFonts w:ascii="Garamond" w:hAnsi="Garamond" w:cs="Arial"/>
          <w:color w:val="000000"/>
        </w:rPr>
      </w:pPr>
    </w:p>
    <w:p w14:paraId="26B58FBD" w14:textId="77777777" w:rsidR="00F81C41" w:rsidRDefault="00F81C41" w:rsidP="00F81C41">
      <w:pPr>
        <w:rPr>
          <w:rFonts w:ascii="Garamond" w:hAnsi="Garamond" w:cs="Arial"/>
          <w:b/>
          <w:bCs/>
          <w:color w:val="FF0000"/>
          <w:sz w:val="18"/>
          <w:lang w:val="es-MX" w:eastAsia="es-MX"/>
        </w:rPr>
      </w:pPr>
      <w:r w:rsidRPr="00930F9D">
        <w:rPr>
          <w:rFonts w:ascii="Garamond" w:hAnsi="Garamond"/>
          <w:b/>
          <w:sz w:val="18"/>
        </w:rPr>
        <w:t>Elaboró:</w:t>
      </w:r>
      <w:r w:rsidRPr="007C561B">
        <w:rPr>
          <w:rFonts w:ascii="Garamond" w:hAnsi="Garamond"/>
          <w:color w:val="FF0000"/>
          <w:sz w:val="18"/>
        </w:rPr>
        <w:t xml:space="preserve"> </w:t>
      </w:r>
      <w:r w:rsidRPr="00F15D11">
        <w:rPr>
          <w:rFonts w:ascii="Garamond" w:hAnsi="Garamond" w:cs="Arial"/>
          <w:b/>
          <w:color w:val="595959" w:themeColor="text1" w:themeTint="A6"/>
          <w:sz w:val="18"/>
          <w:lang w:val="es-MX" w:eastAsia="es-MX"/>
        </w:rPr>
        <w:t>«Nombre completo</w:t>
      </w:r>
      <w:r w:rsidRPr="00F15D11">
        <w:rPr>
          <w:rFonts w:ascii="Garamond" w:hAnsi="Garamond" w:cs="Arial"/>
          <w:b/>
          <w:bCs/>
          <w:color w:val="595959" w:themeColor="text1" w:themeTint="A6"/>
          <w:sz w:val="18"/>
          <w:lang w:val="es-MX" w:eastAsia="es-MX"/>
        </w:rPr>
        <w:t>»</w:t>
      </w:r>
    </w:p>
    <w:p w14:paraId="1E57FF5B" w14:textId="77777777" w:rsidR="00F81C41" w:rsidRPr="00F15D11" w:rsidRDefault="00F81C41" w:rsidP="00F81C41">
      <w:pPr>
        <w:rPr>
          <w:rFonts w:ascii="Garamond" w:hAnsi="Garamond"/>
          <w:b/>
          <w:color w:val="595959" w:themeColor="text1" w:themeTint="A6"/>
          <w:sz w:val="18"/>
        </w:rPr>
      </w:pPr>
      <w:r>
        <w:rPr>
          <w:rFonts w:ascii="Garamond" w:hAnsi="Garamond"/>
          <w:b/>
          <w:sz w:val="18"/>
        </w:rPr>
        <w:t>Revis</w:t>
      </w:r>
      <w:r w:rsidRPr="00930F9D">
        <w:rPr>
          <w:rFonts w:ascii="Garamond" w:hAnsi="Garamond"/>
          <w:b/>
          <w:sz w:val="18"/>
        </w:rPr>
        <w:t>ó:</w:t>
      </w:r>
      <w:r w:rsidRPr="007C561B">
        <w:rPr>
          <w:rFonts w:ascii="Garamond" w:hAnsi="Garamond"/>
          <w:color w:val="FF0000"/>
          <w:sz w:val="18"/>
        </w:rPr>
        <w:t xml:space="preserve"> </w:t>
      </w:r>
      <w:r w:rsidRPr="00F15D11">
        <w:rPr>
          <w:rFonts w:ascii="Garamond" w:hAnsi="Garamond" w:cs="Arial"/>
          <w:b/>
          <w:color w:val="595959" w:themeColor="text1" w:themeTint="A6"/>
          <w:sz w:val="18"/>
          <w:lang w:val="es-MX" w:eastAsia="es-MX"/>
        </w:rPr>
        <w:t>«Nombre completo</w:t>
      </w:r>
      <w:r w:rsidRPr="00F15D11">
        <w:rPr>
          <w:rFonts w:ascii="Garamond" w:hAnsi="Garamond" w:cs="Arial"/>
          <w:b/>
          <w:bCs/>
          <w:color w:val="595959" w:themeColor="text1" w:themeTint="A6"/>
          <w:sz w:val="18"/>
          <w:lang w:val="es-MX" w:eastAsia="es-MX"/>
        </w:rPr>
        <w:t>»</w:t>
      </w:r>
    </w:p>
    <w:p w14:paraId="5BD1CF5C" w14:textId="419162EF" w:rsidR="004A5064" w:rsidRPr="00F81C41" w:rsidRDefault="00F81C41" w:rsidP="00F81C41">
      <w:r w:rsidRPr="00930F9D">
        <w:rPr>
          <w:rFonts w:ascii="Garamond" w:hAnsi="Garamond"/>
          <w:b/>
          <w:sz w:val="18"/>
        </w:rPr>
        <w:t>Aprobó</w:t>
      </w:r>
      <w:r w:rsidRPr="00930F9D">
        <w:rPr>
          <w:rFonts w:ascii="Garamond" w:hAnsi="Garamond"/>
          <w:sz w:val="18"/>
        </w:rPr>
        <w:t xml:space="preserve">: </w:t>
      </w:r>
      <w:r w:rsidRPr="00F15D11">
        <w:rPr>
          <w:rFonts w:ascii="Garamond" w:hAnsi="Garamond" w:cs="Arial"/>
          <w:color w:val="595959" w:themeColor="text1" w:themeTint="A6"/>
          <w:sz w:val="18"/>
          <w:lang w:val="es-MX" w:eastAsia="es-MX"/>
        </w:rPr>
        <w:t>«Nombre completo</w:t>
      </w:r>
      <w:r w:rsidRPr="00F15D11">
        <w:rPr>
          <w:rFonts w:ascii="Garamond" w:hAnsi="Garamond" w:cs="Arial"/>
          <w:bCs/>
          <w:color w:val="595959" w:themeColor="text1" w:themeTint="A6"/>
          <w:sz w:val="18"/>
          <w:lang w:val="es-MX" w:eastAsia="es-MX"/>
        </w:rPr>
        <w:t>»</w:t>
      </w:r>
    </w:p>
    <w:sectPr w:rsidR="004A5064" w:rsidRPr="00F81C41" w:rsidSect="005357B2">
      <w:headerReference w:type="default" r:id="rId21"/>
      <w:footerReference w:type="default" r:id="rId22"/>
      <w:pgSz w:w="12240" w:h="15840"/>
      <w:pgMar w:top="1985" w:right="1418"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C310C" w14:textId="77777777" w:rsidR="00BC504E" w:rsidRDefault="00BC504E">
      <w:r>
        <w:separator/>
      </w:r>
    </w:p>
  </w:endnote>
  <w:endnote w:type="continuationSeparator" w:id="0">
    <w:p w14:paraId="363A6475" w14:textId="77777777" w:rsidR="00BC504E" w:rsidRDefault="00BC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Lohit Hindi">
    <w:altName w:val="Times New Roman"/>
    <w:panose1 w:val="020B0604020202020204"/>
    <w:charset w:val="00"/>
    <w:family w:val="roman"/>
    <w:notTrueType/>
    <w:pitch w:val="default"/>
  </w:font>
  <w:font w:name="Liberation Serif">
    <w:altName w:val="Times New Roman"/>
    <w:panose1 w:val="020B0604020202020204"/>
    <w:charset w:val="01"/>
    <w:family w:val="roman"/>
    <w:pitch w:val="variable"/>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pitch w:val="variable"/>
    <w:sig w:usb0="0000A003" w:usb1="00000000" w:usb2="00000000" w:usb3="00000000" w:csb0="00000001" w:csb1="00000000"/>
  </w:font>
  <w:font w:name="Liberation Sans">
    <w:altName w:val="Arial"/>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altName w:val="Calibri"/>
    <w:panose1 w:val="020B0604020202020204"/>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3269" w14:textId="77777777" w:rsidR="00B5469E" w:rsidRDefault="005357B2"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sidR="00B5469E">
      <w:rPr>
        <w:rStyle w:val="Nmerodepgina"/>
        <w:rFonts w:ascii="Garamond" w:hAnsi="Garamond" w:cs="Arial"/>
        <w:sz w:val="16"/>
        <w:szCs w:val="16"/>
      </w:rPr>
      <w:t xml:space="preserve">Página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PAGE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w:t>
    </w:r>
    <w:r w:rsidR="008620D5">
      <w:rPr>
        <w:rStyle w:val="Nmerodepgina"/>
        <w:rFonts w:ascii="Garamond" w:hAnsi="Garamond" w:cs="Arial"/>
        <w:sz w:val="16"/>
        <w:szCs w:val="16"/>
      </w:rPr>
      <w:fldChar w:fldCharType="end"/>
    </w:r>
    <w:r w:rsidR="00B5469E">
      <w:rPr>
        <w:rStyle w:val="Nmerodepgina"/>
        <w:rFonts w:ascii="Garamond" w:hAnsi="Garamond" w:cs="Arial"/>
        <w:sz w:val="16"/>
        <w:szCs w:val="16"/>
      </w:rPr>
      <w:t xml:space="preserve"> de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NUMPAGES \* ARABIC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12</w:t>
    </w:r>
    <w:r w:rsidR="008620D5">
      <w:rPr>
        <w:rStyle w:val="Nmerodepgina"/>
        <w:rFonts w:ascii="Garamond" w:hAnsi="Garamond" w:cs="Arial"/>
        <w:sz w:val="16"/>
        <w:szCs w:val="16"/>
      </w:rPr>
      <w:fldChar w:fldCharType="end"/>
    </w:r>
  </w:p>
  <w:p w14:paraId="62C2B0E7" w14:textId="51AB3CB5" w:rsidR="005357B2" w:rsidRDefault="0059539F" w:rsidP="005357B2">
    <w:pPr>
      <w:jc w:val="center"/>
    </w:pPr>
    <w:r>
      <w:rPr>
        <w:noProof/>
      </w:rPr>
      <mc:AlternateContent>
        <mc:Choice Requires="wps">
          <w:drawing>
            <wp:anchor distT="0" distB="0" distL="114300" distR="114300" simplePos="0" relativeHeight="251657728" behindDoc="0" locked="0" layoutInCell="1" allowOverlap="1" wp14:anchorId="3AAE5A53" wp14:editId="1DB87ED0">
              <wp:simplePos x="0" y="0"/>
              <wp:positionH relativeFrom="column">
                <wp:posOffset>2271917</wp:posOffset>
              </wp:positionH>
              <wp:positionV relativeFrom="paragraph">
                <wp:posOffset>13496</wp:posOffset>
              </wp:positionV>
              <wp:extent cx="1917511" cy="958206"/>
              <wp:effectExtent l="0" t="0" r="6985"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17511" cy="958206"/>
                      </a:xfrm>
                      <a:prstGeom prst="rect">
                        <a:avLst/>
                      </a:prstGeom>
                      <a:solidFill>
                        <a:srgbClr val="FFFFFF"/>
                      </a:solidFill>
                      <a:ln>
                        <a:noFill/>
                      </a:ln>
                    </wps:spPr>
                    <wps:txbx>
                      <w:txbxContent>
                        <w:p w14:paraId="37E226EF" w14:textId="77777777" w:rsidR="005357B2" w:rsidRPr="00E52DAF" w:rsidRDefault="005357B2" w:rsidP="005357B2">
                          <w:pPr>
                            <w:rPr>
                              <w:rFonts w:ascii="Arial" w:hAnsi="Arial" w:cs="Arial"/>
                              <w:sz w:val="16"/>
                              <w:szCs w:val="16"/>
                              <w:lang w:val="es-MX"/>
                            </w:rPr>
                          </w:pPr>
                        </w:p>
                        <w:p w14:paraId="79FC7AFC" w14:textId="6B4E576E"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Código: </w:t>
                          </w:r>
                          <w:r w:rsidRPr="000E2ED2">
                            <w:rPr>
                              <w:rFonts w:ascii="Garamond" w:hAnsi="Garamond" w:cs="Arial"/>
                              <w:sz w:val="18"/>
                              <w:szCs w:val="18"/>
                            </w:rPr>
                            <w:t>GCO-GCI-F</w:t>
                          </w:r>
                          <w:r w:rsidR="00415617" w:rsidRPr="000E2ED2">
                            <w:rPr>
                              <w:rFonts w:ascii="Garamond" w:hAnsi="Garamond" w:cs="Arial"/>
                              <w:sz w:val="18"/>
                              <w:szCs w:val="18"/>
                            </w:rPr>
                            <w:t>0</w:t>
                          </w:r>
                          <w:r w:rsidR="00F81C41" w:rsidRPr="000E2ED2">
                            <w:rPr>
                              <w:rFonts w:ascii="Garamond" w:hAnsi="Garamond" w:cs="Arial"/>
                              <w:sz w:val="18"/>
                              <w:szCs w:val="18"/>
                            </w:rPr>
                            <w:t>83</w:t>
                          </w:r>
                        </w:p>
                        <w:p w14:paraId="66070AE2" w14:textId="35654C60"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Versión: </w:t>
                          </w:r>
                          <w:r w:rsidR="00A850AB" w:rsidRPr="000E2ED2">
                            <w:rPr>
                              <w:rFonts w:ascii="Garamond" w:hAnsi="Garamond" w:cs="Arial"/>
                              <w:sz w:val="18"/>
                              <w:szCs w:val="18"/>
                              <w:lang w:val="es-MX"/>
                            </w:rPr>
                            <w:t>0</w:t>
                          </w:r>
                          <w:r w:rsidR="001123B1" w:rsidRPr="000E2ED2">
                            <w:rPr>
                              <w:rFonts w:ascii="Garamond" w:hAnsi="Garamond" w:cs="Arial"/>
                              <w:sz w:val="18"/>
                              <w:szCs w:val="18"/>
                              <w:lang w:val="es-MX"/>
                            </w:rPr>
                            <w:t>6</w:t>
                          </w:r>
                        </w:p>
                        <w:p w14:paraId="37396B53" w14:textId="3212C5EB"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Vigencia: </w:t>
                          </w:r>
                          <w:r w:rsidR="000E2ED2" w:rsidRPr="000E2ED2">
                            <w:rPr>
                              <w:rFonts w:ascii="Garamond" w:hAnsi="Garamond" w:cs="Arial"/>
                              <w:sz w:val="18"/>
                              <w:szCs w:val="18"/>
                              <w:lang w:val="es-MX"/>
                            </w:rPr>
                            <w:t>14</w:t>
                          </w:r>
                          <w:r w:rsidR="00FF7A2E" w:rsidRPr="000E2ED2">
                            <w:rPr>
                              <w:rFonts w:ascii="Garamond" w:hAnsi="Garamond" w:cs="Arial"/>
                              <w:sz w:val="18"/>
                              <w:szCs w:val="18"/>
                              <w:lang w:val="es-MX"/>
                            </w:rPr>
                            <w:t xml:space="preserve"> de </w:t>
                          </w:r>
                          <w:r w:rsidR="00A850AB" w:rsidRPr="000E2ED2">
                            <w:rPr>
                              <w:rFonts w:ascii="Garamond" w:hAnsi="Garamond" w:cs="Arial"/>
                              <w:sz w:val="18"/>
                              <w:szCs w:val="18"/>
                              <w:lang w:val="es-MX"/>
                            </w:rPr>
                            <w:t>septiembre</w:t>
                          </w:r>
                          <w:r w:rsidR="00FF7A2E" w:rsidRPr="000E2ED2">
                            <w:rPr>
                              <w:rFonts w:ascii="Garamond" w:hAnsi="Garamond" w:cs="Arial"/>
                              <w:sz w:val="18"/>
                              <w:szCs w:val="18"/>
                              <w:lang w:val="es-MX"/>
                            </w:rPr>
                            <w:t xml:space="preserve"> de 202</w:t>
                          </w:r>
                          <w:r w:rsidR="001123B1" w:rsidRPr="000E2ED2">
                            <w:rPr>
                              <w:rFonts w:ascii="Garamond" w:hAnsi="Garamond" w:cs="Arial"/>
                              <w:sz w:val="18"/>
                              <w:szCs w:val="18"/>
                              <w:lang w:val="es-MX"/>
                            </w:rPr>
                            <w:t>3</w:t>
                          </w:r>
                        </w:p>
                        <w:p w14:paraId="30D72638" w14:textId="716F25E0" w:rsidR="005357B2" w:rsidRPr="0059539F" w:rsidRDefault="005357B2" w:rsidP="005357B2">
                          <w:pPr>
                            <w:jc w:val="center"/>
                            <w:rPr>
                              <w:rFonts w:ascii="Garamond" w:hAnsi="Garamond" w:cs="Arial"/>
                              <w:sz w:val="18"/>
                              <w:szCs w:val="18"/>
                              <w:lang w:val="es-MX"/>
                            </w:rPr>
                          </w:pPr>
                          <w:r w:rsidRPr="000E2ED2">
                            <w:rPr>
                              <w:rFonts w:ascii="Garamond" w:hAnsi="Garamond" w:cs="Arial"/>
                              <w:sz w:val="18"/>
                              <w:szCs w:val="18"/>
                              <w:lang w:val="es-MX"/>
                            </w:rPr>
                            <w:t>Caso Hola No</w:t>
                          </w:r>
                          <w:r w:rsidR="00C66F1F" w:rsidRPr="000E2ED2">
                            <w:rPr>
                              <w:rFonts w:ascii="Garamond" w:hAnsi="Garamond" w:cs="Arial"/>
                              <w:sz w:val="18"/>
                              <w:szCs w:val="18"/>
                              <w:lang w:val="es-MX"/>
                            </w:rPr>
                            <w:t xml:space="preserve">. </w:t>
                          </w:r>
                          <w:r w:rsidR="000E2ED2" w:rsidRPr="000E2ED2">
                            <w:rPr>
                              <w:rFonts w:ascii="Garamond" w:hAnsi="Garamond" w:cs="Arial"/>
                              <w:sz w:val="18"/>
                              <w:szCs w:val="18"/>
                              <w:lang w:val="es-MX"/>
                            </w:rPr>
                            <w:t>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5A53" id="Rectángulo 7" o:spid="_x0000_s1026" style="position:absolute;left:0;text-align:left;margin-left:178.9pt;margin-top:1.05pt;width:151pt;height:75.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" stroked="f">
              <v:textbox inset="2.5575mm,1.2875mm,2.5575mm,1.2875mm">
                <w:txbxContent>
                  <w:p w14:paraId="37E226EF" w14:textId="77777777" w:rsidR="005357B2" w:rsidRPr="00E52DAF" w:rsidRDefault="005357B2" w:rsidP="005357B2">
                    <w:pPr>
                      <w:rPr>
                        <w:rFonts w:ascii="Arial" w:hAnsi="Arial" w:cs="Arial"/>
                        <w:sz w:val="16"/>
                        <w:szCs w:val="16"/>
                        <w:lang w:val="es-MX"/>
                      </w:rPr>
                    </w:pPr>
                  </w:p>
                  <w:p w14:paraId="79FC7AFC" w14:textId="6B4E576E"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Código: </w:t>
                    </w:r>
                    <w:r w:rsidRPr="000E2ED2">
                      <w:rPr>
                        <w:rFonts w:ascii="Garamond" w:hAnsi="Garamond" w:cs="Arial"/>
                        <w:sz w:val="18"/>
                        <w:szCs w:val="18"/>
                      </w:rPr>
                      <w:t>GCO-GCI-F</w:t>
                    </w:r>
                    <w:r w:rsidR="00415617" w:rsidRPr="000E2ED2">
                      <w:rPr>
                        <w:rFonts w:ascii="Garamond" w:hAnsi="Garamond" w:cs="Arial"/>
                        <w:sz w:val="18"/>
                        <w:szCs w:val="18"/>
                      </w:rPr>
                      <w:t>0</w:t>
                    </w:r>
                    <w:r w:rsidR="00F81C41" w:rsidRPr="000E2ED2">
                      <w:rPr>
                        <w:rFonts w:ascii="Garamond" w:hAnsi="Garamond" w:cs="Arial"/>
                        <w:sz w:val="18"/>
                        <w:szCs w:val="18"/>
                      </w:rPr>
                      <w:t>83</w:t>
                    </w:r>
                  </w:p>
                  <w:p w14:paraId="66070AE2" w14:textId="35654C60"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Versión: </w:t>
                    </w:r>
                    <w:r w:rsidR="00A850AB" w:rsidRPr="000E2ED2">
                      <w:rPr>
                        <w:rFonts w:ascii="Garamond" w:hAnsi="Garamond" w:cs="Arial"/>
                        <w:sz w:val="18"/>
                        <w:szCs w:val="18"/>
                        <w:lang w:val="es-MX"/>
                      </w:rPr>
                      <w:t>0</w:t>
                    </w:r>
                    <w:r w:rsidR="001123B1" w:rsidRPr="000E2ED2">
                      <w:rPr>
                        <w:rFonts w:ascii="Garamond" w:hAnsi="Garamond" w:cs="Arial"/>
                        <w:sz w:val="18"/>
                        <w:szCs w:val="18"/>
                        <w:lang w:val="es-MX"/>
                      </w:rPr>
                      <w:t>6</w:t>
                    </w:r>
                  </w:p>
                  <w:p w14:paraId="37396B53" w14:textId="3212C5EB"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Vigencia: </w:t>
                    </w:r>
                    <w:r w:rsidR="000E2ED2" w:rsidRPr="000E2ED2">
                      <w:rPr>
                        <w:rFonts w:ascii="Garamond" w:hAnsi="Garamond" w:cs="Arial"/>
                        <w:sz w:val="18"/>
                        <w:szCs w:val="18"/>
                        <w:lang w:val="es-MX"/>
                      </w:rPr>
                      <w:t>14</w:t>
                    </w:r>
                    <w:r w:rsidR="00FF7A2E" w:rsidRPr="000E2ED2">
                      <w:rPr>
                        <w:rFonts w:ascii="Garamond" w:hAnsi="Garamond" w:cs="Arial"/>
                        <w:sz w:val="18"/>
                        <w:szCs w:val="18"/>
                        <w:lang w:val="es-MX"/>
                      </w:rPr>
                      <w:t xml:space="preserve"> de </w:t>
                    </w:r>
                    <w:r w:rsidR="00A850AB" w:rsidRPr="000E2ED2">
                      <w:rPr>
                        <w:rFonts w:ascii="Garamond" w:hAnsi="Garamond" w:cs="Arial"/>
                        <w:sz w:val="18"/>
                        <w:szCs w:val="18"/>
                        <w:lang w:val="es-MX"/>
                      </w:rPr>
                      <w:t>septiembre</w:t>
                    </w:r>
                    <w:r w:rsidR="00FF7A2E" w:rsidRPr="000E2ED2">
                      <w:rPr>
                        <w:rFonts w:ascii="Garamond" w:hAnsi="Garamond" w:cs="Arial"/>
                        <w:sz w:val="18"/>
                        <w:szCs w:val="18"/>
                        <w:lang w:val="es-MX"/>
                      </w:rPr>
                      <w:t xml:space="preserve"> de 202</w:t>
                    </w:r>
                    <w:r w:rsidR="001123B1" w:rsidRPr="000E2ED2">
                      <w:rPr>
                        <w:rFonts w:ascii="Garamond" w:hAnsi="Garamond" w:cs="Arial"/>
                        <w:sz w:val="18"/>
                        <w:szCs w:val="18"/>
                        <w:lang w:val="es-MX"/>
                      </w:rPr>
                      <w:t>3</w:t>
                    </w:r>
                  </w:p>
                  <w:p w14:paraId="30D72638" w14:textId="716F25E0" w:rsidR="005357B2" w:rsidRPr="0059539F" w:rsidRDefault="005357B2" w:rsidP="005357B2">
                    <w:pPr>
                      <w:jc w:val="center"/>
                      <w:rPr>
                        <w:rFonts w:ascii="Garamond" w:hAnsi="Garamond" w:cs="Arial"/>
                        <w:sz w:val="18"/>
                        <w:szCs w:val="18"/>
                        <w:lang w:val="es-MX"/>
                      </w:rPr>
                    </w:pPr>
                    <w:r w:rsidRPr="000E2ED2">
                      <w:rPr>
                        <w:rFonts w:ascii="Garamond" w:hAnsi="Garamond" w:cs="Arial"/>
                        <w:sz w:val="18"/>
                        <w:szCs w:val="18"/>
                        <w:lang w:val="es-MX"/>
                      </w:rPr>
                      <w:t>Caso Hola No</w:t>
                    </w:r>
                    <w:r w:rsidR="00C66F1F" w:rsidRPr="000E2ED2">
                      <w:rPr>
                        <w:rFonts w:ascii="Garamond" w:hAnsi="Garamond" w:cs="Arial"/>
                        <w:sz w:val="18"/>
                        <w:szCs w:val="18"/>
                        <w:lang w:val="es-MX"/>
                      </w:rPr>
                      <w:t xml:space="preserve">. </w:t>
                    </w:r>
                    <w:r w:rsidR="000E2ED2" w:rsidRPr="000E2ED2">
                      <w:rPr>
                        <w:rFonts w:ascii="Garamond" w:hAnsi="Garamond" w:cs="Arial"/>
                        <w:sz w:val="18"/>
                        <w:szCs w:val="18"/>
                        <w:lang w:val="es-MX"/>
                      </w:rPr>
                      <w:t>343604</w:t>
                    </w:r>
                  </w:p>
                </w:txbxContent>
              </v:textbox>
            </v:rect>
          </w:pict>
        </mc:Fallback>
      </mc:AlternateContent>
    </w:r>
    <w:r w:rsidR="00415617">
      <w:rPr>
        <w:noProof/>
      </w:rPr>
      <mc:AlternateContent>
        <mc:Choice Requires="wps">
          <w:drawing>
            <wp:anchor distT="0" distB="0" distL="114299" distR="114299" simplePos="0" relativeHeight="251659776" behindDoc="0" locked="0" layoutInCell="1" allowOverlap="1" wp14:anchorId="2575321C" wp14:editId="1F42C0B5">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560A36E" id="Conector recto 46"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9.7pt,6.1pt" to="119.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strokecolor="windowText" strokeweight=".5pt">
              <v:stroke joinstyle="miter"/>
              <o:lock v:ext="edit" shapetype="f"/>
            </v:line>
          </w:pict>
        </mc:Fallback>
      </mc:AlternateContent>
    </w:r>
    <w:r w:rsidR="00BC5C9F">
      <w:rPr>
        <w:noProof/>
        <w:lang w:eastAsia="es-CO"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sidR="00415617">
      <w:rPr>
        <w:noProof/>
      </w:rPr>
      <mc:AlternateContent>
        <mc:Choice Requires="wps">
          <w:drawing>
            <wp:anchor distT="0" distB="0" distL="114300" distR="114300" simplePos="0" relativeHeight="251656704"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7E692738" w:rsidR="005357B2" w:rsidRPr="005357B2" w:rsidRDefault="005357B2"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E6CFE" id="Rectángulo 6" o:spid="_x0000_s1027" style="position:absolute;left:0;text-align:left;margin-left:0;margin-top:6.1pt;width:2in;height:6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" stroked="f">
              <v:textbox inset="7.25pt,3.65pt,7.25pt,3.65pt">
                <w:txbxContent>
                  <w:p w14:paraId="14F8EE17" w14:textId="7E692738" w:rsidR="005357B2" w:rsidRPr="005357B2" w:rsidRDefault="005357B2" w:rsidP="005357B2">
                    <w:pPr>
                      <w:rPr>
                        <w:rFonts w:ascii="Garamond" w:hAnsi="Garamond"/>
                        <w:sz w:val="16"/>
                        <w:szCs w:val="16"/>
                        <w:lang w:val="es-MX"/>
                      </w:rPr>
                    </w:pPr>
                  </w:p>
                </w:txbxContent>
              </v:textbox>
            </v:rect>
          </w:pict>
        </mc:Fallback>
      </mc:AlternateContent>
    </w:r>
  </w:p>
  <w:p w14:paraId="62098940" w14:textId="40C49C41" w:rsidR="00B5469E" w:rsidRDefault="00B5469E">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21CFF" w14:textId="77777777" w:rsidR="00BC504E" w:rsidRDefault="00BC504E">
      <w:r>
        <w:rPr>
          <w:color w:val="000000"/>
        </w:rPr>
        <w:separator/>
      </w:r>
    </w:p>
  </w:footnote>
  <w:footnote w:type="continuationSeparator" w:id="0">
    <w:p w14:paraId="7BBE55E5" w14:textId="77777777" w:rsidR="00BC504E" w:rsidRDefault="00BC5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0688E" w14:textId="797C4354" w:rsidR="00415617" w:rsidRDefault="0012078E" w:rsidP="00415617">
    <w:pPr>
      <w:pStyle w:val="Standard"/>
      <w:jc w:val="center"/>
      <w:rPr>
        <w:rFonts w:ascii="Garamond" w:hAnsi="Garamond" w:cs="Arial"/>
        <w:b/>
        <w:sz w:val="24"/>
        <w:szCs w:val="24"/>
      </w:rPr>
    </w:pPr>
    <w:r>
      <w:rPr>
        <w:noProof/>
        <w:lang w:eastAsia="es-CO"/>
      </w:rPr>
      <w:drawing>
        <wp:anchor distT="0" distB="0" distL="114300" distR="114300" simplePos="0" relativeHeight="251655680" behindDoc="1" locked="0" layoutInCell="1" allowOverlap="1" wp14:anchorId="7891DD06" wp14:editId="33A71324">
          <wp:simplePos x="0" y="0"/>
          <wp:positionH relativeFrom="margin">
            <wp:posOffset>-78142</wp:posOffset>
          </wp:positionH>
          <wp:positionV relativeFrom="paragraph">
            <wp:posOffset>81647</wp:posOffset>
          </wp:positionV>
          <wp:extent cx="2346960" cy="762000"/>
          <wp:effectExtent l="0" t="0" r="0" b="0"/>
          <wp:wrapTight wrapText="bothSides">
            <wp:wrapPolygon edited="0">
              <wp:start x="0" y="0"/>
              <wp:lineTo x="0" y="21060"/>
              <wp:lineTo x="21390" y="21060"/>
              <wp:lineTo x="21390" y="0"/>
              <wp:lineTo x="0" y="0"/>
            </wp:wrapPolygon>
          </wp:wrapTight>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346960" cy="762000"/>
                  </a:xfrm>
                  <a:prstGeom prst="rect">
                    <a:avLst/>
                  </a:prstGeom>
                  <a:noFill/>
                  <a:ln w="9525">
                    <a:noFill/>
                    <a:miter lim="800000"/>
                    <a:headEnd/>
                    <a:tailEnd/>
                  </a:ln>
                </pic:spPr>
              </pic:pic>
            </a:graphicData>
          </a:graphic>
          <wp14:sizeRelV relativeFrom="margin">
            <wp14:pctHeight>0</wp14:pctHeight>
          </wp14:sizeRelV>
        </wp:anchor>
      </w:drawing>
    </w:r>
  </w:p>
  <w:p w14:paraId="302B2C37" w14:textId="77777777" w:rsidR="00415617" w:rsidRDefault="00415617" w:rsidP="00415617">
    <w:pPr>
      <w:pStyle w:val="Standard"/>
      <w:jc w:val="center"/>
      <w:rPr>
        <w:rFonts w:ascii="Garamond" w:hAnsi="Garamond" w:cs="Arial"/>
        <w:b/>
        <w:sz w:val="24"/>
        <w:szCs w:val="24"/>
      </w:rPr>
    </w:pPr>
  </w:p>
  <w:p w14:paraId="3063A169" w14:textId="43860680" w:rsidR="00F81C41" w:rsidRDefault="00F81C41" w:rsidP="00DF32C0">
    <w:pPr>
      <w:jc w:val="center"/>
      <w:rPr>
        <w:rFonts w:ascii="Garamond" w:hAnsi="Garamond" w:cs="Arial"/>
        <w:b/>
      </w:rPr>
    </w:pPr>
    <w:r w:rsidRPr="00930F9D">
      <w:rPr>
        <w:rFonts w:ascii="Garamond" w:hAnsi="Garamond" w:cs="Arial"/>
        <w:b/>
      </w:rPr>
      <w:t>ESTUDIOS PREVIOS</w:t>
    </w:r>
  </w:p>
  <w:p w14:paraId="17D9B30A" w14:textId="77777777" w:rsidR="00AB62DF" w:rsidRPr="00AB62DF" w:rsidRDefault="00AB62DF" w:rsidP="00DF32C0">
    <w:pPr>
      <w:jc w:val="center"/>
      <w:rPr>
        <w:rFonts w:ascii="Garamond" w:hAnsi="Garamond" w:cs="Arial"/>
        <w:b/>
        <w:sz w:val="16"/>
        <w:szCs w:val="16"/>
      </w:rPr>
    </w:pPr>
  </w:p>
  <w:p w14:paraId="7933F78E" w14:textId="15B6583C" w:rsidR="00F81C41" w:rsidRDefault="00F81C41" w:rsidP="00DF32C0">
    <w:pPr>
      <w:jc w:val="center"/>
      <w:rPr>
        <w:rFonts w:ascii="Garamond" w:hAnsi="Garamond" w:cs="Arial"/>
        <w:b/>
      </w:rPr>
    </w:pPr>
    <w:r w:rsidRPr="00930F9D">
      <w:rPr>
        <w:rFonts w:ascii="Garamond" w:hAnsi="Garamond" w:cs="Arial"/>
        <w:b/>
      </w:rPr>
      <w:t>LICITACIÓN PÚBLICA</w:t>
    </w:r>
  </w:p>
  <w:p w14:paraId="0F63A1DC" w14:textId="77777777" w:rsidR="00AB62DF" w:rsidRPr="00AB62DF" w:rsidRDefault="00AB62DF" w:rsidP="00DF32C0">
    <w:pPr>
      <w:jc w:val="center"/>
      <w:rPr>
        <w:rFonts w:ascii="Garamond" w:hAnsi="Garamond" w:cs="Arial"/>
        <w:b/>
        <w:sz w:val="12"/>
        <w:szCs w:val="12"/>
      </w:rPr>
    </w:pPr>
  </w:p>
  <w:p w14:paraId="59AD0E8D" w14:textId="26395B54" w:rsidR="00F81C41" w:rsidRPr="00F15D11" w:rsidRDefault="006B658F" w:rsidP="006B658F">
    <w:pPr>
      <w:jc w:val="center"/>
      <w:rPr>
        <w:rFonts w:ascii="Garamond" w:hAnsi="Garamond" w:cs="Arial"/>
        <w:b/>
        <w:color w:val="595959" w:themeColor="text1" w:themeTint="A6"/>
      </w:rPr>
    </w:pPr>
    <w:r w:rsidRPr="00F15D11">
      <w:rPr>
        <w:rFonts w:ascii="Garamond" w:hAnsi="Garamond" w:cs="Arial"/>
        <w:b/>
        <w:color w:val="595959" w:themeColor="text1" w:themeTint="A6"/>
      </w:rPr>
      <w:t xml:space="preserve">                                                              </w:t>
    </w:r>
    <w:r w:rsidR="00F81C41" w:rsidRPr="00F15D11">
      <w:rPr>
        <w:rFonts w:ascii="Garamond" w:hAnsi="Garamond" w:cs="Arial"/>
        <w:b/>
        <w:color w:val="595959" w:themeColor="text1" w:themeTint="A6"/>
      </w:rPr>
      <w:t>ALCALDÍA LOCAL DE</w:t>
    </w:r>
    <w:r w:rsidRPr="00F15D11">
      <w:rPr>
        <w:rFonts w:ascii="Garamond" w:hAnsi="Garamond" w:cs="Arial"/>
        <w:b/>
        <w:color w:val="595959" w:themeColor="text1" w:themeTint="A6"/>
      </w:rPr>
      <w:t xml:space="preserve"> KENNEDY</w:t>
    </w:r>
  </w:p>
  <w:p w14:paraId="5F141CC0" w14:textId="77777777" w:rsidR="00F81C41" w:rsidRDefault="00F81C41" w:rsidP="00F81C41">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1128"/>
        </w:tabs>
        <w:ind w:left="1128" w:hanging="360"/>
      </w:pPr>
      <w:rPr>
        <w:rFonts w:ascii="Symbol" w:hAnsi="Symbol" w:cs="Symbol"/>
        <w:b/>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1128"/>
        </w:tabs>
        <w:ind w:left="1128" w:hanging="360"/>
      </w:pPr>
      <w:rPr>
        <w:rFonts w:ascii="Arial" w:hAnsi="Arial" w:cs="Times New Roman"/>
        <w:sz w:val="22"/>
        <w:szCs w:val="22"/>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cs="Times New Roman"/>
        <w:b/>
      </w:rPr>
    </w:lvl>
  </w:abstractNum>
  <w:abstractNum w:abstractNumId="3" w15:restartNumberingAfterBreak="0">
    <w:nsid w:val="00000004"/>
    <w:multiLevelType w:val="singleLevel"/>
    <w:tmpl w:val="059C702E"/>
    <w:name w:val="WW8Num4"/>
    <w:lvl w:ilvl="0">
      <w:start w:val="1"/>
      <w:numFmt w:val="decimal"/>
      <w:lvlText w:val="%1."/>
      <w:lvlJc w:val="left"/>
      <w:pPr>
        <w:tabs>
          <w:tab w:val="num" w:pos="720"/>
        </w:tabs>
        <w:ind w:left="720" w:hanging="360"/>
      </w:pPr>
      <w:rPr>
        <w:rFonts w:ascii="Garamond" w:hAnsi="Garamond" w:cs="Times New Roman" w:hint="default"/>
        <w:b/>
        <w:i w:val="0"/>
        <w:color w:val="auto"/>
        <w:sz w:val="22"/>
        <w:szCs w:val="22"/>
      </w:rPr>
    </w:lvl>
  </w:abstractNum>
  <w:abstractNum w:abstractNumId="4" w15:restartNumberingAfterBreak="0">
    <w:nsid w:val="00000005"/>
    <w:multiLevelType w:val="multilevel"/>
    <w:tmpl w:val="85FA41D8"/>
    <w:name w:val="WW8Num5"/>
    <w:lvl w:ilvl="0">
      <w:start w:val="1"/>
      <w:numFmt w:val="lowerLetter"/>
      <w:lvlText w:val="%1."/>
      <w:lvlJc w:val="left"/>
      <w:pPr>
        <w:tabs>
          <w:tab w:val="num" w:pos="1068"/>
        </w:tabs>
        <w:ind w:left="1068" w:hanging="360"/>
      </w:pPr>
      <w:rPr>
        <w:rFonts w:cs="Times New Roman"/>
        <w:b/>
      </w:rPr>
    </w:lvl>
    <w:lvl w:ilvl="1">
      <w:start w:val="5"/>
      <w:numFmt w:val="decimal"/>
      <w:lvlText w:val="%2."/>
      <w:lvlJc w:val="left"/>
      <w:pPr>
        <w:tabs>
          <w:tab w:val="num" w:pos="1788"/>
        </w:tabs>
        <w:ind w:left="1788" w:hanging="360"/>
      </w:pPr>
      <w:rPr>
        <w:rFonts w:ascii="Arial" w:hAnsi="Arial" w:cs="Arial" w:hint="default"/>
        <w:b/>
        <w:sz w:val="22"/>
        <w:szCs w:val="22"/>
      </w:rPr>
    </w:lvl>
    <w:lvl w:ilvl="2">
      <w:start w:val="1"/>
      <w:numFmt w:val="lowerRoman"/>
      <w:lvlText w:val="%3."/>
      <w:lvlJc w:val="right"/>
      <w:pPr>
        <w:tabs>
          <w:tab w:val="num" w:pos="2508"/>
        </w:tabs>
        <w:ind w:left="2508" w:hanging="180"/>
      </w:pPr>
      <w:rPr>
        <w:rFonts w:cs="Times New Roman"/>
      </w:rPr>
    </w:lvl>
    <w:lvl w:ilvl="3">
      <w:start w:val="1"/>
      <w:numFmt w:val="decimal"/>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hanging="180"/>
      </w:pPr>
      <w:rPr>
        <w:rFonts w:cs="Times New Roman"/>
      </w:rPr>
    </w:lvl>
    <w:lvl w:ilvl="6">
      <w:start w:val="1"/>
      <w:numFmt w:val="decimal"/>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Roman"/>
      <w:lvlText w:val="%9."/>
      <w:lvlJc w:val="right"/>
      <w:pPr>
        <w:tabs>
          <w:tab w:val="num" w:pos="6828"/>
        </w:tabs>
        <w:ind w:left="6828" w:hanging="180"/>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sz w:val="22"/>
        <w:szCs w:val="22"/>
      </w:rPr>
    </w:lvl>
  </w:abstractNum>
  <w:abstractNum w:abstractNumId="7" w15:restartNumberingAfterBreak="0">
    <w:nsid w:val="00000008"/>
    <w:multiLevelType w:val="singleLevel"/>
    <w:tmpl w:val="00000008"/>
    <w:name w:val="WW8Num8"/>
    <w:lvl w:ilvl="0">
      <w:start w:val="1"/>
      <w:numFmt w:val="decimal"/>
      <w:lvlText w:val="%1."/>
      <w:lvlJc w:val="left"/>
      <w:pPr>
        <w:tabs>
          <w:tab w:val="num" w:pos="1128"/>
        </w:tabs>
        <w:ind w:left="1128" w:hanging="360"/>
      </w:pPr>
      <w:rPr>
        <w:rFonts w:cs="Times New Roman"/>
        <w:b/>
      </w:rPr>
    </w:lvl>
  </w:abstractNum>
  <w:abstractNum w:abstractNumId="8"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46013B3"/>
    <w:multiLevelType w:val="hybridMultilevel"/>
    <w:tmpl w:val="8D100BFE"/>
    <w:lvl w:ilvl="0" w:tplc="92787434">
      <w:start w:val="1"/>
      <w:numFmt w:val="decimal"/>
      <w:lvlText w:val="%1."/>
      <w:lvlJc w:val="left"/>
      <w:pPr>
        <w:ind w:left="750" w:hanging="39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0709A7CB"/>
    <w:multiLevelType w:val="hybridMultilevel"/>
    <w:tmpl w:val="8918F390"/>
    <w:lvl w:ilvl="0" w:tplc="7DAE0710">
      <w:start w:val="1"/>
      <w:numFmt w:val="bullet"/>
      <w:lvlText w:val="-"/>
      <w:lvlJc w:val="left"/>
      <w:pPr>
        <w:ind w:left="720" w:hanging="360"/>
      </w:pPr>
      <w:rPr>
        <w:rFonts w:ascii="Times New Roman" w:hAnsi="Times New Roman" w:cs="Times New Roman" w:hint="default"/>
      </w:rPr>
    </w:lvl>
    <w:lvl w:ilvl="1" w:tplc="4C6AE828">
      <w:start w:val="1"/>
      <w:numFmt w:val="bullet"/>
      <w:lvlText w:val="o"/>
      <w:lvlJc w:val="left"/>
      <w:pPr>
        <w:ind w:left="1440" w:hanging="360"/>
      </w:pPr>
      <w:rPr>
        <w:rFonts w:ascii="Courier New" w:hAnsi="Courier New" w:cs="Times New Roman" w:hint="default"/>
      </w:rPr>
    </w:lvl>
    <w:lvl w:ilvl="2" w:tplc="06C640FE">
      <w:start w:val="1"/>
      <w:numFmt w:val="bullet"/>
      <w:lvlText w:val=""/>
      <w:lvlJc w:val="left"/>
      <w:pPr>
        <w:ind w:left="2160" w:hanging="360"/>
      </w:pPr>
      <w:rPr>
        <w:rFonts w:ascii="Wingdings" w:hAnsi="Wingdings" w:hint="default"/>
      </w:rPr>
    </w:lvl>
    <w:lvl w:ilvl="3" w:tplc="A03EFE14">
      <w:start w:val="1"/>
      <w:numFmt w:val="bullet"/>
      <w:lvlText w:val=""/>
      <w:lvlJc w:val="left"/>
      <w:pPr>
        <w:ind w:left="2880" w:hanging="360"/>
      </w:pPr>
      <w:rPr>
        <w:rFonts w:ascii="Symbol" w:hAnsi="Symbol" w:hint="default"/>
      </w:rPr>
    </w:lvl>
    <w:lvl w:ilvl="4" w:tplc="E414880C">
      <w:start w:val="1"/>
      <w:numFmt w:val="bullet"/>
      <w:lvlText w:val="o"/>
      <w:lvlJc w:val="left"/>
      <w:pPr>
        <w:ind w:left="3600" w:hanging="360"/>
      </w:pPr>
      <w:rPr>
        <w:rFonts w:ascii="Courier New" w:hAnsi="Courier New" w:cs="Times New Roman" w:hint="default"/>
      </w:rPr>
    </w:lvl>
    <w:lvl w:ilvl="5" w:tplc="9A3EC130">
      <w:start w:val="1"/>
      <w:numFmt w:val="bullet"/>
      <w:lvlText w:val=""/>
      <w:lvlJc w:val="left"/>
      <w:pPr>
        <w:ind w:left="4320" w:hanging="360"/>
      </w:pPr>
      <w:rPr>
        <w:rFonts w:ascii="Wingdings" w:hAnsi="Wingdings" w:hint="default"/>
      </w:rPr>
    </w:lvl>
    <w:lvl w:ilvl="6" w:tplc="03BE0100">
      <w:start w:val="1"/>
      <w:numFmt w:val="bullet"/>
      <w:lvlText w:val=""/>
      <w:lvlJc w:val="left"/>
      <w:pPr>
        <w:ind w:left="5040" w:hanging="360"/>
      </w:pPr>
      <w:rPr>
        <w:rFonts w:ascii="Symbol" w:hAnsi="Symbol" w:hint="default"/>
      </w:rPr>
    </w:lvl>
    <w:lvl w:ilvl="7" w:tplc="B074E65A">
      <w:start w:val="1"/>
      <w:numFmt w:val="bullet"/>
      <w:lvlText w:val="o"/>
      <w:lvlJc w:val="left"/>
      <w:pPr>
        <w:ind w:left="5760" w:hanging="360"/>
      </w:pPr>
      <w:rPr>
        <w:rFonts w:ascii="Courier New" w:hAnsi="Courier New" w:cs="Times New Roman" w:hint="default"/>
      </w:rPr>
    </w:lvl>
    <w:lvl w:ilvl="8" w:tplc="B57E32E8">
      <w:start w:val="1"/>
      <w:numFmt w:val="bullet"/>
      <w:lvlText w:val=""/>
      <w:lvlJc w:val="left"/>
      <w:pPr>
        <w:ind w:left="6480" w:hanging="360"/>
      </w:pPr>
      <w:rPr>
        <w:rFonts w:ascii="Wingdings" w:hAnsi="Wingdings" w:hint="default"/>
      </w:rPr>
    </w:lvl>
  </w:abstractNum>
  <w:abstractNum w:abstractNumId="11"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4" w15:restartNumberingAfterBreak="0">
    <w:nsid w:val="0B421FC0"/>
    <w:multiLevelType w:val="hybridMultilevel"/>
    <w:tmpl w:val="E2B28760"/>
    <w:lvl w:ilvl="0" w:tplc="240A0019">
      <w:start w:val="1"/>
      <w:numFmt w:val="low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5"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292318F"/>
    <w:multiLevelType w:val="hybridMultilevel"/>
    <w:tmpl w:val="E5800DEC"/>
    <w:lvl w:ilvl="0" w:tplc="240A0001">
      <w:start w:val="1"/>
      <w:numFmt w:val="bullet"/>
      <w:lvlText w:val=""/>
      <w:lvlJc w:val="left"/>
      <w:pPr>
        <w:ind w:left="644" w:hanging="360"/>
      </w:pPr>
      <w:rPr>
        <w:rFonts w:ascii="Symbol" w:hAnsi="Symbol" w:hint="default"/>
      </w:rPr>
    </w:lvl>
    <w:lvl w:ilvl="1" w:tplc="240A0003">
      <w:start w:val="1"/>
      <w:numFmt w:val="bullet"/>
      <w:lvlText w:val="o"/>
      <w:lvlJc w:val="left"/>
      <w:pPr>
        <w:ind w:left="1364" w:hanging="360"/>
      </w:pPr>
      <w:rPr>
        <w:rFonts w:ascii="Courier New" w:hAnsi="Courier New" w:cs="Courier New" w:hint="default"/>
      </w:rPr>
    </w:lvl>
    <w:lvl w:ilvl="2" w:tplc="240A0005">
      <w:start w:val="1"/>
      <w:numFmt w:val="bullet"/>
      <w:lvlText w:val=""/>
      <w:lvlJc w:val="left"/>
      <w:pPr>
        <w:ind w:left="2084" w:hanging="360"/>
      </w:pPr>
      <w:rPr>
        <w:rFonts w:ascii="Wingdings" w:hAnsi="Wingdings" w:hint="default"/>
      </w:rPr>
    </w:lvl>
    <w:lvl w:ilvl="3" w:tplc="240A0001">
      <w:start w:val="1"/>
      <w:numFmt w:val="bullet"/>
      <w:lvlText w:val=""/>
      <w:lvlJc w:val="left"/>
      <w:pPr>
        <w:ind w:left="2804" w:hanging="360"/>
      </w:pPr>
      <w:rPr>
        <w:rFonts w:ascii="Symbol" w:hAnsi="Symbol" w:hint="default"/>
      </w:rPr>
    </w:lvl>
    <w:lvl w:ilvl="4" w:tplc="240A0003">
      <w:start w:val="1"/>
      <w:numFmt w:val="bullet"/>
      <w:lvlText w:val="o"/>
      <w:lvlJc w:val="left"/>
      <w:pPr>
        <w:ind w:left="3524" w:hanging="360"/>
      </w:pPr>
      <w:rPr>
        <w:rFonts w:ascii="Courier New" w:hAnsi="Courier New" w:cs="Courier New" w:hint="default"/>
      </w:rPr>
    </w:lvl>
    <w:lvl w:ilvl="5" w:tplc="240A0005">
      <w:start w:val="1"/>
      <w:numFmt w:val="bullet"/>
      <w:lvlText w:val=""/>
      <w:lvlJc w:val="left"/>
      <w:pPr>
        <w:ind w:left="4244" w:hanging="360"/>
      </w:pPr>
      <w:rPr>
        <w:rFonts w:ascii="Wingdings" w:hAnsi="Wingdings" w:hint="default"/>
      </w:rPr>
    </w:lvl>
    <w:lvl w:ilvl="6" w:tplc="240A0001">
      <w:start w:val="1"/>
      <w:numFmt w:val="bullet"/>
      <w:lvlText w:val=""/>
      <w:lvlJc w:val="left"/>
      <w:pPr>
        <w:ind w:left="4964" w:hanging="360"/>
      </w:pPr>
      <w:rPr>
        <w:rFonts w:ascii="Symbol" w:hAnsi="Symbol" w:hint="default"/>
      </w:rPr>
    </w:lvl>
    <w:lvl w:ilvl="7" w:tplc="240A0003">
      <w:start w:val="1"/>
      <w:numFmt w:val="bullet"/>
      <w:lvlText w:val="o"/>
      <w:lvlJc w:val="left"/>
      <w:pPr>
        <w:ind w:left="5684" w:hanging="360"/>
      </w:pPr>
      <w:rPr>
        <w:rFonts w:ascii="Courier New" w:hAnsi="Courier New" w:cs="Courier New" w:hint="default"/>
      </w:rPr>
    </w:lvl>
    <w:lvl w:ilvl="8" w:tplc="240A0005">
      <w:start w:val="1"/>
      <w:numFmt w:val="bullet"/>
      <w:lvlText w:val=""/>
      <w:lvlJc w:val="left"/>
      <w:pPr>
        <w:ind w:left="6404" w:hanging="360"/>
      </w:pPr>
      <w:rPr>
        <w:rFonts w:ascii="Wingdings" w:hAnsi="Wingdings" w:hint="default"/>
      </w:rPr>
    </w:lvl>
  </w:abstractNum>
  <w:abstractNum w:abstractNumId="17" w15:restartNumberingAfterBreak="0">
    <w:nsid w:val="18ACFEFB"/>
    <w:multiLevelType w:val="hybridMultilevel"/>
    <w:tmpl w:val="ABEE3662"/>
    <w:lvl w:ilvl="0" w:tplc="CF323C12">
      <w:start w:val="1"/>
      <w:numFmt w:val="bullet"/>
      <w:lvlText w:val="-"/>
      <w:lvlJc w:val="left"/>
      <w:pPr>
        <w:ind w:left="720" w:hanging="360"/>
      </w:pPr>
      <w:rPr>
        <w:rFonts w:ascii="Times New Roman" w:hAnsi="Times New Roman" w:cs="Times New Roman" w:hint="default"/>
      </w:rPr>
    </w:lvl>
    <w:lvl w:ilvl="1" w:tplc="DDDCD768">
      <w:start w:val="1"/>
      <w:numFmt w:val="bullet"/>
      <w:lvlText w:val="o"/>
      <w:lvlJc w:val="left"/>
      <w:pPr>
        <w:ind w:left="1440" w:hanging="360"/>
      </w:pPr>
      <w:rPr>
        <w:rFonts w:ascii="Courier New" w:hAnsi="Courier New" w:cs="Times New Roman" w:hint="default"/>
      </w:rPr>
    </w:lvl>
    <w:lvl w:ilvl="2" w:tplc="312CB4FE">
      <w:start w:val="1"/>
      <w:numFmt w:val="bullet"/>
      <w:lvlText w:val=""/>
      <w:lvlJc w:val="left"/>
      <w:pPr>
        <w:ind w:left="2160" w:hanging="360"/>
      </w:pPr>
      <w:rPr>
        <w:rFonts w:ascii="Wingdings" w:hAnsi="Wingdings" w:hint="default"/>
      </w:rPr>
    </w:lvl>
    <w:lvl w:ilvl="3" w:tplc="FA38D916">
      <w:start w:val="1"/>
      <w:numFmt w:val="bullet"/>
      <w:lvlText w:val=""/>
      <w:lvlJc w:val="left"/>
      <w:pPr>
        <w:ind w:left="2880" w:hanging="360"/>
      </w:pPr>
      <w:rPr>
        <w:rFonts w:ascii="Symbol" w:hAnsi="Symbol" w:hint="default"/>
      </w:rPr>
    </w:lvl>
    <w:lvl w:ilvl="4" w:tplc="AD26F964">
      <w:start w:val="1"/>
      <w:numFmt w:val="bullet"/>
      <w:lvlText w:val="o"/>
      <w:lvlJc w:val="left"/>
      <w:pPr>
        <w:ind w:left="3600" w:hanging="360"/>
      </w:pPr>
      <w:rPr>
        <w:rFonts w:ascii="Courier New" w:hAnsi="Courier New" w:cs="Times New Roman" w:hint="default"/>
      </w:rPr>
    </w:lvl>
    <w:lvl w:ilvl="5" w:tplc="2DFEBD44">
      <w:start w:val="1"/>
      <w:numFmt w:val="bullet"/>
      <w:lvlText w:val=""/>
      <w:lvlJc w:val="left"/>
      <w:pPr>
        <w:ind w:left="4320" w:hanging="360"/>
      </w:pPr>
      <w:rPr>
        <w:rFonts w:ascii="Wingdings" w:hAnsi="Wingdings" w:hint="default"/>
      </w:rPr>
    </w:lvl>
    <w:lvl w:ilvl="6" w:tplc="4B08FE1C">
      <w:start w:val="1"/>
      <w:numFmt w:val="bullet"/>
      <w:lvlText w:val=""/>
      <w:lvlJc w:val="left"/>
      <w:pPr>
        <w:ind w:left="5040" w:hanging="360"/>
      </w:pPr>
      <w:rPr>
        <w:rFonts w:ascii="Symbol" w:hAnsi="Symbol" w:hint="default"/>
      </w:rPr>
    </w:lvl>
    <w:lvl w:ilvl="7" w:tplc="FD50AD2E">
      <w:start w:val="1"/>
      <w:numFmt w:val="bullet"/>
      <w:lvlText w:val="o"/>
      <w:lvlJc w:val="left"/>
      <w:pPr>
        <w:ind w:left="5760" w:hanging="360"/>
      </w:pPr>
      <w:rPr>
        <w:rFonts w:ascii="Courier New" w:hAnsi="Courier New" w:cs="Times New Roman" w:hint="default"/>
      </w:rPr>
    </w:lvl>
    <w:lvl w:ilvl="8" w:tplc="59EC06D6">
      <w:start w:val="1"/>
      <w:numFmt w:val="bullet"/>
      <w:lvlText w:val=""/>
      <w:lvlJc w:val="left"/>
      <w:pPr>
        <w:ind w:left="6480" w:hanging="360"/>
      </w:pPr>
      <w:rPr>
        <w:rFonts w:ascii="Wingdings" w:hAnsi="Wingdings" w:hint="default"/>
      </w:rPr>
    </w:lvl>
  </w:abstractNum>
  <w:abstractNum w:abstractNumId="18"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20947E88"/>
    <w:multiLevelType w:val="hybridMultilevel"/>
    <w:tmpl w:val="A144233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46D2A2"/>
    <w:multiLevelType w:val="hybridMultilevel"/>
    <w:tmpl w:val="A9F21812"/>
    <w:lvl w:ilvl="0" w:tplc="E6F49E90">
      <w:start w:val="1"/>
      <w:numFmt w:val="lowerLetter"/>
      <w:lvlText w:val="%1."/>
      <w:lvlJc w:val="left"/>
      <w:pPr>
        <w:ind w:left="720" w:hanging="360"/>
      </w:pPr>
    </w:lvl>
    <w:lvl w:ilvl="1" w:tplc="7CB21C3C">
      <w:start w:val="1"/>
      <w:numFmt w:val="lowerLetter"/>
      <w:lvlText w:val="%2."/>
      <w:lvlJc w:val="left"/>
      <w:pPr>
        <w:ind w:left="1440" w:hanging="360"/>
      </w:pPr>
    </w:lvl>
    <w:lvl w:ilvl="2" w:tplc="8416A680">
      <w:start w:val="1"/>
      <w:numFmt w:val="lowerRoman"/>
      <w:lvlText w:val="%3."/>
      <w:lvlJc w:val="right"/>
      <w:pPr>
        <w:ind w:left="2160" w:hanging="180"/>
      </w:pPr>
    </w:lvl>
    <w:lvl w:ilvl="3" w:tplc="FC840196">
      <w:start w:val="1"/>
      <w:numFmt w:val="decimal"/>
      <w:lvlText w:val="%4."/>
      <w:lvlJc w:val="left"/>
      <w:pPr>
        <w:ind w:left="2880" w:hanging="360"/>
      </w:pPr>
    </w:lvl>
    <w:lvl w:ilvl="4" w:tplc="233E861C">
      <w:start w:val="1"/>
      <w:numFmt w:val="lowerLetter"/>
      <w:lvlText w:val="%5."/>
      <w:lvlJc w:val="left"/>
      <w:pPr>
        <w:ind w:left="3600" w:hanging="360"/>
      </w:pPr>
    </w:lvl>
    <w:lvl w:ilvl="5" w:tplc="4566ACD2">
      <w:start w:val="1"/>
      <w:numFmt w:val="lowerRoman"/>
      <w:lvlText w:val="%6."/>
      <w:lvlJc w:val="right"/>
      <w:pPr>
        <w:ind w:left="4320" w:hanging="180"/>
      </w:pPr>
    </w:lvl>
    <w:lvl w:ilvl="6" w:tplc="902EB926">
      <w:start w:val="1"/>
      <w:numFmt w:val="decimal"/>
      <w:lvlText w:val="%7."/>
      <w:lvlJc w:val="left"/>
      <w:pPr>
        <w:ind w:left="5040" w:hanging="360"/>
      </w:pPr>
    </w:lvl>
    <w:lvl w:ilvl="7" w:tplc="850EE09E">
      <w:start w:val="1"/>
      <w:numFmt w:val="lowerLetter"/>
      <w:lvlText w:val="%8."/>
      <w:lvlJc w:val="left"/>
      <w:pPr>
        <w:ind w:left="5760" w:hanging="360"/>
      </w:pPr>
    </w:lvl>
    <w:lvl w:ilvl="8" w:tplc="9D3EE494">
      <w:start w:val="1"/>
      <w:numFmt w:val="lowerRoman"/>
      <w:lvlText w:val="%9."/>
      <w:lvlJc w:val="right"/>
      <w:pPr>
        <w:ind w:left="6480" w:hanging="180"/>
      </w:pPr>
    </w:lvl>
  </w:abstractNum>
  <w:abstractNum w:abstractNumId="22" w15:restartNumberingAfterBreak="0">
    <w:nsid w:val="234547A9"/>
    <w:multiLevelType w:val="hybridMultilevel"/>
    <w:tmpl w:val="97BA2794"/>
    <w:lvl w:ilvl="0" w:tplc="BB8221DC">
      <w:start w:val="1"/>
      <w:numFmt w:val="decimal"/>
      <w:lvlText w:val="%1."/>
      <w:lvlJc w:val="left"/>
      <w:pPr>
        <w:ind w:left="360" w:hanging="360"/>
      </w:pPr>
      <w:rPr>
        <w:b/>
        <w:bCs/>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3"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24" w15:restartNumberingAfterBreak="0">
    <w:nsid w:val="2CBF4FD0"/>
    <w:multiLevelType w:val="hybridMultilevel"/>
    <w:tmpl w:val="900A33CC"/>
    <w:lvl w:ilvl="0" w:tplc="7BC8222C">
      <w:start w:val="1"/>
      <w:numFmt w:val="decimal"/>
      <w:lvlText w:val="%1."/>
      <w:lvlJc w:val="left"/>
      <w:pPr>
        <w:ind w:left="1065" w:hanging="705"/>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329C56ED"/>
    <w:multiLevelType w:val="hybridMultilevel"/>
    <w:tmpl w:val="0B5A00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60C1723"/>
    <w:multiLevelType w:val="hybridMultilevel"/>
    <w:tmpl w:val="584AA694"/>
    <w:lvl w:ilvl="0" w:tplc="2F94B26C">
      <w:start w:val="7"/>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15:restartNumberingAfterBreak="0">
    <w:nsid w:val="362E3F39"/>
    <w:multiLevelType w:val="hybridMultilevel"/>
    <w:tmpl w:val="58400A12"/>
    <w:lvl w:ilvl="0" w:tplc="E21869CA">
      <w:numFmt w:val="bullet"/>
      <w:lvlText w:val="•"/>
      <w:lvlJc w:val="left"/>
      <w:pPr>
        <w:ind w:left="720" w:hanging="360"/>
      </w:pPr>
      <w:rPr>
        <w:rFonts w:ascii="Arial" w:eastAsia="Arial Narrow"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8" w15:restartNumberingAfterBreak="0">
    <w:nsid w:val="3922046E"/>
    <w:multiLevelType w:val="multilevel"/>
    <w:tmpl w:val="3018791E"/>
    <w:lvl w:ilvl="0">
      <w:numFmt w:val="bullet"/>
      <w:lvlText w:val="●"/>
      <w:lvlJc w:val="left"/>
      <w:pPr>
        <w:ind w:left="432" w:hanging="317"/>
      </w:pPr>
      <w:rPr>
        <w:rFonts w:ascii="Noto Sans Symbols" w:eastAsia="Noto Sans Symbols" w:hAnsi="Noto Sans Symbols" w:cs="Noto Sans Symbols"/>
        <w:b w:val="0"/>
        <w:i w:val="0"/>
        <w:sz w:val="22"/>
        <w:szCs w:val="22"/>
      </w:rPr>
    </w:lvl>
    <w:lvl w:ilvl="1">
      <w:numFmt w:val="bullet"/>
      <w:lvlText w:val="•"/>
      <w:lvlJc w:val="left"/>
      <w:pPr>
        <w:ind w:left="952" w:hanging="317"/>
      </w:pPr>
    </w:lvl>
    <w:lvl w:ilvl="2">
      <w:numFmt w:val="bullet"/>
      <w:lvlText w:val="•"/>
      <w:lvlJc w:val="left"/>
      <w:pPr>
        <w:ind w:left="1465" w:hanging="317"/>
      </w:pPr>
    </w:lvl>
    <w:lvl w:ilvl="3">
      <w:numFmt w:val="bullet"/>
      <w:lvlText w:val="•"/>
      <w:lvlJc w:val="left"/>
      <w:pPr>
        <w:ind w:left="1977" w:hanging="317"/>
      </w:pPr>
    </w:lvl>
    <w:lvl w:ilvl="4">
      <w:numFmt w:val="bullet"/>
      <w:lvlText w:val="•"/>
      <w:lvlJc w:val="left"/>
      <w:pPr>
        <w:ind w:left="2490" w:hanging="317"/>
      </w:pPr>
    </w:lvl>
    <w:lvl w:ilvl="5">
      <w:numFmt w:val="bullet"/>
      <w:lvlText w:val="•"/>
      <w:lvlJc w:val="left"/>
      <w:pPr>
        <w:ind w:left="3003" w:hanging="317"/>
      </w:pPr>
    </w:lvl>
    <w:lvl w:ilvl="6">
      <w:numFmt w:val="bullet"/>
      <w:lvlText w:val="•"/>
      <w:lvlJc w:val="left"/>
      <w:pPr>
        <w:ind w:left="3515" w:hanging="317"/>
      </w:pPr>
    </w:lvl>
    <w:lvl w:ilvl="7">
      <w:numFmt w:val="bullet"/>
      <w:lvlText w:val="•"/>
      <w:lvlJc w:val="left"/>
      <w:pPr>
        <w:ind w:left="4028" w:hanging="317"/>
      </w:pPr>
    </w:lvl>
    <w:lvl w:ilvl="8">
      <w:numFmt w:val="bullet"/>
      <w:lvlText w:val="•"/>
      <w:lvlJc w:val="left"/>
      <w:pPr>
        <w:ind w:left="4540" w:hanging="317"/>
      </w:pPr>
    </w:lvl>
  </w:abstractNum>
  <w:abstractNum w:abstractNumId="29" w15:restartNumberingAfterBreak="0">
    <w:nsid w:val="3BE20622"/>
    <w:multiLevelType w:val="hybridMultilevel"/>
    <w:tmpl w:val="87A8A4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0"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1" w15:restartNumberingAfterBreak="0">
    <w:nsid w:val="3FDB06E7"/>
    <w:multiLevelType w:val="hybridMultilevel"/>
    <w:tmpl w:val="47F298A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2"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3" w15:restartNumberingAfterBreak="0">
    <w:nsid w:val="4AF66286"/>
    <w:multiLevelType w:val="hybridMultilevel"/>
    <w:tmpl w:val="EE002F8A"/>
    <w:lvl w:ilvl="0" w:tplc="580AD37A">
      <w:start w:val="1"/>
      <w:numFmt w:val="decimal"/>
      <w:lvlText w:val="%1."/>
      <w:lvlJc w:val="left"/>
      <w:pPr>
        <w:ind w:left="720" w:hanging="360"/>
      </w:pPr>
    </w:lvl>
    <w:lvl w:ilvl="1" w:tplc="81065108">
      <w:start w:val="1"/>
      <w:numFmt w:val="lowerLetter"/>
      <w:lvlText w:val="%2."/>
      <w:lvlJc w:val="left"/>
      <w:pPr>
        <w:ind w:left="1440" w:hanging="360"/>
      </w:pPr>
    </w:lvl>
    <w:lvl w:ilvl="2" w:tplc="F0602A0A">
      <w:start w:val="1"/>
      <w:numFmt w:val="lowerRoman"/>
      <w:lvlText w:val="%3."/>
      <w:lvlJc w:val="right"/>
      <w:pPr>
        <w:ind w:left="2160" w:hanging="180"/>
      </w:pPr>
    </w:lvl>
    <w:lvl w:ilvl="3" w:tplc="403EEDF4">
      <w:start w:val="1"/>
      <w:numFmt w:val="decimal"/>
      <w:lvlText w:val="%4."/>
      <w:lvlJc w:val="left"/>
      <w:pPr>
        <w:ind w:left="2880" w:hanging="360"/>
      </w:pPr>
    </w:lvl>
    <w:lvl w:ilvl="4" w:tplc="367A4786">
      <w:start w:val="1"/>
      <w:numFmt w:val="lowerLetter"/>
      <w:lvlText w:val="%5."/>
      <w:lvlJc w:val="left"/>
      <w:pPr>
        <w:ind w:left="3600" w:hanging="360"/>
      </w:pPr>
    </w:lvl>
    <w:lvl w:ilvl="5" w:tplc="5A54A554">
      <w:start w:val="1"/>
      <w:numFmt w:val="lowerRoman"/>
      <w:lvlText w:val="%6."/>
      <w:lvlJc w:val="right"/>
      <w:pPr>
        <w:ind w:left="4320" w:hanging="180"/>
      </w:pPr>
    </w:lvl>
    <w:lvl w:ilvl="6" w:tplc="1C4AACDE">
      <w:start w:val="1"/>
      <w:numFmt w:val="decimal"/>
      <w:lvlText w:val="%7."/>
      <w:lvlJc w:val="left"/>
      <w:pPr>
        <w:ind w:left="5040" w:hanging="360"/>
      </w:pPr>
    </w:lvl>
    <w:lvl w:ilvl="7" w:tplc="405A35B6">
      <w:start w:val="1"/>
      <w:numFmt w:val="lowerLetter"/>
      <w:lvlText w:val="%8."/>
      <w:lvlJc w:val="left"/>
      <w:pPr>
        <w:ind w:left="5760" w:hanging="360"/>
      </w:pPr>
    </w:lvl>
    <w:lvl w:ilvl="8" w:tplc="DA6AD52A">
      <w:start w:val="1"/>
      <w:numFmt w:val="lowerRoman"/>
      <w:lvlText w:val="%9."/>
      <w:lvlJc w:val="right"/>
      <w:pPr>
        <w:ind w:left="6480" w:hanging="180"/>
      </w:pPr>
    </w:lvl>
  </w:abstractNum>
  <w:abstractNum w:abstractNumId="34"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4D237DCB"/>
    <w:multiLevelType w:val="hybridMultilevel"/>
    <w:tmpl w:val="91166668"/>
    <w:lvl w:ilvl="0" w:tplc="3252C2F0">
      <w:start w:val="1"/>
      <w:numFmt w:val="decimal"/>
      <w:lvlText w:val="%1."/>
      <w:lvlJc w:val="left"/>
      <w:pPr>
        <w:ind w:left="720" w:hanging="360"/>
      </w:pPr>
      <w:rPr>
        <w:rFonts w:ascii="Garamond" w:eastAsia="Times New Roman" w:hAnsi="Garamond"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6"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4DC83F2E"/>
    <w:multiLevelType w:val="hybridMultilevel"/>
    <w:tmpl w:val="3154AB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4EC35DF9"/>
    <w:multiLevelType w:val="multilevel"/>
    <w:tmpl w:val="DD9076CC"/>
    <w:lvl w:ilvl="0">
      <w:start w:val="9"/>
      <w:numFmt w:val="decimal"/>
      <w:lvlText w:val="%1"/>
      <w:lvlJc w:val="left"/>
      <w:pPr>
        <w:ind w:left="360" w:hanging="360"/>
      </w:pPr>
      <w:rPr>
        <w:rFonts w:hint="default"/>
        <w:b/>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0" w15:restartNumberingAfterBreak="0">
    <w:nsid w:val="510D2F9F"/>
    <w:multiLevelType w:val="hybridMultilevel"/>
    <w:tmpl w:val="2C4A8920"/>
    <w:lvl w:ilvl="0" w:tplc="068A4C3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51A44D6B"/>
    <w:multiLevelType w:val="hybridMultilevel"/>
    <w:tmpl w:val="7A989BA4"/>
    <w:lvl w:ilvl="0" w:tplc="E21869CA">
      <w:numFmt w:val="bullet"/>
      <w:lvlText w:val="•"/>
      <w:lvlJc w:val="left"/>
      <w:pPr>
        <w:ind w:left="360" w:hanging="360"/>
      </w:pPr>
      <w:rPr>
        <w:rFonts w:ascii="Arial" w:eastAsia="Arial Narrow"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2"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5CC37A5B"/>
    <w:multiLevelType w:val="hybridMultilevel"/>
    <w:tmpl w:val="445039A0"/>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6"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6DA76B39"/>
    <w:multiLevelType w:val="hybridMultilevel"/>
    <w:tmpl w:val="4C0E15FA"/>
    <w:lvl w:ilvl="0" w:tplc="43DA8D98">
      <w:start w:val="13"/>
      <w:numFmt w:val="bullet"/>
      <w:lvlText w:val="-"/>
      <w:lvlJc w:val="left"/>
      <w:pPr>
        <w:ind w:left="1080" w:hanging="360"/>
      </w:pPr>
      <w:rPr>
        <w:rFonts w:ascii="Garamond" w:eastAsia="Calibri" w:hAnsi="Garamond"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8" w15:restartNumberingAfterBreak="0">
    <w:nsid w:val="712159C9"/>
    <w:multiLevelType w:val="hybridMultilevel"/>
    <w:tmpl w:val="6EE232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726A0A1A"/>
    <w:multiLevelType w:val="hybridMultilevel"/>
    <w:tmpl w:val="C0E80E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7C0F2638"/>
    <w:multiLevelType w:val="hybridMultilevel"/>
    <w:tmpl w:val="ECF86EF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1" w15:restartNumberingAfterBreak="0">
    <w:nsid w:val="7F744776"/>
    <w:multiLevelType w:val="hybridMultilevel"/>
    <w:tmpl w:val="6D46A5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63850149">
    <w:abstractNumId w:val="13"/>
  </w:num>
  <w:num w:numId="2" w16cid:durableId="1076585009">
    <w:abstractNumId w:val="44"/>
  </w:num>
  <w:num w:numId="3" w16cid:durableId="2045252755">
    <w:abstractNumId w:val="12"/>
  </w:num>
  <w:num w:numId="4" w16cid:durableId="1152021478">
    <w:abstractNumId w:val="19"/>
  </w:num>
  <w:num w:numId="5" w16cid:durableId="2009479805">
    <w:abstractNumId w:val="46"/>
  </w:num>
  <w:num w:numId="6" w16cid:durableId="117922316">
    <w:abstractNumId w:val="8"/>
  </w:num>
  <w:num w:numId="7" w16cid:durableId="245118706">
    <w:abstractNumId w:val="11"/>
  </w:num>
  <w:num w:numId="8" w16cid:durableId="1031997621">
    <w:abstractNumId w:val="23"/>
  </w:num>
  <w:num w:numId="9" w16cid:durableId="1133592901">
    <w:abstractNumId w:val="15"/>
  </w:num>
  <w:num w:numId="10" w16cid:durableId="148446925">
    <w:abstractNumId w:val="18"/>
  </w:num>
  <w:num w:numId="11" w16cid:durableId="1530220545">
    <w:abstractNumId w:val="34"/>
  </w:num>
  <w:num w:numId="12" w16cid:durableId="727194496">
    <w:abstractNumId w:val="36"/>
  </w:num>
  <w:num w:numId="13" w16cid:durableId="270821934">
    <w:abstractNumId w:val="38"/>
  </w:num>
  <w:num w:numId="14" w16cid:durableId="1610622931">
    <w:abstractNumId w:val="32"/>
  </w:num>
  <w:num w:numId="15" w16cid:durableId="18110941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2269327">
    <w:abstractNumId w:val="42"/>
  </w:num>
  <w:num w:numId="17" w16cid:durableId="1577395035">
    <w:abstractNumId w:val="3"/>
  </w:num>
  <w:num w:numId="18" w16cid:durableId="85273909">
    <w:abstractNumId w:val="5"/>
  </w:num>
  <w:num w:numId="19" w16cid:durableId="350227309">
    <w:abstractNumId w:val="40"/>
  </w:num>
  <w:num w:numId="20" w16cid:durableId="1882663916">
    <w:abstractNumId w:val="50"/>
  </w:num>
  <w:num w:numId="21" w16cid:durableId="9042228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843300">
    <w:abstractNumId w:val="48"/>
  </w:num>
  <w:num w:numId="23" w16cid:durableId="2082756214">
    <w:abstractNumId w:val="16"/>
  </w:num>
  <w:num w:numId="24" w16cid:durableId="2057241056">
    <w:abstractNumId w:val="27"/>
  </w:num>
  <w:num w:numId="25" w16cid:durableId="16976424">
    <w:abstractNumId w:val="29"/>
  </w:num>
  <w:num w:numId="26" w16cid:durableId="14003272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829179">
    <w:abstractNumId w:val="31"/>
  </w:num>
  <w:num w:numId="28" w16cid:durableId="1707277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598948">
    <w:abstractNumId w:val="37"/>
  </w:num>
  <w:num w:numId="30" w16cid:durableId="358357450">
    <w:abstractNumId w:val="20"/>
  </w:num>
  <w:num w:numId="31" w16cid:durableId="38364447">
    <w:abstractNumId w:val="10"/>
  </w:num>
  <w:num w:numId="32" w16cid:durableId="9685149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1546883">
    <w:abstractNumId w:val="17"/>
  </w:num>
  <w:num w:numId="34" w16cid:durableId="1586452430">
    <w:abstractNumId w:val="47"/>
  </w:num>
  <w:num w:numId="35" w16cid:durableId="1306885674">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70233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465542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654663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47245541">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2073648">
    <w:abstractNumId w:val="41"/>
  </w:num>
  <w:num w:numId="41" w16cid:durableId="12431036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2988369">
    <w:abstractNumId w:val="39"/>
  </w:num>
  <w:num w:numId="43" w16cid:durableId="915824672">
    <w:abstractNumId w:val="51"/>
  </w:num>
  <w:num w:numId="44" w16cid:durableId="909927147">
    <w:abstractNumId w:val="9"/>
  </w:num>
  <w:num w:numId="45" w16cid:durableId="1815948632">
    <w:abstractNumId w:val="25"/>
  </w:num>
  <w:num w:numId="46" w16cid:durableId="1258490342">
    <w:abstractNumId w:val="49"/>
  </w:num>
  <w:num w:numId="47" w16cid:durableId="1642691461">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0C6"/>
    <w:rsid w:val="00001395"/>
    <w:rsid w:val="00013478"/>
    <w:rsid w:val="000216D0"/>
    <w:rsid w:val="00027DC7"/>
    <w:rsid w:val="000318AE"/>
    <w:rsid w:val="00034C1A"/>
    <w:rsid w:val="0004511F"/>
    <w:rsid w:val="000508EC"/>
    <w:rsid w:val="00061431"/>
    <w:rsid w:val="00091AAC"/>
    <w:rsid w:val="000A2B1C"/>
    <w:rsid w:val="000B1361"/>
    <w:rsid w:val="000B7990"/>
    <w:rsid w:val="000C70C2"/>
    <w:rsid w:val="000D27F4"/>
    <w:rsid w:val="000E0BB5"/>
    <w:rsid w:val="000E2ED2"/>
    <w:rsid w:val="000E631D"/>
    <w:rsid w:val="001123B1"/>
    <w:rsid w:val="001170E4"/>
    <w:rsid w:val="0012078E"/>
    <w:rsid w:val="0012244B"/>
    <w:rsid w:val="0012536B"/>
    <w:rsid w:val="00136370"/>
    <w:rsid w:val="00167D08"/>
    <w:rsid w:val="0018198A"/>
    <w:rsid w:val="001854B8"/>
    <w:rsid w:val="001B3016"/>
    <w:rsid w:val="001D5589"/>
    <w:rsid w:val="001D67BB"/>
    <w:rsid w:val="001E05FF"/>
    <w:rsid w:val="00200168"/>
    <w:rsid w:val="0021620E"/>
    <w:rsid w:val="00234ABD"/>
    <w:rsid w:val="0025165E"/>
    <w:rsid w:val="00257256"/>
    <w:rsid w:val="00257DAE"/>
    <w:rsid w:val="002661DD"/>
    <w:rsid w:val="00277F97"/>
    <w:rsid w:val="00281283"/>
    <w:rsid w:val="00281A51"/>
    <w:rsid w:val="0029505F"/>
    <w:rsid w:val="0029748E"/>
    <w:rsid w:val="002C19C9"/>
    <w:rsid w:val="002C60B9"/>
    <w:rsid w:val="002E1DAB"/>
    <w:rsid w:val="002E6F8B"/>
    <w:rsid w:val="002F4AD6"/>
    <w:rsid w:val="0032620C"/>
    <w:rsid w:val="00360222"/>
    <w:rsid w:val="003770A9"/>
    <w:rsid w:val="00394800"/>
    <w:rsid w:val="003B511D"/>
    <w:rsid w:val="003B600F"/>
    <w:rsid w:val="003C7D29"/>
    <w:rsid w:val="003E51C9"/>
    <w:rsid w:val="003E7934"/>
    <w:rsid w:val="004031C0"/>
    <w:rsid w:val="00412FA8"/>
    <w:rsid w:val="004144FF"/>
    <w:rsid w:val="00415617"/>
    <w:rsid w:val="00416572"/>
    <w:rsid w:val="004673C0"/>
    <w:rsid w:val="004765AF"/>
    <w:rsid w:val="00491086"/>
    <w:rsid w:val="0049696E"/>
    <w:rsid w:val="004A5064"/>
    <w:rsid w:val="00500CC9"/>
    <w:rsid w:val="0050572A"/>
    <w:rsid w:val="00507CD8"/>
    <w:rsid w:val="005357B2"/>
    <w:rsid w:val="00567314"/>
    <w:rsid w:val="005777D8"/>
    <w:rsid w:val="00581354"/>
    <w:rsid w:val="00581ABE"/>
    <w:rsid w:val="00585364"/>
    <w:rsid w:val="0059539F"/>
    <w:rsid w:val="005A37D0"/>
    <w:rsid w:val="005B04BE"/>
    <w:rsid w:val="005B3333"/>
    <w:rsid w:val="005B5402"/>
    <w:rsid w:val="005B6CFB"/>
    <w:rsid w:val="005C46FA"/>
    <w:rsid w:val="005D0148"/>
    <w:rsid w:val="005D1370"/>
    <w:rsid w:val="00605933"/>
    <w:rsid w:val="00624417"/>
    <w:rsid w:val="0062495B"/>
    <w:rsid w:val="00631568"/>
    <w:rsid w:val="006409C4"/>
    <w:rsid w:val="0065792C"/>
    <w:rsid w:val="00673717"/>
    <w:rsid w:val="00686DB7"/>
    <w:rsid w:val="006A002C"/>
    <w:rsid w:val="006A42CE"/>
    <w:rsid w:val="006A724A"/>
    <w:rsid w:val="006B658F"/>
    <w:rsid w:val="006C177D"/>
    <w:rsid w:val="006C6529"/>
    <w:rsid w:val="006F061B"/>
    <w:rsid w:val="007152E2"/>
    <w:rsid w:val="007314EF"/>
    <w:rsid w:val="00732276"/>
    <w:rsid w:val="00743D13"/>
    <w:rsid w:val="0076328F"/>
    <w:rsid w:val="007711C0"/>
    <w:rsid w:val="00777E9D"/>
    <w:rsid w:val="00795EEB"/>
    <w:rsid w:val="007A4D23"/>
    <w:rsid w:val="007A5AD5"/>
    <w:rsid w:val="007A7ED9"/>
    <w:rsid w:val="007C5177"/>
    <w:rsid w:val="007E45F0"/>
    <w:rsid w:val="00806B3C"/>
    <w:rsid w:val="008152A3"/>
    <w:rsid w:val="00832F8D"/>
    <w:rsid w:val="00841CE4"/>
    <w:rsid w:val="0084511A"/>
    <w:rsid w:val="008620D5"/>
    <w:rsid w:val="008628E9"/>
    <w:rsid w:val="00862C27"/>
    <w:rsid w:val="00863190"/>
    <w:rsid w:val="00863AB5"/>
    <w:rsid w:val="0087713C"/>
    <w:rsid w:val="00896BD2"/>
    <w:rsid w:val="008A1B8D"/>
    <w:rsid w:val="008B0954"/>
    <w:rsid w:val="008C531D"/>
    <w:rsid w:val="008F2279"/>
    <w:rsid w:val="00904786"/>
    <w:rsid w:val="00907FDB"/>
    <w:rsid w:val="00911E6A"/>
    <w:rsid w:val="00913BC9"/>
    <w:rsid w:val="0091606D"/>
    <w:rsid w:val="00924C6C"/>
    <w:rsid w:val="00944111"/>
    <w:rsid w:val="00956A7D"/>
    <w:rsid w:val="00960B1C"/>
    <w:rsid w:val="00976029"/>
    <w:rsid w:val="00986A49"/>
    <w:rsid w:val="00986E1F"/>
    <w:rsid w:val="00990907"/>
    <w:rsid w:val="00991E92"/>
    <w:rsid w:val="009C6319"/>
    <w:rsid w:val="009E07FC"/>
    <w:rsid w:val="00A11218"/>
    <w:rsid w:val="00A112E4"/>
    <w:rsid w:val="00A11CAF"/>
    <w:rsid w:val="00A240EA"/>
    <w:rsid w:val="00A301CB"/>
    <w:rsid w:val="00A43D5E"/>
    <w:rsid w:val="00A57C31"/>
    <w:rsid w:val="00A73E40"/>
    <w:rsid w:val="00A752F3"/>
    <w:rsid w:val="00A850AB"/>
    <w:rsid w:val="00AA3321"/>
    <w:rsid w:val="00AA7119"/>
    <w:rsid w:val="00AB4739"/>
    <w:rsid w:val="00AB62DF"/>
    <w:rsid w:val="00AE21FB"/>
    <w:rsid w:val="00AE2E7A"/>
    <w:rsid w:val="00B07D64"/>
    <w:rsid w:val="00B15FA6"/>
    <w:rsid w:val="00B24BD1"/>
    <w:rsid w:val="00B5469E"/>
    <w:rsid w:val="00B60F60"/>
    <w:rsid w:val="00B64F87"/>
    <w:rsid w:val="00B673F4"/>
    <w:rsid w:val="00B7140C"/>
    <w:rsid w:val="00B91D01"/>
    <w:rsid w:val="00B95FFD"/>
    <w:rsid w:val="00BC0A93"/>
    <w:rsid w:val="00BC504E"/>
    <w:rsid w:val="00BC5C9F"/>
    <w:rsid w:val="00BD04B9"/>
    <w:rsid w:val="00BD0C38"/>
    <w:rsid w:val="00BD1949"/>
    <w:rsid w:val="00BE0698"/>
    <w:rsid w:val="00BE1C7B"/>
    <w:rsid w:val="00BE60E1"/>
    <w:rsid w:val="00BE6E99"/>
    <w:rsid w:val="00BF488C"/>
    <w:rsid w:val="00C01810"/>
    <w:rsid w:val="00C14D22"/>
    <w:rsid w:val="00C21C72"/>
    <w:rsid w:val="00C226D0"/>
    <w:rsid w:val="00C2741D"/>
    <w:rsid w:val="00C33712"/>
    <w:rsid w:val="00C4136F"/>
    <w:rsid w:val="00C4222D"/>
    <w:rsid w:val="00C5004C"/>
    <w:rsid w:val="00C66F1F"/>
    <w:rsid w:val="00C72777"/>
    <w:rsid w:val="00C860DC"/>
    <w:rsid w:val="00C91622"/>
    <w:rsid w:val="00C9316E"/>
    <w:rsid w:val="00C95FF3"/>
    <w:rsid w:val="00C9672C"/>
    <w:rsid w:val="00CA1244"/>
    <w:rsid w:val="00CB182F"/>
    <w:rsid w:val="00CB1DBD"/>
    <w:rsid w:val="00CD2050"/>
    <w:rsid w:val="00CD2E8C"/>
    <w:rsid w:val="00CE3C4D"/>
    <w:rsid w:val="00CE6D0A"/>
    <w:rsid w:val="00CF24C5"/>
    <w:rsid w:val="00CF5CC0"/>
    <w:rsid w:val="00D03B22"/>
    <w:rsid w:val="00D31D35"/>
    <w:rsid w:val="00D65056"/>
    <w:rsid w:val="00D66522"/>
    <w:rsid w:val="00D722FE"/>
    <w:rsid w:val="00D72618"/>
    <w:rsid w:val="00D733D5"/>
    <w:rsid w:val="00DA7A0F"/>
    <w:rsid w:val="00DC08C1"/>
    <w:rsid w:val="00DC6DF6"/>
    <w:rsid w:val="00DE38FA"/>
    <w:rsid w:val="00DE6A13"/>
    <w:rsid w:val="00DF32C0"/>
    <w:rsid w:val="00E02598"/>
    <w:rsid w:val="00E04748"/>
    <w:rsid w:val="00E11345"/>
    <w:rsid w:val="00E15B94"/>
    <w:rsid w:val="00E25BD1"/>
    <w:rsid w:val="00E378B2"/>
    <w:rsid w:val="00E46564"/>
    <w:rsid w:val="00E52DAF"/>
    <w:rsid w:val="00E54C35"/>
    <w:rsid w:val="00E66949"/>
    <w:rsid w:val="00E72688"/>
    <w:rsid w:val="00ED4C38"/>
    <w:rsid w:val="00ED60C6"/>
    <w:rsid w:val="00F01798"/>
    <w:rsid w:val="00F05708"/>
    <w:rsid w:val="00F15D11"/>
    <w:rsid w:val="00F44614"/>
    <w:rsid w:val="00F45CAF"/>
    <w:rsid w:val="00F711F5"/>
    <w:rsid w:val="00F71CD7"/>
    <w:rsid w:val="00F81C41"/>
    <w:rsid w:val="00FA2871"/>
    <w:rsid w:val="00FB5A07"/>
    <w:rsid w:val="00FB7694"/>
    <w:rsid w:val="00FD1A5F"/>
    <w:rsid w:val="00FE4FFF"/>
    <w:rsid w:val="00FE7290"/>
    <w:rsid w:val="00FF08C3"/>
    <w:rsid w:val="00FF2D81"/>
    <w:rsid w:val="00FF7A2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4BE670CD-B3A3-417E-A24A-550CCFCFC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15"/>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link w:val="Ttulo3Car"/>
    <w:uiPriority w:val="9"/>
    <w:semiHidden/>
    <w:unhideWhenUsed/>
    <w:qFormat/>
    <w:rsid w:val="000B1361"/>
    <w:pPr>
      <w:keepNext/>
      <w:keepLines/>
      <w:spacing w:before="40"/>
      <w:outlineLvl w:val="2"/>
    </w:pPr>
    <w:rPr>
      <w:rFonts w:asciiTheme="majorHAnsi" w:eastAsiaTheme="majorEastAsia" w:hAnsiTheme="majorHAnsi" w:cs="Mangal"/>
      <w:color w:val="243F60" w:themeColor="accent1" w:themeShade="7F"/>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basedOn w:val="Normal"/>
    <w:link w:val="PiedepginaCar2"/>
    <w:rsid w:val="0032620C"/>
    <w:pPr>
      <w:tabs>
        <w:tab w:val="center" w:pos="4419"/>
        <w:tab w:val="right" w:pos="8838"/>
      </w:tabs>
    </w:pPr>
    <w:rPr>
      <w:rFonts w:cs="Mangal"/>
      <w:szCs w:val="21"/>
    </w:rPr>
  </w:style>
  <w:style w:type="character" w:customStyle="1" w:styleId="PiedepginaCar2">
    <w:name w:val="Pie de página Car2"/>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uiPriority w:val="99"/>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Textoennegrita">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uiPriority w:val="99"/>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semiHidden/>
    <w:rsid w:val="00415617"/>
    <w:rPr>
      <w:rFonts w:ascii="Arial" w:hAnsi="Arial"/>
      <w:b/>
      <w:bCs/>
      <w:iCs/>
      <w:sz w:val="24"/>
      <w:szCs w:val="28"/>
      <w:lang w:val="es-ES_tradnl" w:eastAsia="es-ES"/>
    </w:rPr>
  </w:style>
  <w:style w:type="paragraph" w:styleId="Descripcin">
    <w:name w:val="caption"/>
    <w:basedOn w:val="Standard"/>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aliases w:val="Fotografía,Bullet List,FooterText,numbered,Paragraphe de liste1,lp1,Scitum normal,HOJA,Bolita,Párrafo de lista4,BOLADEF,Párrafo de lista3,Párrafo de lista21,BOLA,Nivel 1 OS,Colorful List Accent 1,Viñeta 6,Tercera viñeta,l,TITULO 2_CR,Ha"/>
    <w:basedOn w:val="Normal"/>
    <w:link w:val="PrrafodelistaCar"/>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16"/>
      </w:numPr>
    </w:pPr>
  </w:style>
  <w:style w:type="character" w:customStyle="1" w:styleId="HeaderChar">
    <w:name w:val="Header Char"/>
    <w:rsid w:val="00F81C41"/>
    <w:rPr>
      <w:rFonts w:ascii="Times New Roman" w:hAnsi="Times New Roman" w:cs="Times New Roman"/>
      <w:sz w:val="20"/>
      <w:szCs w:val="20"/>
      <w:lang w:val="es-CO"/>
    </w:rPr>
  </w:style>
  <w:style w:type="character" w:customStyle="1" w:styleId="FooterChar">
    <w:name w:val="Footer Char"/>
    <w:rsid w:val="00F81C41"/>
    <w:rPr>
      <w:rFonts w:ascii="Times New Roman" w:hAnsi="Times New Roman" w:cs="Times New Roman"/>
      <w:sz w:val="20"/>
      <w:szCs w:val="20"/>
      <w:lang w:val="es-CO"/>
    </w:rPr>
  </w:style>
  <w:style w:type="character" w:styleId="Hipervnculo">
    <w:name w:val="Hyperlink"/>
    <w:rsid w:val="00F81C41"/>
    <w:rPr>
      <w:color w:val="000080"/>
      <w:u w:val="single"/>
    </w:rPr>
  </w:style>
  <w:style w:type="paragraph" w:customStyle="1" w:styleId="ndice">
    <w:name w:val="Índice"/>
    <w:basedOn w:val="Normal"/>
    <w:rsid w:val="00F81C41"/>
    <w:pPr>
      <w:widowControl/>
      <w:suppressLineNumbers/>
      <w:autoSpaceDN/>
      <w:textAlignment w:val="auto"/>
    </w:pPr>
    <w:rPr>
      <w:rFonts w:eastAsia="Calibri"/>
      <w:kern w:val="0"/>
      <w:sz w:val="20"/>
      <w:szCs w:val="20"/>
      <w:lang w:bidi="ar-SA"/>
    </w:rPr>
  </w:style>
  <w:style w:type="paragraph" w:customStyle="1" w:styleId="Contenidodelatabla">
    <w:name w:val="Contenido de la tabla"/>
    <w:basedOn w:val="Normal"/>
    <w:rsid w:val="00F81C41"/>
    <w:pPr>
      <w:widowControl/>
      <w:suppressLineNumbers/>
      <w:autoSpaceDN/>
      <w:textAlignment w:val="auto"/>
    </w:pPr>
    <w:rPr>
      <w:rFonts w:eastAsia="Calibri" w:cs="Times New Roman"/>
      <w:kern w:val="0"/>
      <w:sz w:val="20"/>
      <w:szCs w:val="20"/>
      <w:lang w:bidi="ar-SA"/>
    </w:rPr>
  </w:style>
  <w:style w:type="paragraph" w:customStyle="1" w:styleId="Encabezadodelatabla">
    <w:name w:val="Encabezado de la tabla"/>
    <w:basedOn w:val="Contenidodelatabla"/>
    <w:rsid w:val="00F81C41"/>
    <w:pPr>
      <w:jc w:val="center"/>
    </w:pPr>
    <w:rPr>
      <w:b/>
      <w:bCs/>
    </w:rPr>
  </w:style>
  <w:style w:type="character" w:styleId="Hipervnculovisitado">
    <w:name w:val="FollowedHyperlink"/>
    <w:uiPriority w:val="99"/>
    <w:semiHidden/>
    <w:unhideWhenUsed/>
    <w:rsid w:val="00F81C41"/>
    <w:rPr>
      <w:color w:val="954F72"/>
      <w:u w:val="single"/>
    </w:rPr>
  </w:style>
  <w:style w:type="character" w:customStyle="1" w:styleId="baj">
    <w:name w:val="b_aj"/>
    <w:basedOn w:val="Fuentedeprrafopredeter"/>
    <w:rsid w:val="00F81C41"/>
  </w:style>
  <w:style w:type="character" w:customStyle="1" w:styleId="StandardCar">
    <w:name w:val="Standard Car"/>
    <w:link w:val="Standard"/>
    <w:locked/>
    <w:rsid w:val="00281283"/>
    <w:rPr>
      <w:kern w:val="3"/>
      <w:lang w:eastAsia="zh-CN"/>
    </w:rPr>
  </w:style>
  <w:style w:type="character" w:customStyle="1" w:styleId="PrrafodelistaCar">
    <w:name w:val="Párrafo de lista Car"/>
    <w:aliases w:val="Fotografía Car,Bullet List Car,FooterText Car,numbered Car,Paragraphe de liste1 Car,lp1 Car,Scitum normal Car,HOJA Car,Bolita Car,Párrafo de lista4 Car,BOLADEF Car,Párrafo de lista3 Car,Párrafo de lista21 Car,BOLA Car,Nivel 1 OS Car"/>
    <w:link w:val="Prrafodelista"/>
    <w:uiPriority w:val="34"/>
    <w:qFormat/>
    <w:locked/>
    <w:rsid w:val="006B658F"/>
    <w:rPr>
      <w:rFonts w:ascii="Calibri" w:eastAsia="Calibri" w:hAnsi="Calibri"/>
      <w:sz w:val="22"/>
      <w:szCs w:val="22"/>
      <w:lang w:eastAsia="en-US"/>
    </w:rPr>
  </w:style>
  <w:style w:type="character" w:customStyle="1" w:styleId="normaltextrun">
    <w:name w:val="normaltextrun"/>
    <w:basedOn w:val="Fuentedeprrafopredeter"/>
    <w:rsid w:val="00907FDB"/>
  </w:style>
  <w:style w:type="character" w:customStyle="1" w:styleId="eop">
    <w:name w:val="eop"/>
    <w:basedOn w:val="Fuentedeprrafopredeter"/>
    <w:rsid w:val="00907FDB"/>
  </w:style>
  <w:style w:type="paragraph" w:customStyle="1" w:styleId="paragraph">
    <w:name w:val="paragraph"/>
    <w:basedOn w:val="Normal"/>
    <w:rsid w:val="00907FDB"/>
    <w:pPr>
      <w:widowControl/>
      <w:suppressAutoHyphens w:val="0"/>
      <w:autoSpaceDN/>
      <w:spacing w:before="100" w:beforeAutospacing="1" w:after="100" w:afterAutospacing="1"/>
      <w:textAlignment w:val="auto"/>
    </w:pPr>
    <w:rPr>
      <w:rFonts w:cs="Times New Roman"/>
      <w:kern w:val="0"/>
      <w:lang w:eastAsia="es-CO" w:bidi="ar-SA"/>
    </w:rPr>
  </w:style>
  <w:style w:type="paragraph" w:customStyle="1" w:styleId="xmsonormal">
    <w:name w:val="x_msonormal"/>
    <w:basedOn w:val="Normal"/>
    <w:rsid w:val="0087713C"/>
    <w:pPr>
      <w:widowControl/>
      <w:suppressAutoHyphens w:val="0"/>
      <w:autoSpaceDN/>
      <w:spacing w:before="100" w:beforeAutospacing="1" w:after="100" w:afterAutospacing="1"/>
      <w:textAlignment w:val="auto"/>
    </w:pPr>
    <w:rPr>
      <w:rFonts w:cs="Times New Roman"/>
      <w:kern w:val="0"/>
      <w:lang w:eastAsia="es-CO" w:bidi="ar-SA"/>
    </w:rPr>
  </w:style>
  <w:style w:type="paragraph" w:customStyle="1" w:styleId="xmsolistparagraph">
    <w:name w:val="x_msolistparagraph"/>
    <w:basedOn w:val="Normal"/>
    <w:rsid w:val="0087713C"/>
    <w:pPr>
      <w:widowControl/>
      <w:suppressAutoHyphens w:val="0"/>
      <w:autoSpaceDN/>
      <w:spacing w:before="100" w:beforeAutospacing="1" w:after="100" w:afterAutospacing="1"/>
      <w:textAlignment w:val="auto"/>
    </w:pPr>
    <w:rPr>
      <w:rFonts w:cs="Times New Roman"/>
      <w:kern w:val="0"/>
      <w:lang w:eastAsia="es-CO" w:bidi="ar-SA"/>
    </w:rPr>
  </w:style>
  <w:style w:type="character" w:customStyle="1" w:styleId="Ttulo3Car">
    <w:name w:val="Título 3 Car"/>
    <w:basedOn w:val="Fuentedeprrafopredeter"/>
    <w:link w:val="Ttulo3"/>
    <w:uiPriority w:val="9"/>
    <w:semiHidden/>
    <w:rsid w:val="000B1361"/>
    <w:rPr>
      <w:rFonts w:asciiTheme="majorHAnsi" w:eastAsiaTheme="majorEastAsia" w:hAnsiTheme="majorHAnsi" w:cs="Mangal"/>
      <w:color w:val="243F60" w:themeColor="accent1" w:themeShade="7F"/>
      <w:kern w:val="3"/>
      <w:sz w:val="24"/>
      <w:szCs w:val="21"/>
      <w:lang w:eastAsia="zh-CN" w:bidi="hi-IN"/>
    </w:rPr>
  </w:style>
  <w:style w:type="character" w:styleId="Mencinsinresolver">
    <w:name w:val="Unresolved Mention"/>
    <w:basedOn w:val="Fuentedeprrafopredeter"/>
    <w:uiPriority w:val="99"/>
    <w:semiHidden/>
    <w:unhideWhenUsed/>
    <w:rsid w:val="008451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23309">
      <w:bodyDiv w:val="1"/>
      <w:marLeft w:val="0"/>
      <w:marRight w:val="0"/>
      <w:marTop w:val="0"/>
      <w:marBottom w:val="0"/>
      <w:divBdr>
        <w:top w:val="none" w:sz="0" w:space="0" w:color="auto"/>
        <w:left w:val="none" w:sz="0" w:space="0" w:color="auto"/>
        <w:bottom w:val="none" w:sz="0" w:space="0" w:color="auto"/>
        <w:right w:val="none" w:sz="0" w:space="0" w:color="auto"/>
      </w:divBdr>
    </w:div>
    <w:div w:id="267784149">
      <w:bodyDiv w:val="1"/>
      <w:marLeft w:val="0"/>
      <w:marRight w:val="0"/>
      <w:marTop w:val="0"/>
      <w:marBottom w:val="0"/>
      <w:divBdr>
        <w:top w:val="none" w:sz="0" w:space="0" w:color="auto"/>
        <w:left w:val="none" w:sz="0" w:space="0" w:color="auto"/>
        <w:bottom w:val="none" w:sz="0" w:space="0" w:color="auto"/>
        <w:right w:val="none" w:sz="0" w:space="0" w:color="auto"/>
      </w:divBdr>
    </w:div>
    <w:div w:id="349769545">
      <w:bodyDiv w:val="1"/>
      <w:marLeft w:val="0"/>
      <w:marRight w:val="0"/>
      <w:marTop w:val="0"/>
      <w:marBottom w:val="0"/>
      <w:divBdr>
        <w:top w:val="none" w:sz="0" w:space="0" w:color="auto"/>
        <w:left w:val="none" w:sz="0" w:space="0" w:color="auto"/>
        <w:bottom w:val="none" w:sz="0" w:space="0" w:color="auto"/>
        <w:right w:val="none" w:sz="0" w:space="0" w:color="auto"/>
      </w:divBdr>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1537023">
      <w:bodyDiv w:val="1"/>
      <w:marLeft w:val="0"/>
      <w:marRight w:val="0"/>
      <w:marTop w:val="0"/>
      <w:marBottom w:val="0"/>
      <w:divBdr>
        <w:top w:val="none" w:sz="0" w:space="0" w:color="auto"/>
        <w:left w:val="none" w:sz="0" w:space="0" w:color="auto"/>
        <w:bottom w:val="none" w:sz="0" w:space="0" w:color="auto"/>
        <w:right w:val="none" w:sz="0" w:space="0" w:color="auto"/>
      </w:divBdr>
    </w:div>
    <w:div w:id="392124887">
      <w:bodyDiv w:val="1"/>
      <w:marLeft w:val="0"/>
      <w:marRight w:val="0"/>
      <w:marTop w:val="0"/>
      <w:marBottom w:val="0"/>
      <w:divBdr>
        <w:top w:val="none" w:sz="0" w:space="0" w:color="auto"/>
        <w:left w:val="none" w:sz="0" w:space="0" w:color="auto"/>
        <w:bottom w:val="none" w:sz="0" w:space="0" w:color="auto"/>
        <w:right w:val="none" w:sz="0" w:space="0" w:color="auto"/>
      </w:divBdr>
    </w:div>
    <w:div w:id="406460217">
      <w:bodyDiv w:val="1"/>
      <w:marLeft w:val="0"/>
      <w:marRight w:val="0"/>
      <w:marTop w:val="0"/>
      <w:marBottom w:val="0"/>
      <w:divBdr>
        <w:top w:val="none" w:sz="0" w:space="0" w:color="auto"/>
        <w:left w:val="none" w:sz="0" w:space="0" w:color="auto"/>
        <w:bottom w:val="none" w:sz="0" w:space="0" w:color="auto"/>
        <w:right w:val="none" w:sz="0" w:space="0" w:color="auto"/>
      </w:divBdr>
    </w:div>
    <w:div w:id="506096020">
      <w:bodyDiv w:val="1"/>
      <w:marLeft w:val="0"/>
      <w:marRight w:val="0"/>
      <w:marTop w:val="0"/>
      <w:marBottom w:val="0"/>
      <w:divBdr>
        <w:top w:val="none" w:sz="0" w:space="0" w:color="auto"/>
        <w:left w:val="none" w:sz="0" w:space="0" w:color="auto"/>
        <w:bottom w:val="none" w:sz="0" w:space="0" w:color="auto"/>
        <w:right w:val="none" w:sz="0" w:space="0" w:color="auto"/>
      </w:divBdr>
    </w:div>
    <w:div w:id="646713813">
      <w:bodyDiv w:val="1"/>
      <w:marLeft w:val="0"/>
      <w:marRight w:val="0"/>
      <w:marTop w:val="0"/>
      <w:marBottom w:val="0"/>
      <w:divBdr>
        <w:top w:val="none" w:sz="0" w:space="0" w:color="auto"/>
        <w:left w:val="none" w:sz="0" w:space="0" w:color="auto"/>
        <w:bottom w:val="none" w:sz="0" w:space="0" w:color="auto"/>
        <w:right w:val="none" w:sz="0" w:space="0" w:color="auto"/>
      </w:divBdr>
    </w:div>
    <w:div w:id="776484675">
      <w:bodyDiv w:val="1"/>
      <w:marLeft w:val="0"/>
      <w:marRight w:val="0"/>
      <w:marTop w:val="0"/>
      <w:marBottom w:val="0"/>
      <w:divBdr>
        <w:top w:val="none" w:sz="0" w:space="0" w:color="auto"/>
        <w:left w:val="none" w:sz="0" w:space="0" w:color="auto"/>
        <w:bottom w:val="none" w:sz="0" w:space="0" w:color="auto"/>
        <w:right w:val="none" w:sz="0" w:space="0" w:color="auto"/>
      </w:divBdr>
    </w:div>
    <w:div w:id="812059475">
      <w:bodyDiv w:val="1"/>
      <w:marLeft w:val="0"/>
      <w:marRight w:val="0"/>
      <w:marTop w:val="0"/>
      <w:marBottom w:val="0"/>
      <w:divBdr>
        <w:top w:val="none" w:sz="0" w:space="0" w:color="auto"/>
        <w:left w:val="none" w:sz="0" w:space="0" w:color="auto"/>
        <w:bottom w:val="none" w:sz="0" w:space="0" w:color="auto"/>
        <w:right w:val="none" w:sz="0" w:space="0" w:color="auto"/>
      </w:divBdr>
    </w:div>
    <w:div w:id="850027180">
      <w:bodyDiv w:val="1"/>
      <w:marLeft w:val="0"/>
      <w:marRight w:val="0"/>
      <w:marTop w:val="0"/>
      <w:marBottom w:val="0"/>
      <w:divBdr>
        <w:top w:val="none" w:sz="0" w:space="0" w:color="auto"/>
        <w:left w:val="none" w:sz="0" w:space="0" w:color="auto"/>
        <w:bottom w:val="none" w:sz="0" w:space="0" w:color="auto"/>
        <w:right w:val="none" w:sz="0" w:space="0" w:color="auto"/>
      </w:divBdr>
    </w:div>
    <w:div w:id="932399463">
      <w:bodyDiv w:val="1"/>
      <w:marLeft w:val="0"/>
      <w:marRight w:val="0"/>
      <w:marTop w:val="0"/>
      <w:marBottom w:val="0"/>
      <w:divBdr>
        <w:top w:val="none" w:sz="0" w:space="0" w:color="auto"/>
        <w:left w:val="none" w:sz="0" w:space="0" w:color="auto"/>
        <w:bottom w:val="none" w:sz="0" w:space="0" w:color="auto"/>
        <w:right w:val="none" w:sz="0" w:space="0" w:color="auto"/>
      </w:divBdr>
    </w:div>
    <w:div w:id="947540370">
      <w:bodyDiv w:val="1"/>
      <w:marLeft w:val="0"/>
      <w:marRight w:val="0"/>
      <w:marTop w:val="0"/>
      <w:marBottom w:val="0"/>
      <w:divBdr>
        <w:top w:val="none" w:sz="0" w:space="0" w:color="auto"/>
        <w:left w:val="none" w:sz="0" w:space="0" w:color="auto"/>
        <w:bottom w:val="none" w:sz="0" w:space="0" w:color="auto"/>
        <w:right w:val="none" w:sz="0" w:space="0" w:color="auto"/>
      </w:divBdr>
    </w:div>
    <w:div w:id="972253740">
      <w:bodyDiv w:val="1"/>
      <w:marLeft w:val="0"/>
      <w:marRight w:val="0"/>
      <w:marTop w:val="0"/>
      <w:marBottom w:val="0"/>
      <w:divBdr>
        <w:top w:val="none" w:sz="0" w:space="0" w:color="auto"/>
        <w:left w:val="none" w:sz="0" w:space="0" w:color="auto"/>
        <w:bottom w:val="none" w:sz="0" w:space="0" w:color="auto"/>
        <w:right w:val="none" w:sz="0" w:space="0" w:color="auto"/>
      </w:divBdr>
    </w:div>
    <w:div w:id="978461367">
      <w:bodyDiv w:val="1"/>
      <w:marLeft w:val="0"/>
      <w:marRight w:val="0"/>
      <w:marTop w:val="0"/>
      <w:marBottom w:val="0"/>
      <w:divBdr>
        <w:top w:val="none" w:sz="0" w:space="0" w:color="auto"/>
        <w:left w:val="none" w:sz="0" w:space="0" w:color="auto"/>
        <w:bottom w:val="none" w:sz="0" w:space="0" w:color="auto"/>
        <w:right w:val="none" w:sz="0" w:space="0" w:color="auto"/>
      </w:divBdr>
    </w:div>
    <w:div w:id="1169753396">
      <w:bodyDiv w:val="1"/>
      <w:marLeft w:val="0"/>
      <w:marRight w:val="0"/>
      <w:marTop w:val="0"/>
      <w:marBottom w:val="0"/>
      <w:divBdr>
        <w:top w:val="none" w:sz="0" w:space="0" w:color="auto"/>
        <w:left w:val="none" w:sz="0" w:space="0" w:color="auto"/>
        <w:bottom w:val="none" w:sz="0" w:space="0" w:color="auto"/>
        <w:right w:val="none" w:sz="0" w:space="0" w:color="auto"/>
      </w:divBdr>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7892634">
      <w:bodyDiv w:val="1"/>
      <w:marLeft w:val="0"/>
      <w:marRight w:val="0"/>
      <w:marTop w:val="0"/>
      <w:marBottom w:val="0"/>
      <w:divBdr>
        <w:top w:val="none" w:sz="0" w:space="0" w:color="auto"/>
        <w:left w:val="none" w:sz="0" w:space="0" w:color="auto"/>
        <w:bottom w:val="none" w:sz="0" w:space="0" w:color="auto"/>
        <w:right w:val="none" w:sz="0" w:space="0" w:color="auto"/>
      </w:divBdr>
    </w:div>
    <w:div w:id="1812673392">
      <w:bodyDiv w:val="1"/>
      <w:marLeft w:val="0"/>
      <w:marRight w:val="0"/>
      <w:marTop w:val="0"/>
      <w:marBottom w:val="0"/>
      <w:divBdr>
        <w:top w:val="none" w:sz="0" w:space="0" w:color="auto"/>
        <w:left w:val="none" w:sz="0" w:space="0" w:color="auto"/>
        <w:bottom w:val="none" w:sz="0" w:space="0" w:color="auto"/>
        <w:right w:val="none" w:sz="0" w:space="0" w:color="auto"/>
      </w:divBdr>
    </w:div>
    <w:div w:id="1938294980">
      <w:bodyDiv w:val="1"/>
      <w:marLeft w:val="0"/>
      <w:marRight w:val="0"/>
      <w:marTop w:val="0"/>
      <w:marBottom w:val="0"/>
      <w:divBdr>
        <w:top w:val="none" w:sz="0" w:space="0" w:color="auto"/>
        <w:left w:val="none" w:sz="0" w:space="0" w:color="auto"/>
        <w:bottom w:val="none" w:sz="0" w:space="0" w:color="auto"/>
        <w:right w:val="none" w:sz="0" w:space="0" w:color="auto"/>
      </w:divBdr>
    </w:div>
    <w:div w:id="2015763536">
      <w:bodyDiv w:val="1"/>
      <w:marLeft w:val="0"/>
      <w:marRight w:val="0"/>
      <w:marTop w:val="0"/>
      <w:marBottom w:val="0"/>
      <w:divBdr>
        <w:top w:val="none" w:sz="0" w:space="0" w:color="auto"/>
        <w:left w:val="none" w:sz="0" w:space="0" w:color="auto"/>
        <w:bottom w:val="none" w:sz="0" w:space="0" w:color="auto"/>
        <w:right w:val="none" w:sz="0" w:space="0" w:color="auto"/>
      </w:divBdr>
    </w:div>
    <w:div w:id="2016220935">
      <w:bodyDiv w:val="1"/>
      <w:marLeft w:val="0"/>
      <w:marRight w:val="0"/>
      <w:marTop w:val="0"/>
      <w:marBottom w:val="0"/>
      <w:divBdr>
        <w:top w:val="none" w:sz="0" w:space="0" w:color="auto"/>
        <w:left w:val="none" w:sz="0" w:space="0" w:color="auto"/>
        <w:bottom w:val="none" w:sz="0" w:space="0" w:color="auto"/>
        <w:right w:val="none" w:sz="0" w:space="0" w:color="auto"/>
      </w:divBdr>
    </w:div>
    <w:div w:id="2034380158">
      <w:bodyDiv w:val="1"/>
      <w:marLeft w:val="0"/>
      <w:marRight w:val="0"/>
      <w:marTop w:val="0"/>
      <w:marBottom w:val="0"/>
      <w:divBdr>
        <w:top w:val="none" w:sz="0" w:space="0" w:color="auto"/>
        <w:left w:val="none" w:sz="0" w:space="0" w:color="auto"/>
        <w:bottom w:val="none" w:sz="0" w:space="0" w:color="auto"/>
        <w:right w:val="none" w:sz="0" w:space="0" w:color="auto"/>
      </w:divBdr>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olombiacompra.gov.co/content/tienda-virtual" TargetMode="External"/><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bretamilitar.mil.co"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_activity xmlns="8bdcf7c5-1106-45fb-9821-cc7d8157ca3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26A58497A74F4CA253F7BFE680E517" ma:contentTypeVersion="10" ma:contentTypeDescription="Create a new document." ma:contentTypeScope="" ma:versionID="01d449c8a175b011fc773115b7c1bf1a">
  <xsd:schema xmlns:xsd="http://www.w3.org/2001/XMLSchema" xmlns:xs="http://www.w3.org/2001/XMLSchema" xmlns:p="http://schemas.microsoft.com/office/2006/metadata/properties" xmlns:ns3="8bdcf7c5-1106-45fb-9821-cc7d8157ca37" targetNamespace="http://schemas.microsoft.com/office/2006/metadata/properties" ma:root="true" ma:fieldsID="a2537b4ec300398a8724cfe240b9d729" ns3:_="">
    <xsd:import namespace="8bdcf7c5-1106-45fb-9821-cc7d8157ca3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dcf7c5-1106-45fb-9821-cc7d8157ca3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644AD-BEA8-441E-96E9-C4F235E2B9FE}">
  <ds:schemaRefs>
    <ds:schemaRef ds:uri="http://schemas.microsoft.com/office/2006/metadata/properties"/>
    <ds:schemaRef ds:uri="8bdcf7c5-1106-45fb-9821-cc7d8157ca37"/>
  </ds:schemaRefs>
</ds:datastoreItem>
</file>

<file path=customXml/itemProps2.xml><?xml version="1.0" encoding="utf-8"?>
<ds:datastoreItem xmlns:ds="http://schemas.openxmlformats.org/officeDocument/2006/customXml" ds:itemID="{B150E73E-272D-40D8-A465-A112254C4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dcf7c5-1106-45fb-9821-cc7d8157ca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83F2E3-A901-412C-B992-CA6667B259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70</Pages>
  <Words>26060</Words>
  <Characters>143336</Characters>
  <Application>Microsoft Office Word</Application>
  <DocSecurity>0</DocSecurity>
  <Lines>1194</Lines>
  <Paragraphs>338</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169058</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subject/>
  <dc:creator>SCASTRO</dc:creator>
  <cp:keywords/>
  <dc:description/>
  <cp:lastModifiedBy>Ivan Andres Ibarra Estupinan</cp:lastModifiedBy>
  <cp:revision>7</cp:revision>
  <cp:lastPrinted>2017-02-09T21:34:00Z</cp:lastPrinted>
  <dcterms:created xsi:type="dcterms:W3CDTF">2025-09-01T03:02:00Z</dcterms:created>
  <dcterms:modified xsi:type="dcterms:W3CDTF">2025-09-01T15:25:00Z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0x010100E226A58497A74F4CA253F7BFE680E517</vt:lpwstr>
  </property>
</Properties>
</file>